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838CC" w14:textId="657A4B93" w:rsidR="003771F2" w:rsidRPr="00AC46FB" w:rsidRDefault="003771F2" w:rsidP="003771F2">
      <w:pPr>
        <w:pStyle w:val="Telobesedila2"/>
        <w:jc w:val="center"/>
        <w:rPr>
          <w:rFonts w:asciiTheme="minorHAnsi" w:hAnsiTheme="minorHAnsi" w:cstheme="minorHAnsi"/>
          <w:sz w:val="24"/>
          <w:szCs w:val="24"/>
        </w:rPr>
      </w:pPr>
      <w:r w:rsidRPr="00AC46FB">
        <w:rPr>
          <w:rFonts w:asciiTheme="minorHAnsi" w:hAnsiTheme="minorHAnsi" w:cstheme="minorHAnsi"/>
          <w:noProof/>
          <w:sz w:val="24"/>
          <w:szCs w:val="24"/>
        </w:rPr>
        <w:drawing>
          <wp:inline distT="0" distB="0" distL="0" distR="0" wp14:anchorId="7C621D03" wp14:editId="0F2A5136">
            <wp:extent cx="3768725" cy="1137285"/>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8725" cy="1137285"/>
                    </a:xfrm>
                    <a:prstGeom prst="rect">
                      <a:avLst/>
                    </a:prstGeom>
                    <a:noFill/>
                    <a:ln>
                      <a:noFill/>
                    </a:ln>
                  </pic:spPr>
                </pic:pic>
              </a:graphicData>
            </a:graphic>
          </wp:inline>
        </w:drawing>
      </w:r>
    </w:p>
    <w:p w14:paraId="5C47B0C4" w14:textId="77777777" w:rsidR="003771F2" w:rsidRPr="00AC46FB" w:rsidRDefault="003771F2" w:rsidP="003771F2">
      <w:pPr>
        <w:jc w:val="center"/>
        <w:rPr>
          <w:rFonts w:asciiTheme="minorHAnsi" w:hAnsiTheme="minorHAnsi" w:cstheme="minorHAnsi"/>
          <w:sz w:val="24"/>
          <w:szCs w:val="24"/>
        </w:rPr>
      </w:pPr>
    </w:p>
    <w:p w14:paraId="4555340E" w14:textId="48D5B7DC" w:rsidR="003771F2" w:rsidRPr="00AC46FB" w:rsidRDefault="003771F2" w:rsidP="003771F2">
      <w:pPr>
        <w:jc w:val="center"/>
        <w:rPr>
          <w:rFonts w:asciiTheme="minorHAnsi" w:hAnsiTheme="minorHAnsi" w:cstheme="minorHAnsi"/>
          <w:sz w:val="24"/>
          <w:szCs w:val="24"/>
        </w:rPr>
      </w:pPr>
    </w:p>
    <w:p w14:paraId="49FB615E" w14:textId="4BD322F2" w:rsidR="00633554" w:rsidRPr="00AC46FB" w:rsidRDefault="00633554" w:rsidP="003771F2">
      <w:pPr>
        <w:jc w:val="center"/>
        <w:rPr>
          <w:rFonts w:asciiTheme="minorHAnsi" w:hAnsiTheme="minorHAnsi" w:cstheme="minorHAnsi"/>
          <w:sz w:val="24"/>
          <w:szCs w:val="24"/>
        </w:rPr>
      </w:pPr>
    </w:p>
    <w:p w14:paraId="7DF088E9" w14:textId="77777777" w:rsidR="00633554" w:rsidRPr="00AC46FB" w:rsidRDefault="00633554" w:rsidP="003771F2">
      <w:pPr>
        <w:jc w:val="center"/>
        <w:rPr>
          <w:rFonts w:asciiTheme="minorHAnsi" w:hAnsiTheme="minorHAnsi" w:cstheme="minorHAnsi"/>
          <w:sz w:val="24"/>
          <w:szCs w:val="24"/>
        </w:rPr>
      </w:pPr>
    </w:p>
    <w:p w14:paraId="06E28733" w14:textId="77777777" w:rsidR="00151A4C" w:rsidRPr="00AC46FB" w:rsidRDefault="00151A4C" w:rsidP="00151A4C">
      <w:pPr>
        <w:jc w:val="center"/>
        <w:rPr>
          <w:rFonts w:asciiTheme="minorHAnsi" w:hAnsiTheme="minorHAnsi" w:cstheme="minorHAnsi"/>
          <w:b/>
          <w:sz w:val="24"/>
          <w:szCs w:val="24"/>
        </w:rPr>
      </w:pPr>
      <w:r w:rsidRPr="00AC46FB">
        <w:rPr>
          <w:rFonts w:asciiTheme="minorHAnsi" w:hAnsiTheme="minorHAnsi" w:cstheme="minorHAnsi"/>
          <w:b/>
          <w:sz w:val="24"/>
          <w:szCs w:val="24"/>
        </w:rPr>
        <w:t>DOKUMENTACIJA V ZVEZI Z ODDAJO JAVNEGA NAROČILA</w:t>
      </w:r>
    </w:p>
    <w:p w14:paraId="3B69639A" w14:textId="3E31623C" w:rsidR="00151A4C" w:rsidRPr="00AC46FB" w:rsidRDefault="00151A4C" w:rsidP="00151A4C">
      <w:pPr>
        <w:jc w:val="center"/>
        <w:rPr>
          <w:rFonts w:asciiTheme="minorHAnsi" w:hAnsiTheme="minorHAnsi" w:cstheme="minorHAnsi"/>
          <w:sz w:val="24"/>
          <w:szCs w:val="24"/>
        </w:rPr>
      </w:pPr>
      <w:r w:rsidRPr="00AC46FB">
        <w:rPr>
          <w:rFonts w:asciiTheme="minorHAnsi" w:hAnsiTheme="minorHAnsi" w:cstheme="minorHAnsi"/>
          <w:b/>
          <w:sz w:val="24"/>
          <w:szCs w:val="24"/>
        </w:rPr>
        <w:t>Z OZNAKO BL-0</w:t>
      </w:r>
      <w:r w:rsidR="00D574EE">
        <w:rPr>
          <w:rFonts w:asciiTheme="minorHAnsi" w:hAnsiTheme="minorHAnsi" w:cstheme="minorHAnsi"/>
          <w:b/>
          <w:sz w:val="24"/>
          <w:szCs w:val="24"/>
        </w:rPr>
        <w:t>4</w:t>
      </w:r>
      <w:r w:rsidRPr="00AC46FB">
        <w:rPr>
          <w:rFonts w:asciiTheme="minorHAnsi" w:hAnsiTheme="minorHAnsi" w:cstheme="minorHAnsi"/>
          <w:b/>
          <w:sz w:val="24"/>
          <w:szCs w:val="24"/>
        </w:rPr>
        <w:t>/2022</w:t>
      </w:r>
    </w:p>
    <w:p w14:paraId="551EEE00" w14:textId="77777777" w:rsidR="00151A4C" w:rsidRPr="00AC46FB" w:rsidRDefault="00151A4C" w:rsidP="00151A4C">
      <w:pPr>
        <w:rPr>
          <w:rFonts w:asciiTheme="minorHAnsi" w:hAnsiTheme="minorHAnsi" w:cstheme="minorHAnsi"/>
          <w:sz w:val="24"/>
          <w:szCs w:val="24"/>
        </w:rPr>
      </w:pPr>
    </w:p>
    <w:p w14:paraId="1E9D54C9" w14:textId="77777777" w:rsidR="00151A4C" w:rsidRPr="00AC46FB" w:rsidRDefault="00151A4C" w:rsidP="00151A4C">
      <w:pPr>
        <w:rPr>
          <w:rFonts w:asciiTheme="minorHAnsi" w:hAnsiTheme="minorHAnsi" w:cstheme="minorHAnsi"/>
          <w:sz w:val="24"/>
          <w:szCs w:val="24"/>
        </w:rPr>
      </w:pPr>
    </w:p>
    <w:p w14:paraId="14CA743F" w14:textId="77777777" w:rsidR="00151A4C" w:rsidRPr="00AC46FB" w:rsidRDefault="00151A4C" w:rsidP="00151A4C">
      <w:pPr>
        <w:rPr>
          <w:rFonts w:asciiTheme="minorHAnsi" w:hAnsiTheme="minorHAnsi" w:cstheme="minorHAnsi"/>
          <w:sz w:val="24"/>
          <w:szCs w:val="24"/>
        </w:rPr>
      </w:pPr>
    </w:p>
    <w:p w14:paraId="35DA4478" w14:textId="77777777" w:rsidR="00151A4C" w:rsidRPr="00AC46FB" w:rsidRDefault="00151A4C" w:rsidP="00151A4C">
      <w:pPr>
        <w:rPr>
          <w:rFonts w:asciiTheme="minorHAnsi" w:hAnsiTheme="minorHAnsi" w:cstheme="minorHAnsi"/>
          <w:sz w:val="24"/>
          <w:szCs w:val="24"/>
        </w:rPr>
      </w:pPr>
    </w:p>
    <w:p w14:paraId="1181702F"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2DB98495"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Vrsta postopka:</w:t>
      </w:r>
    </w:p>
    <w:p w14:paraId="412002DF" w14:textId="5171E498" w:rsidR="00151A4C" w:rsidRPr="00AC46FB" w:rsidRDefault="000F5D7D"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OMEJENI POSTOPEK</w:t>
      </w:r>
    </w:p>
    <w:p w14:paraId="041B0E71" w14:textId="604BBA72"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543CA30B"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7D09A14B" w14:textId="3547D1F6"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AC46FB">
        <w:rPr>
          <w:rFonts w:asciiTheme="minorHAnsi" w:hAnsiTheme="minorHAnsi" w:cstheme="minorHAnsi"/>
          <w:sz w:val="24"/>
          <w:szCs w:val="24"/>
        </w:rPr>
        <w:t>Predmet javnega naročila:</w:t>
      </w:r>
    </w:p>
    <w:p w14:paraId="757DB008" w14:textId="1C6526CA"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AC46FB">
        <w:rPr>
          <w:rFonts w:asciiTheme="minorHAnsi" w:hAnsiTheme="minorHAnsi" w:cstheme="minorHAnsi"/>
          <w:b/>
          <w:sz w:val="24"/>
          <w:szCs w:val="24"/>
        </w:rPr>
        <w:t xml:space="preserve">DOBAVA </w:t>
      </w:r>
      <w:r w:rsidR="000049B4">
        <w:rPr>
          <w:rFonts w:asciiTheme="minorHAnsi" w:hAnsiTheme="minorHAnsi" w:cstheme="minorHAnsi"/>
          <w:b/>
          <w:sz w:val="24"/>
          <w:szCs w:val="24"/>
        </w:rPr>
        <w:t>VODOVODNEGA MATERIALA</w:t>
      </w:r>
    </w:p>
    <w:p w14:paraId="71D7116C" w14:textId="77777777" w:rsidR="00151A4C" w:rsidRPr="00AC46FB" w:rsidRDefault="00151A4C" w:rsidP="00151A4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2C45970" w14:textId="77777777" w:rsidR="00151A4C" w:rsidRPr="00AC46FB" w:rsidRDefault="00151A4C" w:rsidP="00151A4C">
      <w:pPr>
        <w:rPr>
          <w:rFonts w:asciiTheme="minorHAnsi" w:hAnsiTheme="minorHAnsi" w:cstheme="minorHAnsi"/>
          <w:sz w:val="24"/>
          <w:szCs w:val="24"/>
        </w:rPr>
      </w:pPr>
    </w:p>
    <w:p w14:paraId="21A80B9C" w14:textId="77777777" w:rsidR="00151A4C" w:rsidRPr="00AC46FB" w:rsidRDefault="00151A4C" w:rsidP="00151A4C">
      <w:pPr>
        <w:rPr>
          <w:rFonts w:asciiTheme="minorHAnsi" w:hAnsiTheme="minorHAnsi" w:cstheme="minorHAnsi"/>
          <w:sz w:val="24"/>
          <w:szCs w:val="24"/>
        </w:rPr>
      </w:pPr>
    </w:p>
    <w:p w14:paraId="0031486E" w14:textId="77777777" w:rsidR="001405AE" w:rsidRPr="00AC46FB" w:rsidRDefault="001405AE">
      <w:pPr>
        <w:rPr>
          <w:rFonts w:asciiTheme="minorHAnsi" w:hAnsiTheme="minorHAnsi" w:cstheme="minorHAnsi"/>
          <w:sz w:val="24"/>
          <w:szCs w:val="24"/>
        </w:rPr>
      </w:pPr>
    </w:p>
    <w:p w14:paraId="7DB44EBE" w14:textId="77777777" w:rsidR="001405AE" w:rsidRPr="00AC46FB" w:rsidRDefault="001405AE">
      <w:pPr>
        <w:rPr>
          <w:rFonts w:asciiTheme="minorHAnsi" w:hAnsiTheme="minorHAnsi" w:cstheme="minorHAnsi"/>
          <w:sz w:val="24"/>
          <w:szCs w:val="24"/>
        </w:rPr>
      </w:pPr>
    </w:p>
    <w:p w14:paraId="093DC45E" w14:textId="77777777" w:rsidR="001405AE" w:rsidRPr="00AC46FB" w:rsidRDefault="001405AE">
      <w:pPr>
        <w:rPr>
          <w:rFonts w:asciiTheme="minorHAnsi" w:hAnsiTheme="minorHAnsi" w:cstheme="minorHAnsi"/>
          <w:sz w:val="24"/>
          <w:szCs w:val="24"/>
        </w:rPr>
      </w:pPr>
    </w:p>
    <w:p w14:paraId="21A2F6E2" w14:textId="77777777" w:rsidR="001405AE" w:rsidRPr="00AC46FB" w:rsidRDefault="001405AE">
      <w:pPr>
        <w:rPr>
          <w:rFonts w:asciiTheme="minorHAnsi" w:hAnsiTheme="minorHAnsi" w:cstheme="minorHAnsi"/>
          <w:sz w:val="24"/>
          <w:szCs w:val="24"/>
        </w:rPr>
      </w:pPr>
    </w:p>
    <w:p w14:paraId="03E60071" w14:textId="77777777" w:rsidR="001405AE" w:rsidRPr="00AC46FB" w:rsidRDefault="001405AE">
      <w:pPr>
        <w:rPr>
          <w:rFonts w:asciiTheme="minorHAnsi" w:hAnsiTheme="minorHAnsi" w:cstheme="minorHAnsi"/>
          <w:sz w:val="24"/>
          <w:szCs w:val="24"/>
        </w:rPr>
      </w:pPr>
    </w:p>
    <w:p w14:paraId="29AB9557" w14:textId="77777777" w:rsidR="001405AE" w:rsidRPr="00AC46FB" w:rsidRDefault="001405AE">
      <w:pPr>
        <w:rPr>
          <w:rFonts w:asciiTheme="minorHAnsi" w:hAnsiTheme="minorHAnsi" w:cstheme="minorHAnsi"/>
          <w:sz w:val="24"/>
          <w:szCs w:val="24"/>
        </w:rPr>
      </w:pPr>
    </w:p>
    <w:p w14:paraId="368CFD7A" w14:textId="77777777" w:rsidR="001405AE" w:rsidRPr="00AC46FB" w:rsidRDefault="001405AE">
      <w:pPr>
        <w:rPr>
          <w:rFonts w:asciiTheme="minorHAnsi" w:hAnsiTheme="minorHAnsi" w:cstheme="minorHAnsi"/>
          <w:sz w:val="24"/>
          <w:szCs w:val="24"/>
        </w:rPr>
      </w:pPr>
    </w:p>
    <w:p w14:paraId="59E5071D" w14:textId="77777777" w:rsidR="001405AE" w:rsidRPr="00AC46FB" w:rsidRDefault="001405AE">
      <w:pPr>
        <w:rPr>
          <w:rFonts w:asciiTheme="minorHAnsi" w:hAnsiTheme="minorHAnsi" w:cstheme="minorHAnsi"/>
          <w:sz w:val="24"/>
          <w:szCs w:val="24"/>
        </w:rPr>
      </w:pPr>
    </w:p>
    <w:p w14:paraId="424EBC8D" w14:textId="77777777" w:rsidR="001405AE" w:rsidRPr="00AC46FB" w:rsidRDefault="001405AE">
      <w:pPr>
        <w:rPr>
          <w:rFonts w:asciiTheme="minorHAnsi" w:hAnsiTheme="minorHAnsi" w:cstheme="minorHAnsi"/>
          <w:sz w:val="24"/>
          <w:szCs w:val="24"/>
        </w:rPr>
      </w:pPr>
    </w:p>
    <w:p w14:paraId="61A43EF8" w14:textId="57EBA220" w:rsidR="00754DED" w:rsidRPr="00AC46FB" w:rsidRDefault="00754DED" w:rsidP="00754DED">
      <w:pPr>
        <w:rPr>
          <w:rFonts w:asciiTheme="minorHAnsi" w:hAnsiTheme="minorHAnsi" w:cstheme="minorHAnsi"/>
          <w:sz w:val="24"/>
          <w:szCs w:val="24"/>
        </w:rPr>
      </w:pPr>
      <w:r w:rsidRPr="00AC46FB">
        <w:rPr>
          <w:rFonts w:asciiTheme="minorHAnsi" w:hAnsiTheme="minorHAnsi" w:cstheme="minorHAnsi"/>
          <w:sz w:val="24"/>
          <w:szCs w:val="24"/>
        </w:rPr>
        <w:t xml:space="preserve">Murska Sobota, </w:t>
      </w:r>
      <w:r w:rsidR="00151A4C" w:rsidRPr="00AC46FB">
        <w:rPr>
          <w:rFonts w:asciiTheme="minorHAnsi" w:hAnsiTheme="minorHAnsi" w:cstheme="minorHAnsi"/>
          <w:sz w:val="24"/>
          <w:szCs w:val="24"/>
        </w:rPr>
        <w:t>ma</w:t>
      </w:r>
      <w:r w:rsidR="00414FFE">
        <w:rPr>
          <w:rFonts w:asciiTheme="minorHAnsi" w:hAnsiTheme="minorHAnsi" w:cstheme="minorHAnsi"/>
          <w:sz w:val="24"/>
          <w:szCs w:val="24"/>
        </w:rPr>
        <w:t xml:space="preserve">j </w:t>
      </w:r>
      <w:r w:rsidRPr="00AC46FB">
        <w:rPr>
          <w:rFonts w:asciiTheme="minorHAnsi" w:hAnsiTheme="minorHAnsi" w:cstheme="minorHAnsi"/>
          <w:sz w:val="24"/>
          <w:szCs w:val="24"/>
        </w:rPr>
        <w:t>202</w:t>
      </w:r>
      <w:r w:rsidR="00151A4C" w:rsidRPr="00AC46FB">
        <w:rPr>
          <w:rFonts w:asciiTheme="minorHAnsi" w:hAnsiTheme="minorHAnsi" w:cstheme="minorHAnsi"/>
          <w:sz w:val="24"/>
          <w:szCs w:val="24"/>
        </w:rPr>
        <w:t>2</w:t>
      </w:r>
    </w:p>
    <w:p w14:paraId="75109073" w14:textId="77777777" w:rsidR="001405AE" w:rsidRPr="00AC46FB" w:rsidRDefault="001405AE">
      <w:pPr>
        <w:rPr>
          <w:rFonts w:asciiTheme="minorHAnsi" w:hAnsiTheme="minorHAnsi" w:cstheme="minorHAnsi"/>
          <w:sz w:val="24"/>
          <w:szCs w:val="24"/>
        </w:rPr>
      </w:pPr>
    </w:p>
    <w:p w14:paraId="17827C3F" w14:textId="77777777" w:rsidR="001405AE" w:rsidRPr="00AC46FB" w:rsidRDefault="001405AE">
      <w:pPr>
        <w:pageBreakBefore/>
        <w:rPr>
          <w:rFonts w:asciiTheme="minorHAnsi" w:hAnsiTheme="minorHAnsi" w:cstheme="minorHAnsi"/>
          <w:sz w:val="24"/>
          <w:szCs w:val="24"/>
        </w:rPr>
      </w:pPr>
      <w:r w:rsidRPr="00AC46FB">
        <w:rPr>
          <w:rFonts w:asciiTheme="minorHAnsi" w:hAnsiTheme="minorHAnsi" w:cstheme="minorHAnsi"/>
          <w:b/>
          <w:sz w:val="24"/>
          <w:szCs w:val="24"/>
        </w:rPr>
        <w:lastRenderedPageBreak/>
        <w:t>KAZALO</w:t>
      </w:r>
    </w:p>
    <w:p w14:paraId="03E54918" w14:textId="77777777" w:rsidR="001405AE" w:rsidRPr="00AC46FB" w:rsidRDefault="001405AE">
      <w:pPr>
        <w:rPr>
          <w:rFonts w:asciiTheme="minorHAnsi" w:hAnsiTheme="minorHAnsi" w:cstheme="minorHAnsi"/>
          <w:b/>
          <w:sz w:val="24"/>
          <w:szCs w:val="24"/>
        </w:rPr>
      </w:pPr>
    </w:p>
    <w:p w14:paraId="0E31C6C8" w14:textId="77777777" w:rsidR="001405AE" w:rsidRPr="00AC46FB" w:rsidRDefault="001405AE">
      <w:pPr>
        <w:rPr>
          <w:rFonts w:asciiTheme="minorHAnsi" w:hAnsiTheme="minorHAnsi" w:cstheme="minorHAnsi"/>
          <w:sz w:val="24"/>
          <w:szCs w:val="24"/>
        </w:rPr>
      </w:pPr>
    </w:p>
    <w:p w14:paraId="646140B0" w14:textId="4B31EEAA" w:rsidR="006B2C77" w:rsidRDefault="001405AE">
      <w:pPr>
        <w:pStyle w:val="Kazalovsebine1"/>
        <w:rPr>
          <w:rStyle w:val="Hiperpovezava"/>
          <w:rFonts w:asciiTheme="minorHAnsi" w:hAnsiTheme="minorHAnsi" w:cstheme="minorHAnsi"/>
          <w:noProof/>
        </w:rPr>
      </w:pPr>
      <w:r w:rsidRPr="006B2C77">
        <w:rPr>
          <w:rFonts w:asciiTheme="minorHAnsi" w:hAnsiTheme="minorHAnsi" w:cstheme="minorHAnsi"/>
        </w:rPr>
        <w:fldChar w:fldCharType="begin"/>
      </w:r>
      <w:r w:rsidRPr="006B2C77">
        <w:rPr>
          <w:rFonts w:asciiTheme="minorHAnsi" w:hAnsiTheme="minorHAnsi" w:cstheme="minorHAnsi"/>
        </w:rPr>
        <w:instrText xml:space="preserve"> TOC \o "1-3" \h \z \u </w:instrText>
      </w:r>
      <w:r w:rsidRPr="006B2C77">
        <w:rPr>
          <w:rFonts w:asciiTheme="minorHAnsi" w:hAnsiTheme="minorHAnsi" w:cstheme="minorHAnsi"/>
        </w:rPr>
        <w:fldChar w:fldCharType="separate"/>
      </w:r>
      <w:hyperlink w:anchor="_Toc97728678" w:history="1">
        <w:r w:rsidR="006B2C77" w:rsidRPr="006B2C77">
          <w:rPr>
            <w:rStyle w:val="Hiperpovezava"/>
            <w:rFonts w:asciiTheme="minorHAnsi" w:hAnsiTheme="minorHAnsi" w:cstheme="minorHAnsi"/>
            <w:noProof/>
          </w:rPr>
          <w:t>A) POVABILO K ODDAJI PONUDBE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_Toc97728678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4</w:t>
        </w:r>
        <w:r w:rsidR="006B2C77" w:rsidRPr="006B2C77">
          <w:rPr>
            <w:rFonts w:asciiTheme="minorHAnsi" w:hAnsiTheme="minorHAnsi" w:cstheme="minorHAnsi"/>
            <w:noProof/>
            <w:webHidden/>
          </w:rPr>
          <w:fldChar w:fldCharType="end"/>
        </w:r>
      </w:hyperlink>
    </w:p>
    <w:p w14:paraId="34FF8AE5" w14:textId="77777777" w:rsidR="006B2C77" w:rsidRPr="006B2C77" w:rsidRDefault="006B2C77" w:rsidP="006B2C77">
      <w:pPr>
        <w:rPr>
          <w:noProof/>
          <w:lang w:eastAsia="sl-SI"/>
        </w:rPr>
      </w:pPr>
    </w:p>
    <w:p w14:paraId="01FB7D01" w14:textId="5EB6F982" w:rsidR="006B2C77" w:rsidRDefault="00BC2372">
      <w:pPr>
        <w:pStyle w:val="Kazalovsebine1"/>
        <w:rPr>
          <w:rStyle w:val="Hiperpovezava"/>
          <w:rFonts w:asciiTheme="minorHAnsi" w:hAnsiTheme="minorHAnsi" w:cstheme="minorHAnsi"/>
          <w:noProof/>
        </w:rPr>
      </w:pPr>
      <w:hyperlink w:anchor="_Toc97728679" w:history="1">
        <w:r w:rsidR="006B2C77" w:rsidRPr="006B2C77">
          <w:rPr>
            <w:rStyle w:val="Hiperpovezava"/>
            <w:rFonts w:asciiTheme="minorHAnsi" w:hAnsiTheme="minorHAnsi" w:cstheme="minorHAnsi"/>
            <w:noProof/>
          </w:rPr>
          <w:t>B) NAVODILA UDELEŽENCEM ZA IZDELAVO PRIJAVE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_Toc97728679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6A1C91DF" w14:textId="77777777" w:rsidR="006B2C77" w:rsidRPr="006B2C77" w:rsidRDefault="006B2C77" w:rsidP="006B2C77">
      <w:pPr>
        <w:rPr>
          <w:noProof/>
          <w:lang w:eastAsia="sl-SI"/>
        </w:rPr>
      </w:pPr>
    </w:p>
    <w:p w14:paraId="27F73368" w14:textId="1F63C4AF" w:rsidR="006B2C77" w:rsidRDefault="00BC2372">
      <w:pPr>
        <w:pStyle w:val="Kazalovsebine2"/>
        <w:rPr>
          <w:rStyle w:val="Hiperpovezava"/>
          <w:rFonts w:asciiTheme="minorHAnsi" w:hAnsiTheme="minorHAnsi" w:cstheme="minorHAnsi"/>
          <w:noProof/>
        </w:rPr>
      </w:pPr>
      <w:hyperlink w:anchor="_Toc97728680" w:history="1">
        <w:r w:rsidR="006B2C77" w:rsidRPr="006B2C77">
          <w:rPr>
            <w:rStyle w:val="Hiperpovezava"/>
            <w:rFonts w:asciiTheme="minorHAnsi" w:hAnsiTheme="minorHAnsi" w:cstheme="minorHAnsi"/>
            <w:noProof/>
          </w:rPr>
          <w:t>I. SPLOŠNO O RAZPISU</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_Toc97728680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729726F2" w14:textId="77777777" w:rsidR="006B2C77" w:rsidRPr="006B2C77" w:rsidRDefault="006B2C77" w:rsidP="006B2C77">
      <w:pPr>
        <w:rPr>
          <w:noProof/>
          <w:lang w:eastAsia="sl-SI"/>
        </w:rPr>
      </w:pPr>
    </w:p>
    <w:p w14:paraId="517BDE6C" w14:textId="1C2D1915"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1" w:history="1">
        <w:r w:rsidR="006B2C77" w:rsidRPr="006B2C77">
          <w:rPr>
            <w:rStyle w:val="Hiperpovezava"/>
            <w:rFonts w:asciiTheme="minorHAnsi" w:hAnsiTheme="minorHAnsi" w:cstheme="minorHAnsi"/>
            <w:noProof/>
          </w:rPr>
          <w:t>1.1 Vrsta postopka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_Toc97728681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1810A436" w14:textId="764F1A09"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2" w:history="1">
        <w:r w:rsidR="006B2C77" w:rsidRPr="006B2C77">
          <w:rPr>
            <w:rStyle w:val="Hiperpovezava"/>
            <w:rFonts w:asciiTheme="minorHAnsi" w:hAnsiTheme="minorHAnsi" w:cstheme="minorHAnsi"/>
            <w:noProof/>
          </w:rPr>
          <w:t>1.2 Opis predmeta naročila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_Toc97728682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5</w:t>
        </w:r>
        <w:r w:rsidR="006B2C77" w:rsidRPr="006B2C77">
          <w:rPr>
            <w:rFonts w:asciiTheme="minorHAnsi" w:hAnsiTheme="minorHAnsi" w:cstheme="minorHAnsi"/>
            <w:noProof/>
            <w:webHidden/>
          </w:rPr>
          <w:fldChar w:fldCharType="end"/>
        </w:r>
      </w:hyperlink>
    </w:p>
    <w:p w14:paraId="51787053" w14:textId="52276578"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3" w:history="1">
        <w:r w:rsidR="006B2C77" w:rsidRPr="006B2C77">
          <w:rPr>
            <w:rStyle w:val="Hiperpovezava"/>
            <w:rFonts w:asciiTheme="minorHAnsi" w:hAnsiTheme="minorHAnsi" w:cstheme="minorHAnsi"/>
            <w:noProof/>
          </w:rPr>
          <w:t>1.3 Pojasnila in dopolnitev razpisne dokumentacije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_Toc97728683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6</w:t>
        </w:r>
        <w:r w:rsidR="006B2C77" w:rsidRPr="006B2C77">
          <w:rPr>
            <w:rFonts w:asciiTheme="minorHAnsi" w:hAnsiTheme="minorHAnsi" w:cstheme="minorHAnsi"/>
            <w:noProof/>
            <w:webHidden/>
          </w:rPr>
          <w:fldChar w:fldCharType="end"/>
        </w:r>
      </w:hyperlink>
    </w:p>
    <w:p w14:paraId="147A0FA6" w14:textId="6D9E9899"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4" w:history="1">
        <w:r w:rsidR="006B2C77" w:rsidRPr="006B2C77">
          <w:rPr>
            <w:rStyle w:val="Hiperpovezava"/>
            <w:rFonts w:asciiTheme="minorHAnsi" w:hAnsiTheme="minorHAnsi" w:cstheme="minorHAnsi"/>
            <w:noProof/>
          </w:rPr>
          <w:t>1.4 Sodelovanje na razpisu</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_Toc97728684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7</w:t>
        </w:r>
        <w:r w:rsidR="006B2C77" w:rsidRPr="006B2C77">
          <w:rPr>
            <w:rFonts w:asciiTheme="minorHAnsi" w:hAnsiTheme="minorHAnsi" w:cstheme="minorHAnsi"/>
            <w:noProof/>
            <w:webHidden/>
          </w:rPr>
          <w:fldChar w:fldCharType="end"/>
        </w:r>
      </w:hyperlink>
    </w:p>
    <w:p w14:paraId="29B71192" w14:textId="55252B47"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5" w:history="1">
        <w:r w:rsidR="006B2C77" w:rsidRPr="006B2C77">
          <w:rPr>
            <w:rStyle w:val="Hiperpovezava"/>
            <w:rFonts w:asciiTheme="minorHAnsi" w:hAnsiTheme="minorHAnsi" w:cstheme="minorHAnsi"/>
            <w:noProof/>
          </w:rPr>
          <w:t>1.5 Pravilna prijava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_Toc97728685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9</w:t>
        </w:r>
        <w:r w:rsidR="006B2C77" w:rsidRPr="006B2C77">
          <w:rPr>
            <w:rFonts w:asciiTheme="minorHAnsi" w:hAnsiTheme="minorHAnsi" w:cstheme="minorHAnsi"/>
            <w:noProof/>
            <w:webHidden/>
          </w:rPr>
          <w:fldChar w:fldCharType="end"/>
        </w:r>
      </w:hyperlink>
    </w:p>
    <w:p w14:paraId="6F29E5B4" w14:textId="4DFCC625"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6" w:history="1">
        <w:r w:rsidR="006B2C77" w:rsidRPr="006B2C77">
          <w:rPr>
            <w:rStyle w:val="Hiperpovezava"/>
            <w:rFonts w:asciiTheme="minorHAnsi" w:hAnsiTheme="minorHAnsi" w:cstheme="minorHAnsi"/>
            <w:noProof/>
          </w:rPr>
          <w:t>1.6 Pogoji za priznanje sposobnosti</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_Toc97728686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10</w:t>
        </w:r>
        <w:r w:rsidR="006B2C77" w:rsidRPr="006B2C77">
          <w:rPr>
            <w:rFonts w:asciiTheme="minorHAnsi" w:hAnsiTheme="minorHAnsi" w:cstheme="minorHAnsi"/>
            <w:noProof/>
            <w:webHidden/>
          </w:rPr>
          <w:fldChar w:fldCharType="end"/>
        </w:r>
      </w:hyperlink>
    </w:p>
    <w:p w14:paraId="355E1829" w14:textId="337477C3"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7" w:history="1">
        <w:r w:rsidR="006B2C77" w:rsidRPr="006B2C77">
          <w:rPr>
            <w:rStyle w:val="Hiperpovezava"/>
            <w:rFonts w:asciiTheme="minorHAnsi" w:hAnsiTheme="minorHAnsi" w:cstheme="minorHAnsi"/>
            <w:noProof/>
          </w:rPr>
          <w:t>1.7 Zaupnost</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_Toc97728687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75D1BAC7" w14:textId="03EC6827"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8" w:history="1">
        <w:r w:rsidR="006B2C77" w:rsidRPr="006B2C77">
          <w:rPr>
            <w:rStyle w:val="Hiperpovezava"/>
            <w:rFonts w:asciiTheme="minorHAnsi" w:hAnsiTheme="minorHAnsi" w:cstheme="minorHAnsi"/>
            <w:noProof/>
          </w:rPr>
          <w:t>1.8 Jezik</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09F754FD" w14:textId="032913BE"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89" w:history="1">
        <w:r w:rsidR="006B2C77" w:rsidRPr="006B2C77">
          <w:rPr>
            <w:rStyle w:val="Hiperpovezava"/>
            <w:rFonts w:asciiTheme="minorHAnsi" w:hAnsiTheme="minorHAnsi" w:cstheme="minorHAnsi"/>
            <w:noProof/>
          </w:rPr>
          <w:t>1.9 Rok za predložitev prijav</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_Toc97728689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14</w:t>
        </w:r>
        <w:r w:rsidR="006B2C77" w:rsidRPr="006B2C77">
          <w:rPr>
            <w:rFonts w:asciiTheme="minorHAnsi" w:hAnsiTheme="minorHAnsi" w:cstheme="minorHAnsi"/>
            <w:noProof/>
            <w:webHidden/>
          </w:rPr>
          <w:fldChar w:fldCharType="end"/>
        </w:r>
      </w:hyperlink>
    </w:p>
    <w:p w14:paraId="70842894" w14:textId="750584E2"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0" w:history="1">
        <w:r w:rsidR="006B2C77" w:rsidRPr="006B2C77">
          <w:rPr>
            <w:rStyle w:val="Hiperpovezava"/>
            <w:rFonts w:asciiTheme="minorHAnsi" w:hAnsiTheme="minorHAnsi" w:cstheme="minorHAnsi"/>
            <w:noProof/>
          </w:rPr>
          <w:t>1.10 Stroški priprave prijave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_Toc97728690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19159839" w14:textId="323CFFF2"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1" w:history="1">
        <w:r w:rsidR="006B2C77" w:rsidRPr="006B2C77">
          <w:rPr>
            <w:rStyle w:val="Hiperpovezava"/>
            <w:rFonts w:asciiTheme="minorHAnsi" w:hAnsiTheme="minorHAnsi" w:cstheme="minorHAnsi"/>
            <w:noProof/>
          </w:rPr>
          <w:t>1.11  Izločitev prijav</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_Toc97728691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6C7D9041" w14:textId="5F7BC903"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2" w:history="1">
        <w:r w:rsidR="006B2C77" w:rsidRPr="006B2C77">
          <w:rPr>
            <w:rStyle w:val="Hiperpovezava"/>
            <w:rFonts w:asciiTheme="minorHAnsi" w:hAnsiTheme="minorHAnsi" w:cstheme="minorHAnsi"/>
            <w:noProof/>
          </w:rPr>
          <w:t>1.12 Priznanje sposobnosti</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_Toc97728692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28140DBE" w14:textId="3FB10FBE"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3" w:history="1">
        <w:r w:rsidR="006B2C77" w:rsidRPr="006B2C77">
          <w:rPr>
            <w:rStyle w:val="Hiperpovezava"/>
            <w:rFonts w:asciiTheme="minorHAnsi" w:hAnsiTheme="minorHAnsi" w:cstheme="minorHAnsi"/>
            <w:noProof/>
          </w:rPr>
          <w:t>1.13 Zavarovanja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_Toc97728693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245FFCE1" w14:textId="51E6505A"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4" w:history="1">
        <w:r w:rsidR="006B2C77" w:rsidRPr="006B2C77">
          <w:rPr>
            <w:rStyle w:val="Hiperpovezava"/>
            <w:rFonts w:asciiTheme="minorHAnsi" w:hAnsiTheme="minorHAnsi" w:cstheme="minorHAnsi"/>
            <w:noProof/>
          </w:rPr>
          <w:t>1.14 Okvirni sporazum</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_Toc97728694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117508D3" w14:textId="54118E2A"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5" w:history="1">
        <w:r w:rsidR="006B2C77" w:rsidRPr="006B2C77">
          <w:rPr>
            <w:rStyle w:val="Hiperpovezava"/>
            <w:rFonts w:asciiTheme="minorHAnsi" w:hAnsiTheme="minorHAnsi" w:cstheme="minorHAnsi"/>
            <w:noProof/>
          </w:rPr>
          <w:t>1.15 Ustavitev postopka, zavrnitev ponudb in odstop od izvedbe oddaje naročila</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_Toc97728695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15</w:t>
        </w:r>
        <w:r w:rsidR="006B2C77" w:rsidRPr="006B2C77">
          <w:rPr>
            <w:rFonts w:asciiTheme="minorHAnsi" w:hAnsiTheme="minorHAnsi" w:cstheme="minorHAnsi"/>
            <w:noProof/>
            <w:webHidden/>
          </w:rPr>
          <w:fldChar w:fldCharType="end"/>
        </w:r>
      </w:hyperlink>
    </w:p>
    <w:p w14:paraId="51E04C43" w14:textId="4603C90E" w:rsidR="006B2C77" w:rsidRPr="006B2C77" w:rsidRDefault="00BC2372">
      <w:pPr>
        <w:pStyle w:val="Kazalovsebine3"/>
        <w:tabs>
          <w:tab w:val="right" w:leader="dot" w:pos="9628"/>
        </w:tabs>
        <w:rPr>
          <w:rFonts w:asciiTheme="minorHAnsi" w:eastAsiaTheme="minorEastAsia" w:hAnsiTheme="minorHAnsi" w:cstheme="minorHAnsi"/>
          <w:noProof/>
          <w:sz w:val="22"/>
          <w:szCs w:val="22"/>
          <w:lang w:eastAsia="sl-SI"/>
        </w:rPr>
      </w:pPr>
      <w:hyperlink w:anchor="_Toc97728696" w:history="1">
        <w:r w:rsidR="006B2C77" w:rsidRPr="006B2C77">
          <w:rPr>
            <w:rStyle w:val="Hiperpovezava"/>
            <w:rFonts w:asciiTheme="minorHAnsi" w:hAnsiTheme="minorHAnsi" w:cstheme="minorHAnsi"/>
            <w:noProof/>
          </w:rPr>
          <w:t>1.16 Protikorupcijsko obvestilo</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_Toc97728696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24DA765E" w14:textId="158AACA5" w:rsidR="006B2C77" w:rsidRDefault="00BC2372">
      <w:pPr>
        <w:pStyle w:val="Kazalovsebine3"/>
        <w:tabs>
          <w:tab w:val="right" w:leader="dot" w:pos="9628"/>
        </w:tabs>
        <w:rPr>
          <w:rStyle w:val="Hiperpovezava"/>
          <w:rFonts w:asciiTheme="minorHAnsi" w:hAnsiTheme="minorHAnsi" w:cstheme="minorHAnsi"/>
          <w:noProof/>
        </w:rPr>
      </w:pPr>
      <w:hyperlink w:anchor="_Toc97728697" w:history="1">
        <w:r w:rsidR="006B2C77" w:rsidRPr="006B2C77">
          <w:rPr>
            <w:rStyle w:val="Hiperpovezava"/>
            <w:rFonts w:asciiTheme="minorHAnsi" w:hAnsiTheme="minorHAnsi" w:cstheme="minorHAnsi"/>
            <w:noProof/>
          </w:rPr>
          <w:t>1.17 Pravno varstvo</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_Toc97728697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35B2DBAE" w14:textId="77777777" w:rsidR="006B2C77" w:rsidRPr="006B2C77" w:rsidRDefault="006B2C77" w:rsidP="006B2C77">
      <w:pPr>
        <w:rPr>
          <w:noProof/>
        </w:rPr>
      </w:pPr>
    </w:p>
    <w:p w14:paraId="6BFBA752" w14:textId="5097F047" w:rsidR="006B2C77" w:rsidRPr="006B2C77" w:rsidRDefault="00BC2372">
      <w:pPr>
        <w:pStyle w:val="Kazalovsebine1"/>
        <w:rPr>
          <w:rFonts w:asciiTheme="minorHAnsi" w:eastAsiaTheme="minorEastAsia" w:hAnsiTheme="minorHAnsi" w:cstheme="minorHAnsi"/>
          <w:b w:val="0"/>
          <w:noProof/>
          <w:sz w:val="22"/>
          <w:szCs w:val="22"/>
        </w:rPr>
      </w:pPr>
      <w:hyperlink w:anchor="_Toc97728698" w:history="1">
        <w:r w:rsidR="006B2C77" w:rsidRPr="006B2C77">
          <w:rPr>
            <w:rStyle w:val="Hiperpovezava"/>
            <w:rFonts w:asciiTheme="minorHAnsi" w:hAnsiTheme="minorHAnsi" w:cstheme="minorHAnsi"/>
            <w:noProof/>
          </w:rPr>
          <w:t>C) OBRAZCI IN PRILOGE:</w:t>
        </w:r>
        <w:r w:rsidR="006B2C77" w:rsidRPr="006B2C77">
          <w:rPr>
            <w:rFonts w:asciiTheme="minorHAnsi" w:hAnsiTheme="minorHAnsi" w:cstheme="minorHAnsi"/>
            <w:noProof/>
            <w:webHidden/>
          </w:rPr>
          <w:tab/>
        </w:r>
        <w:r w:rsidR="006B2C77" w:rsidRPr="006B2C77">
          <w:rPr>
            <w:rFonts w:asciiTheme="minorHAnsi" w:hAnsiTheme="minorHAnsi" w:cstheme="minorHAnsi"/>
            <w:noProof/>
            <w:webHidden/>
          </w:rPr>
          <w:fldChar w:fldCharType="begin"/>
        </w:r>
        <w:r w:rsidR="006B2C77" w:rsidRPr="006B2C77">
          <w:rPr>
            <w:rFonts w:asciiTheme="minorHAnsi" w:hAnsiTheme="minorHAnsi" w:cstheme="minorHAnsi"/>
            <w:noProof/>
            <w:webHidden/>
          </w:rPr>
          <w:instrText xml:space="preserve"> PAGEREF _Toc97728698 \h </w:instrText>
        </w:r>
        <w:r w:rsidR="006B2C77" w:rsidRPr="006B2C77">
          <w:rPr>
            <w:rFonts w:asciiTheme="minorHAnsi" w:hAnsiTheme="minorHAnsi" w:cstheme="minorHAnsi"/>
            <w:noProof/>
            <w:webHidden/>
          </w:rPr>
        </w:r>
        <w:r w:rsidR="006B2C77" w:rsidRPr="006B2C77">
          <w:rPr>
            <w:rFonts w:asciiTheme="minorHAnsi" w:hAnsiTheme="minorHAnsi" w:cstheme="minorHAnsi"/>
            <w:noProof/>
            <w:webHidden/>
          </w:rPr>
          <w:fldChar w:fldCharType="separate"/>
        </w:r>
        <w:r w:rsidR="0053726F">
          <w:rPr>
            <w:rFonts w:asciiTheme="minorHAnsi" w:hAnsiTheme="minorHAnsi" w:cstheme="minorHAnsi"/>
            <w:noProof/>
            <w:webHidden/>
          </w:rPr>
          <w:t>16</w:t>
        </w:r>
        <w:r w:rsidR="006B2C77" w:rsidRPr="006B2C77">
          <w:rPr>
            <w:rFonts w:asciiTheme="minorHAnsi" w:hAnsiTheme="minorHAnsi" w:cstheme="minorHAnsi"/>
            <w:noProof/>
            <w:webHidden/>
          </w:rPr>
          <w:fldChar w:fldCharType="end"/>
        </w:r>
      </w:hyperlink>
    </w:p>
    <w:p w14:paraId="1058DD9D" w14:textId="304EF751" w:rsidR="001405AE" w:rsidRPr="006B2C77" w:rsidRDefault="001405AE">
      <w:pPr>
        <w:rPr>
          <w:rFonts w:asciiTheme="minorHAnsi" w:hAnsiTheme="minorHAnsi" w:cstheme="minorHAnsi"/>
          <w:b/>
          <w:sz w:val="24"/>
          <w:szCs w:val="24"/>
          <w:highlight w:val="yellow"/>
        </w:rPr>
      </w:pPr>
      <w:r w:rsidRPr="006B2C77">
        <w:rPr>
          <w:rFonts w:asciiTheme="minorHAnsi" w:hAnsiTheme="minorHAnsi" w:cstheme="minorHAnsi"/>
          <w:sz w:val="24"/>
          <w:szCs w:val="24"/>
        </w:rPr>
        <w:fldChar w:fldCharType="end"/>
      </w:r>
    </w:p>
    <w:p w14:paraId="3C3A7B1F" w14:textId="77777777" w:rsidR="001405AE" w:rsidRPr="006B2C77" w:rsidRDefault="001405AE">
      <w:pPr>
        <w:rPr>
          <w:rFonts w:asciiTheme="minorHAnsi" w:hAnsiTheme="minorHAnsi" w:cstheme="minorHAnsi"/>
          <w:sz w:val="24"/>
          <w:szCs w:val="24"/>
        </w:rPr>
      </w:pPr>
    </w:p>
    <w:p w14:paraId="2A9218BF"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41CC31FA"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51A60E73"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6A852851"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1168A3C4"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765F3EBD" w14:textId="77777777" w:rsidR="001405AE" w:rsidRPr="00AC46FB" w:rsidRDefault="001405AE">
      <w:pPr>
        <w:widowControl w:val="0"/>
        <w:autoSpaceDE w:val="0"/>
        <w:spacing w:line="360" w:lineRule="auto"/>
        <w:ind w:left="709"/>
        <w:rPr>
          <w:rFonts w:asciiTheme="minorHAnsi" w:hAnsiTheme="minorHAnsi" w:cstheme="minorHAnsi"/>
          <w:sz w:val="24"/>
          <w:szCs w:val="24"/>
        </w:rPr>
      </w:pPr>
    </w:p>
    <w:p w14:paraId="3EF6BCC4" w14:textId="77777777" w:rsidR="001405AE" w:rsidRPr="00AC46FB" w:rsidRDefault="001405AE">
      <w:pPr>
        <w:pageBreakBefore/>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VSEBINA:  </w:t>
      </w:r>
    </w:p>
    <w:p w14:paraId="1AB47875" w14:textId="77777777" w:rsidR="001405AE" w:rsidRPr="00AC46FB" w:rsidRDefault="001405AE">
      <w:pPr>
        <w:widowControl w:val="0"/>
        <w:autoSpaceDE w:val="0"/>
        <w:spacing w:line="213" w:lineRule="exact"/>
        <w:ind w:left="284"/>
        <w:rPr>
          <w:rFonts w:asciiTheme="minorHAnsi" w:hAnsiTheme="minorHAnsi" w:cstheme="minorHAnsi"/>
          <w:color w:val="000000"/>
          <w:sz w:val="24"/>
          <w:szCs w:val="24"/>
          <w:highlight w:val="yellow"/>
        </w:rPr>
      </w:pPr>
    </w:p>
    <w:p w14:paraId="187DDE66"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A) Povabilo k oddaji ponudbe</w:t>
      </w:r>
    </w:p>
    <w:p w14:paraId="2FC9A3E1" w14:textId="77777777" w:rsidR="001405AE" w:rsidRPr="00AC46FB" w:rsidRDefault="001405AE">
      <w:pPr>
        <w:widowControl w:val="0"/>
        <w:autoSpaceDE w:val="0"/>
        <w:spacing w:line="360" w:lineRule="auto"/>
        <w:ind w:left="284"/>
        <w:rPr>
          <w:rFonts w:asciiTheme="minorHAnsi" w:hAnsiTheme="minorHAnsi" w:cstheme="minorHAnsi"/>
          <w:sz w:val="24"/>
          <w:szCs w:val="24"/>
        </w:rPr>
      </w:pPr>
      <w:r w:rsidRPr="00AC46FB">
        <w:rPr>
          <w:rFonts w:asciiTheme="minorHAnsi" w:hAnsiTheme="minorHAnsi" w:cstheme="minorHAnsi"/>
          <w:b/>
          <w:bCs/>
          <w:color w:val="000000"/>
          <w:sz w:val="24"/>
          <w:szCs w:val="24"/>
        </w:rPr>
        <w:t xml:space="preserve">B) Navodila udeležencem za izdelavo prijave  </w:t>
      </w:r>
    </w:p>
    <w:p w14:paraId="65A0CAC0"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648F03AF" w14:textId="77777777" w:rsidR="001405AE" w:rsidRPr="00AC46FB" w:rsidRDefault="001405AE">
      <w:pPr>
        <w:widowControl w:val="0"/>
        <w:autoSpaceDE w:val="0"/>
        <w:spacing w:line="280" w:lineRule="exact"/>
        <w:ind w:left="284"/>
        <w:rPr>
          <w:rFonts w:asciiTheme="minorHAnsi" w:hAnsiTheme="minorHAnsi" w:cstheme="minorHAnsi"/>
          <w:sz w:val="24"/>
          <w:szCs w:val="24"/>
        </w:rPr>
      </w:pPr>
      <w:r w:rsidRPr="00AC46FB">
        <w:rPr>
          <w:rFonts w:asciiTheme="minorHAnsi" w:hAnsiTheme="minorHAnsi" w:cstheme="minorHAnsi"/>
          <w:b/>
          <w:bCs/>
          <w:color w:val="000000"/>
          <w:sz w:val="24"/>
          <w:szCs w:val="24"/>
        </w:rPr>
        <w:t>Obrazci:</w:t>
      </w:r>
    </w:p>
    <w:p w14:paraId="5D8D4BE8" w14:textId="77777777" w:rsidR="001405AE" w:rsidRPr="00AC46FB" w:rsidRDefault="001405AE">
      <w:pPr>
        <w:widowControl w:val="0"/>
        <w:autoSpaceDE w:val="0"/>
        <w:spacing w:line="280" w:lineRule="exact"/>
        <w:ind w:left="284"/>
        <w:rPr>
          <w:rFonts w:asciiTheme="minorHAnsi" w:hAnsiTheme="minorHAnsi" w:cstheme="minorHAnsi"/>
          <w:b/>
          <w:bCs/>
          <w:color w:val="000000"/>
          <w:sz w:val="24"/>
          <w:szCs w:val="24"/>
        </w:rPr>
      </w:pPr>
    </w:p>
    <w:p w14:paraId="10A5DC60" w14:textId="3B1C3899"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w:t>
      </w:r>
      <w:r w:rsidR="00621799" w:rsidRPr="00AC46FB">
        <w:rPr>
          <w:rFonts w:asciiTheme="minorHAnsi" w:hAnsiTheme="minorHAnsi" w:cstheme="minorHAnsi"/>
          <w:sz w:val="24"/>
          <w:szCs w:val="24"/>
        </w:rPr>
        <w:t>ponudbe (</w:t>
      </w:r>
      <w:r w:rsidRPr="00AC46FB">
        <w:rPr>
          <w:rFonts w:asciiTheme="minorHAnsi" w:hAnsiTheme="minorHAnsi" w:cstheme="minorHAnsi"/>
          <w:sz w:val="24"/>
          <w:szCs w:val="24"/>
        </w:rPr>
        <w:t>PONUDBA);</w:t>
      </w:r>
    </w:p>
    <w:p w14:paraId="4604013A"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22AFEA4F" w14:textId="77777777" w:rsidR="001E58BF" w:rsidRPr="00AC46FB" w:rsidRDefault="001405AE" w:rsidP="00AC43F3">
      <w:pPr>
        <w:widowControl w:val="0"/>
        <w:numPr>
          <w:ilvl w:val="0"/>
          <w:numId w:val="7"/>
        </w:numPr>
        <w:tabs>
          <w:tab w:val="left" w:pos="709"/>
        </w:tabs>
        <w:autoSpaceDE w:val="0"/>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p>
    <w:p w14:paraId="51BCA32D" w14:textId="77777777" w:rsidR="001E58BF" w:rsidRPr="00AC46FB" w:rsidRDefault="001E58BF" w:rsidP="001E58BF">
      <w:pPr>
        <w:widowControl w:val="0"/>
        <w:tabs>
          <w:tab w:val="left" w:pos="709"/>
        </w:tabs>
        <w:autoSpaceDE w:val="0"/>
        <w:ind w:left="709"/>
        <w:jc w:val="both"/>
        <w:rPr>
          <w:rFonts w:asciiTheme="minorHAnsi" w:hAnsiTheme="minorHAnsi" w:cstheme="minorHAnsi"/>
          <w:sz w:val="24"/>
          <w:szCs w:val="24"/>
        </w:rPr>
      </w:pPr>
    </w:p>
    <w:p w14:paraId="4CCCE451" w14:textId="77777777"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6B5FD1A3" w14:textId="6BB6685F" w:rsidR="001405AE" w:rsidRPr="00AC46FB" w:rsidRDefault="001405AE" w:rsidP="00AC43F3">
      <w:pPr>
        <w:widowControl w:val="0"/>
        <w:numPr>
          <w:ilvl w:val="0"/>
          <w:numId w:val="7"/>
        </w:numPr>
        <w:tabs>
          <w:tab w:val="left" w:pos="709"/>
        </w:tabs>
        <w:autoSpaceDE w:val="0"/>
        <w:spacing w:line="360" w:lineRule="auto"/>
        <w:ind w:left="284" w:firstLine="0"/>
        <w:jc w:val="both"/>
        <w:rPr>
          <w:rFonts w:asciiTheme="minorHAnsi" w:hAnsiTheme="minorHAnsi" w:cstheme="minorHAnsi"/>
          <w:sz w:val="24"/>
          <w:szCs w:val="24"/>
        </w:rPr>
      </w:pPr>
      <w:r w:rsidRPr="00AC46FB">
        <w:rPr>
          <w:rFonts w:asciiTheme="minorHAnsi" w:hAnsiTheme="minorHAnsi" w:cstheme="minorHAnsi"/>
          <w:sz w:val="24"/>
          <w:szCs w:val="24"/>
        </w:rPr>
        <w:t xml:space="preserve">Obrazec vzorca </w:t>
      </w:r>
      <w:r w:rsidR="00F9373B"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4</w:t>
      </w:r>
      <w:r w:rsidRPr="00AC46FB">
        <w:rPr>
          <w:rFonts w:asciiTheme="minorHAnsi" w:hAnsiTheme="minorHAnsi" w:cstheme="minorHAnsi"/>
          <w:sz w:val="24"/>
          <w:szCs w:val="24"/>
        </w:rPr>
        <w:t>);</w:t>
      </w:r>
    </w:p>
    <w:p w14:paraId="7EAB20CA" w14:textId="46FF0DD9" w:rsidR="001405AE" w:rsidRPr="00AC46FB" w:rsidRDefault="001405AE"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 xml:space="preserve">Obrazec garancije </w:t>
      </w:r>
      <w:r w:rsidR="00AB7628" w:rsidRPr="00AC46FB">
        <w:rPr>
          <w:rFonts w:asciiTheme="minorHAnsi" w:hAnsiTheme="minorHAnsi" w:cstheme="minorHAnsi"/>
          <w:sz w:val="24"/>
          <w:szCs w:val="24"/>
        </w:rPr>
        <w:t>za dobro izvedbo</w:t>
      </w:r>
      <w:r w:rsidR="005B7FC1" w:rsidRPr="00AC46FB">
        <w:rPr>
          <w:rFonts w:asciiTheme="minorHAnsi" w:hAnsiTheme="minorHAnsi" w:cstheme="minorHAnsi"/>
          <w:sz w:val="24"/>
          <w:szCs w:val="24"/>
        </w:rPr>
        <w:t xml:space="preserve"> pogodbenih obveznosti</w:t>
      </w:r>
      <w:r w:rsidR="00AB7628" w:rsidRPr="00AC46FB">
        <w:rPr>
          <w:rFonts w:asciiTheme="minorHAnsi" w:hAnsiTheme="minorHAnsi" w:cstheme="minorHAnsi"/>
          <w:sz w:val="24"/>
          <w:szCs w:val="24"/>
        </w:rPr>
        <w:t xml:space="preserve"> (OBR-</w:t>
      </w:r>
      <w:r w:rsidR="001E58BF" w:rsidRPr="00AC46FB">
        <w:rPr>
          <w:rFonts w:asciiTheme="minorHAnsi" w:hAnsiTheme="minorHAnsi" w:cstheme="minorHAnsi"/>
          <w:sz w:val="24"/>
          <w:szCs w:val="24"/>
        </w:rPr>
        <w:t>6</w:t>
      </w:r>
      <w:r w:rsidR="00AB7628" w:rsidRPr="00AC46FB">
        <w:rPr>
          <w:rFonts w:asciiTheme="minorHAnsi" w:hAnsiTheme="minorHAnsi" w:cstheme="minorHAnsi"/>
          <w:sz w:val="24"/>
          <w:szCs w:val="24"/>
        </w:rPr>
        <w:t>);</w:t>
      </w:r>
    </w:p>
    <w:p w14:paraId="16E54618" w14:textId="1931C8A0" w:rsidR="00142321" w:rsidRDefault="00142321"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25EA5168" w14:textId="25B3D67D" w:rsidR="00392CAB" w:rsidRPr="00AC46FB" w:rsidRDefault="005E3A9A"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Seznam materiala in opreme</w:t>
      </w:r>
      <w:r w:rsidR="00392CAB">
        <w:rPr>
          <w:rFonts w:asciiTheme="minorHAnsi" w:hAnsiTheme="minorHAnsi" w:cstheme="minorHAnsi"/>
          <w:sz w:val="24"/>
          <w:szCs w:val="24"/>
        </w:rPr>
        <w:t>;</w:t>
      </w:r>
    </w:p>
    <w:p w14:paraId="10AB221A" w14:textId="4C0716B5" w:rsidR="00376CA2" w:rsidRPr="00AC46FB" w:rsidRDefault="00F61758" w:rsidP="00AC43F3">
      <w:pPr>
        <w:widowControl w:val="0"/>
        <w:numPr>
          <w:ilvl w:val="0"/>
          <w:numId w:val="7"/>
        </w:numPr>
        <w:tabs>
          <w:tab w:val="left" w:pos="709"/>
        </w:tabs>
        <w:autoSpaceDE w:val="0"/>
        <w:spacing w:line="360" w:lineRule="auto"/>
        <w:ind w:left="709" w:hanging="425"/>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34175B" w:rsidRPr="00AC46FB">
        <w:rPr>
          <w:rFonts w:asciiTheme="minorHAnsi" w:hAnsiTheme="minorHAnsi" w:cstheme="minorHAnsi"/>
          <w:sz w:val="24"/>
          <w:szCs w:val="24"/>
        </w:rPr>
        <w:t>.</w:t>
      </w:r>
    </w:p>
    <w:p w14:paraId="1047FF70" w14:textId="77777777" w:rsidR="00566986" w:rsidRPr="00AC46FB"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351F23CF" w14:textId="77777777" w:rsidR="001E58BF" w:rsidRPr="00AC46FB"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AC46FB" w:rsidSect="00E619DD">
          <w:footerReference w:type="default" r:id="rId9"/>
          <w:footerReference w:type="first" r:id="rId10"/>
          <w:type w:val="continuous"/>
          <w:pgSz w:w="11906" w:h="16838"/>
          <w:pgMar w:top="1134" w:right="1134" w:bottom="1134" w:left="1134" w:header="708" w:footer="708" w:gutter="0"/>
          <w:cols w:space="708"/>
          <w:docGrid w:linePitch="360"/>
        </w:sectPr>
      </w:pPr>
    </w:p>
    <w:p w14:paraId="06AD97EA" w14:textId="77777777" w:rsidR="001405AE" w:rsidRPr="00AC46FB" w:rsidRDefault="001405AE">
      <w:pPr>
        <w:pStyle w:val="Naslov1"/>
        <w:ind w:left="709" w:hanging="425"/>
        <w:rPr>
          <w:rFonts w:asciiTheme="minorHAnsi" w:hAnsiTheme="minorHAnsi" w:cstheme="minorHAnsi"/>
          <w:sz w:val="24"/>
          <w:szCs w:val="24"/>
        </w:rPr>
      </w:pPr>
      <w:bookmarkStart w:id="0" w:name="_Toc97728678"/>
      <w:r w:rsidRPr="00AC46FB">
        <w:rPr>
          <w:rFonts w:asciiTheme="minorHAnsi" w:hAnsiTheme="minorHAnsi" w:cstheme="minorHAnsi"/>
          <w:kern w:val="0"/>
          <w:sz w:val="24"/>
          <w:szCs w:val="24"/>
        </w:rPr>
        <w:t>A) POVABILO K ODDAJI PONUDBE</w:t>
      </w:r>
      <w:bookmarkEnd w:id="0"/>
    </w:p>
    <w:p w14:paraId="4CA9AC12"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243B13FE" w14:textId="77777777" w:rsidR="001405AE" w:rsidRPr="00AC46FB" w:rsidRDefault="001405AE">
      <w:pPr>
        <w:widowControl w:val="0"/>
        <w:autoSpaceDE w:val="0"/>
        <w:spacing w:line="213" w:lineRule="exact"/>
        <w:ind w:left="284"/>
        <w:jc w:val="both"/>
        <w:rPr>
          <w:rFonts w:asciiTheme="minorHAnsi" w:hAnsiTheme="minorHAnsi" w:cstheme="minorHAnsi"/>
          <w:color w:val="000000"/>
          <w:sz w:val="24"/>
          <w:szCs w:val="24"/>
        </w:rPr>
      </w:pPr>
    </w:p>
    <w:p w14:paraId="097ACEDE" w14:textId="7E65E3D5" w:rsidR="00D22D2F" w:rsidRPr="00AC46FB" w:rsidRDefault="001405AE">
      <w:pPr>
        <w:pStyle w:val="Telobesedila"/>
        <w:jc w:val="both"/>
        <w:rPr>
          <w:rFonts w:asciiTheme="minorHAnsi" w:hAnsiTheme="minorHAnsi" w:cstheme="minorHAnsi"/>
        </w:rPr>
      </w:pPr>
      <w:r w:rsidRPr="00AC46FB">
        <w:rPr>
          <w:rFonts w:asciiTheme="minorHAnsi" w:hAnsiTheme="minorHAnsi" w:cstheme="minorHAnsi"/>
        </w:rPr>
        <w:t>Na podlagi 4</w:t>
      </w:r>
      <w:r w:rsidR="00380F91">
        <w:rPr>
          <w:rFonts w:asciiTheme="minorHAnsi" w:hAnsiTheme="minorHAnsi" w:cstheme="minorHAnsi"/>
        </w:rPr>
        <w:t>1</w:t>
      </w:r>
      <w:r w:rsidRPr="00AC46FB">
        <w:rPr>
          <w:rFonts w:asciiTheme="minorHAnsi" w:hAnsiTheme="minorHAnsi" w:cstheme="minorHAnsi"/>
        </w:rPr>
        <w:t>. člena ZJN-3 (Uradni list RS, št. 91/2015</w:t>
      </w:r>
      <w:r w:rsidR="00971D36" w:rsidRPr="00AC46FB">
        <w:rPr>
          <w:rFonts w:asciiTheme="minorHAnsi" w:hAnsiTheme="minorHAnsi" w:cstheme="minorHAnsi"/>
        </w:rPr>
        <w:t xml:space="preserve"> s spremembami in dopolnitvami</w:t>
      </w:r>
      <w:r w:rsidR="00D22D2F" w:rsidRPr="00AC46FB">
        <w:rPr>
          <w:rFonts w:asciiTheme="minorHAnsi" w:hAnsiTheme="minorHAnsi" w:cstheme="minorHAnsi"/>
        </w:rPr>
        <w:t xml:space="preserve">; </w:t>
      </w:r>
      <w:r w:rsidRPr="00AC46FB">
        <w:rPr>
          <w:rFonts w:asciiTheme="minorHAnsi" w:hAnsiTheme="minorHAnsi" w:cstheme="minorHAnsi"/>
        </w:rPr>
        <w:t xml:space="preserve">v nadaljevanju ZJN-3), </w:t>
      </w:r>
      <w:r w:rsidR="00D14BE2" w:rsidRPr="00AC46FB">
        <w:rPr>
          <w:rFonts w:asciiTheme="minorHAnsi" w:hAnsiTheme="minorHAnsi" w:cstheme="minorHAnsi"/>
          <w:iCs/>
        </w:rPr>
        <w:t>Komunala, javno podjetje d.o.o., ki ga zastopa direktor Tomislav Zrinski, univ</w:t>
      </w:r>
      <w:r w:rsidR="00380F91">
        <w:rPr>
          <w:rFonts w:asciiTheme="minorHAnsi" w:hAnsiTheme="minorHAnsi" w:cstheme="minorHAnsi"/>
          <w:iCs/>
        </w:rPr>
        <w:t>.</w:t>
      </w:r>
      <w:r w:rsidR="00D14BE2" w:rsidRPr="00AC46FB">
        <w:rPr>
          <w:rFonts w:asciiTheme="minorHAnsi" w:hAnsiTheme="minorHAnsi" w:cstheme="minorHAnsi"/>
          <w:iCs/>
        </w:rPr>
        <w:t xml:space="preserve"> dipl. inž. grad. </w:t>
      </w:r>
      <w:r w:rsidR="00DC163E" w:rsidRPr="00AC46FB">
        <w:rPr>
          <w:rFonts w:asciiTheme="minorHAnsi" w:hAnsiTheme="minorHAnsi" w:cstheme="minorHAnsi"/>
        </w:rPr>
        <w:t>(v nadaljevanju</w:t>
      </w:r>
      <w:r w:rsidR="00D22D2F" w:rsidRPr="00AC46FB">
        <w:rPr>
          <w:rFonts w:asciiTheme="minorHAnsi" w:hAnsiTheme="minorHAnsi" w:cstheme="minorHAnsi"/>
        </w:rPr>
        <w:t>:</w:t>
      </w:r>
      <w:r w:rsidR="00DC163E" w:rsidRPr="00AC46FB">
        <w:rPr>
          <w:rFonts w:asciiTheme="minorHAnsi" w:hAnsiTheme="minorHAnsi" w:cstheme="minorHAnsi"/>
        </w:rPr>
        <w:t xml:space="preserve"> naročnik) </w:t>
      </w:r>
      <w:r w:rsidRPr="00AC46FB">
        <w:rPr>
          <w:rFonts w:asciiTheme="minorHAnsi" w:hAnsiTheme="minorHAnsi" w:cstheme="minorHAnsi"/>
        </w:rPr>
        <w:t>vabi ponudnike, da oddajo ponudbo</w:t>
      </w:r>
      <w:r w:rsidR="00946C27">
        <w:rPr>
          <w:rFonts w:asciiTheme="minorHAnsi" w:hAnsiTheme="minorHAnsi" w:cstheme="minorHAnsi"/>
        </w:rPr>
        <w:t xml:space="preserve"> oz. prijavo</w:t>
      </w:r>
      <w:r w:rsidRPr="00AC46FB">
        <w:rPr>
          <w:rFonts w:asciiTheme="minorHAnsi" w:hAnsiTheme="minorHAnsi" w:cstheme="minorHAnsi"/>
        </w:rPr>
        <w:t xml:space="preserve"> </w:t>
      </w:r>
      <w:r w:rsidR="00D22D2F" w:rsidRPr="00AC46FB">
        <w:rPr>
          <w:rFonts w:asciiTheme="minorHAnsi" w:hAnsiTheme="minorHAnsi" w:cstheme="minorHAnsi"/>
        </w:rPr>
        <w:t xml:space="preserve">za dobavo </w:t>
      </w:r>
      <w:r w:rsidR="000049B4">
        <w:rPr>
          <w:rFonts w:asciiTheme="minorHAnsi" w:hAnsiTheme="minorHAnsi" w:cstheme="minorHAnsi"/>
        </w:rPr>
        <w:t>vodovodnega matriala</w:t>
      </w:r>
      <w:r w:rsidR="00D22D2F" w:rsidRPr="00AC46FB">
        <w:rPr>
          <w:rFonts w:asciiTheme="minorHAnsi" w:hAnsiTheme="minorHAnsi" w:cstheme="minorHAnsi"/>
        </w:rPr>
        <w:t xml:space="preserve"> </w:t>
      </w:r>
      <w:r w:rsidRPr="00AC46FB">
        <w:rPr>
          <w:rFonts w:asciiTheme="minorHAnsi" w:hAnsiTheme="minorHAnsi" w:cstheme="minorHAnsi"/>
        </w:rPr>
        <w:t>v skl</w:t>
      </w:r>
      <w:r w:rsidR="00D22D2F" w:rsidRPr="00AC46FB">
        <w:rPr>
          <w:rFonts w:asciiTheme="minorHAnsi" w:hAnsiTheme="minorHAnsi" w:cstheme="minorHAnsi"/>
        </w:rPr>
        <w:t>adu s to razpisno dokumentacijo.</w:t>
      </w:r>
    </w:p>
    <w:p w14:paraId="475EDB16" w14:textId="1925DBD2" w:rsidR="001405AE" w:rsidRPr="00AC46FB" w:rsidRDefault="001405AE">
      <w:pPr>
        <w:pStyle w:val="Telobesedila"/>
        <w:jc w:val="both"/>
        <w:rPr>
          <w:rFonts w:asciiTheme="minorHAnsi" w:hAnsiTheme="minorHAnsi" w:cstheme="minorHAnsi"/>
        </w:rPr>
      </w:pPr>
      <w:r w:rsidRPr="00AC46FB">
        <w:rPr>
          <w:rFonts w:asciiTheme="minorHAnsi" w:hAnsiTheme="minorHAnsi" w:cstheme="minorHAnsi"/>
        </w:rPr>
        <w:t>Ponudnik mora glede na predmet javnega naročila izpolnjevati in upoštevati tudi vse določbe, ki jih glede na predmet javnega naročila predpisuje veljavna zakonodaja.</w:t>
      </w:r>
    </w:p>
    <w:p w14:paraId="1D07BCED" w14:textId="77777777" w:rsidR="001405AE" w:rsidRPr="00AC46FB" w:rsidRDefault="001405AE">
      <w:pPr>
        <w:widowControl w:val="0"/>
        <w:autoSpaceDE w:val="0"/>
        <w:spacing w:line="213" w:lineRule="exact"/>
        <w:jc w:val="both"/>
        <w:rPr>
          <w:rFonts w:asciiTheme="minorHAnsi" w:hAnsiTheme="minorHAnsi" w:cstheme="minorHAnsi"/>
          <w:sz w:val="24"/>
          <w:szCs w:val="24"/>
        </w:rPr>
      </w:pPr>
    </w:p>
    <w:p w14:paraId="4CE79315" w14:textId="77777777" w:rsidR="00754DED" w:rsidRPr="00AC46FB" w:rsidRDefault="00754DED" w:rsidP="00754DED">
      <w:pPr>
        <w:widowControl w:val="0"/>
        <w:autoSpaceDE w:val="0"/>
        <w:adjustRightInd w:val="0"/>
        <w:spacing w:line="266" w:lineRule="exact"/>
        <w:jc w:val="both"/>
        <w:rPr>
          <w:rFonts w:asciiTheme="minorHAnsi" w:hAnsiTheme="minorHAnsi" w:cstheme="minorHAnsi"/>
          <w:b/>
          <w:sz w:val="24"/>
          <w:szCs w:val="24"/>
        </w:rPr>
      </w:pPr>
      <w:r w:rsidRPr="00AC46FB">
        <w:rPr>
          <w:rFonts w:asciiTheme="minorHAnsi" w:hAnsiTheme="minorHAnsi" w:cstheme="minorHAnsi"/>
          <w:b/>
          <w:sz w:val="24"/>
          <w:szCs w:val="24"/>
        </w:rPr>
        <w:t>ROK ZA ODDAJO PONUDBE JE ENAK ROKU, KI JE NAVEDEN V OBVESTILU O NAROČILU NA PORTALU JAVNIH NAROČIL.</w:t>
      </w:r>
    </w:p>
    <w:p w14:paraId="6B02754D" w14:textId="77777777" w:rsidR="00754DED" w:rsidRPr="00AC46FB" w:rsidRDefault="00754DED" w:rsidP="00754DED">
      <w:pPr>
        <w:widowControl w:val="0"/>
        <w:autoSpaceDE w:val="0"/>
        <w:spacing w:line="266" w:lineRule="exact"/>
        <w:jc w:val="both"/>
        <w:rPr>
          <w:rFonts w:asciiTheme="minorHAnsi" w:hAnsiTheme="minorHAnsi" w:cstheme="minorHAnsi"/>
          <w:b/>
          <w:sz w:val="24"/>
          <w:szCs w:val="24"/>
        </w:rPr>
      </w:pPr>
    </w:p>
    <w:p w14:paraId="585B01A8" w14:textId="77777777" w:rsidR="00754DED" w:rsidRPr="00AC46FB" w:rsidRDefault="00754DED" w:rsidP="00754DED">
      <w:pPr>
        <w:widowControl w:val="0"/>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odda ponudbo preko spletne aplikacije Ministrstva za javno upravo, ki je dosegljiva na spletnem naslovu </w:t>
      </w:r>
      <w:hyperlink r:id="rId11" w:history="1">
        <w:r w:rsidRPr="00AC46FB">
          <w:rPr>
            <w:rStyle w:val="Hiperpovezava"/>
            <w:rFonts w:asciiTheme="minorHAnsi" w:hAnsiTheme="minorHAnsi" w:cstheme="minorHAnsi"/>
            <w:sz w:val="24"/>
            <w:szCs w:val="24"/>
          </w:rPr>
          <w:t>https://ejn.gov.si/ponudba/pages/aktualno/aktualna_javna_narocila.xhtml</w:t>
        </w:r>
      </w:hyperlink>
    </w:p>
    <w:p w14:paraId="365B7F72" w14:textId="77777777" w:rsidR="00754DED" w:rsidRPr="00AC46FB" w:rsidRDefault="00754DED" w:rsidP="00754DED">
      <w:pPr>
        <w:jc w:val="both"/>
        <w:rPr>
          <w:rFonts w:asciiTheme="minorHAnsi" w:hAnsiTheme="minorHAnsi" w:cstheme="minorHAnsi"/>
          <w:sz w:val="24"/>
          <w:szCs w:val="24"/>
        </w:rPr>
      </w:pPr>
    </w:p>
    <w:p w14:paraId="6F350417"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Ponudnik v aplikaciji izbere predmetno javno naročilo in prične z oddajo ponudbe tako, da klikne na »sodeluj na javnem naročilu«.</w:t>
      </w:r>
    </w:p>
    <w:p w14:paraId="5FEAD1BA" w14:textId="77777777" w:rsidR="00754DED" w:rsidRPr="00AC46FB" w:rsidRDefault="00754DED" w:rsidP="00754DED">
      <w:pPr>
        <w:jc w:val="both"/>
        <w:rPr>
          <w:rFonts w:asciiTheme="minorHAnsi" w:hAnsiTheme="minorHAnsi" w:cstheme="minorHAnsi"/>
          <w:sz w:val="24"/>
          <w:szCs w:val="24"/>
        </w:rPr>
      </w:pPr>
    </w:p>
    <w:p w14:paraId="4E7CB1A6"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OPOZORILO:</w:t>
      </w:r>
    </w:p>
    <w:p w14:paraId="20B8086B" w14:textId="77777777" w:rsidR="00754DED" w:rsidRPr="00AC46FB" w:rsidRDefault="00754DED" w:rsidP="00754DED">
      <w:pPr>
        <w:jc w:val="both"/>
        <w:rPr>
          <w:rFonts w:asciiTheme="minorHAnsi" w:hAnsiTheme="minorHAnsi" w:cstheme="minorHAnsi"/>
          <w:sz w:val="24"/>
          <w:szCs w:val="24"/>
        </w:rPr>
      </w:pPr>
      <w:r w:rsidRPr="00AC46FB">
        <w:rPr>
          <w:rFonts w:asciiTheme="minorHAnsi" w:hAnsiTheme="minorHAnsi" w:cstheme="minorHAnsi"/>
          <w:sz w:val="24"/>
          <w:szCs w:val="24"/>
        </w:rPr>
        <w:t>Naročnik ponudbe, ki bodo prispele na drugačen način (npr. po pošti ipd.) ne bo upošteval. Tudi v primeru, da jih bo naročnik sprejel v svoje vložišče, jih bo nato neodprte vrnil ponudnikom.</w:t>
      </w:r>
    </w:p>
    <w:p w14:paraId="4F27C5EA" w14:textId="77777777" w:rsidR="00754DED" w:rsidRPr="00AC46FB" w:rsidRDefault="00754DED" w:rsidP="00754DED">
      <w:pPr>
        <w:widowControl w:val="0"/>
        <w:autoSpaceDE w:val="0"/>
        <w:spacing w:line="213" w:lineRule="exact"/>
        <w:jc w:val="both"/>
        <w:rPr>
          <w:rFonts w:asciiTheme="minorHAnsi" w:hAnsiTheme="minorHAnsi" w:cstheme="minorHAnsi"/>
          <w:b/>
          <w:sz w:val="24"/>
          <w:szCs w:val="24"/>
          <w:highlight w:val="yellow"/>
        </w:rPr>
      </w:pPr>
    </w:p>
    <w:p w14:paraId="59A8EE74" w14:textId="77777777" w:rsidR="006B2C77" w:rsidRDefault="006B2C77" w:rsidP="00754DED">
      <w:pPr>
        <w:widowControl w:val="0"/>
        <w:autoSpaceDE w:val="0"/>
        <w:spacing w:line="213" w:lineRule="exact"/>
        <w:ind w:left="284"/>
        <w:jc w:val="both"/>
        <w:rPr>
          <w:rFonts w:asciiTheme="minorHAnsi" w:hAnsiTheme="minorHAnsi" w:cstheme="minorHAnsi"/>
          <w:b/>
          <w:sz w:val="24"/>
          <w:szCs w:val="24"/>
        </w:rPr>
      </w:pPr>
    </w:p>
    <w:p w14:paraId="16EA9AC6" w14:textId="29A27D2D" w:rsidR="00754DED" w:rsidRPr="00AC46FB" w:rsidRDefault="00754DED" w:rsidP="006B2C77">
      <w:pPr>
        <w:widowControl w:val="0"/>
        <w:autoSpaceDE w:val="0"/>
        <w:spacing w:line="213" w:lineRule="exact"/>
        <w:ind w:left="284" w:hanging="284"/>
        <w:jc w:val="both"/>
        <w:rPr>
          <w:rFonts w:asciiTheme="minorHAnsi" w:hAnsiTheme="minorHAnsi" w:cstheme="minorHAnsi"/>
          <w:sz w:val="24"/>
          <w:szCs w:val="24"/>
        </w:rPr>
      </w:pPr>
      <w:r w:rsidRPr="00AC46FB">
        <w:rPr>
          <w:rFonts w:asciiTheme="minorHAnsi" w:hAnsiTheme="minorHAnsi" w:cstheme="minorHAnsi"/>
          <w:b/>
          <w:sz w:val="24"/>
          <w:szCs w:val="24"/>
        </w:rPr>
        <w:t xml:space="preserve">ODPIRANJE </w:t>
      </w:r>
      <w:r w:rsidR="002F40C5">
        <w:rPr>
          <w:rFonts w:asciiTheme="minorHAnsi" w:hAnsiTheme="minorHAnsi" w:cstheme="minorHAnsi"/>
          <w:b/>
          <w:sz w:val="24"/>
          <w:szCs w:val="24"/>
        </w:rPr>
        <w:t>PRIJAV</w:t>
      </w:r>
    </w:p>
    <w:p w14:paraId="4140542E" w14:textId="77777777" w:rsidR="00754DED" w:rsidRPr="00AC46FB" w:rsidRDefault="00754DED" w:rsidP="00754DED">
      <w:pPr>
        <w:widowControl w:val="0"/>
        <w:autoSpaceDE w:val="0"/>
        <w:spacing w:line="213" w:lineRule="exact"/>
        <w:ind w:left="284"/>
        <w:jc w:val="both"/>
        <w:rPr>
          <w:rFonts w:asciiTheme="minorHAnsi" w:hAnsiTheme="minorHAnsi" w:cstheme="minorHAnsi"/>
          <w:b/>
          <w:sz w:val="24"/>
          <w:szCs w:val="24"/>
        </w:rPr>
      </w:pPr>
    </w:p>
    <w:p w14:paraId="5BEA2FAB" w14:textId="15495AAF" w:rsidR="00754DED" w:rsidRPr="00AC46FB" w:rsidRDefault="00C30517" w:rsidP="00754DED">
      <w:pPr>
        <w:widowControl w:val="0"/>
        <w:autoSpaceDE w:val="0"/>
        <w:adjustRightInd w:val="0"/>
        <w:jc w:val="both"/>
        <w:rPr>
          <w:rFonts w:asciiTheme="minorHAnsi" w:hAnsiTheme="minorHAnsi" w:cstheme="minorHAnsi"/>
          <w:b/>
          <w:sz w:val="24"/>
          <w:szCs w:val="24"/>
        </w:rPr>
      </w:pPr>
      <w:r w:rsidRPr="00AC46FB">
        <w:rPr>
          <w:rFonts w:asciiTheme="minorHAnsi" w:hAnsiTheme="minorHAnsi" w:cstheme="minorHAnsi"/>
          <w:b/>
          <w:sz w:val="24"/>
          <w:szCs w:val="24"/>
        </w:rPr>
        <w:t>O</w:t>
      </w:r>
      <w:r w:rsidR="00754DED" w:rsidRPr="00AC46FB">
        <w:rPr>
          <w:rFonts w:asciiTheme="minorHAnsi" w:hAnsiTheme="minorHAnsi" w:cstheme="minorHAnsi"/>
          <w:b/>
          <w:sz w:val="24"/>
          <w:szCs w:val="24"/>
        </w:rPr>
        <w:t xml:space="preserve">dpiranje </w:t>
      </w:r>
      <w:r w:rsidRPr="00AC46FB">
        <w:rPr>
          <w:rFonts w:asciiTheme="minorHAnsi" w:hAnsiTheme="minorHAnsi" w:cstheme="minorHAnsi"/>
          <w:b/>
          <w:sz w:val="24"/>
          <w:szCs w:val="24"/>
        </w:rPr>
        <w:t>prijav</w:t>
      </w:r>
      <w:r w:rsidR="00754DED" w:rsidRPr="00AC46FB">
        <w:rPr>
          <w:rFonts w:asciiTheme="minorHAnsi" w:hAnsiTheme="minorHAnsi" w:cstheme="minorHAnsi"/>
          <w:b/>
          <w:sz w:val="24"/>
          <w:szCs w:val="24"/>
        </w:rPr>
        <w:t xml:space="preserve"> v aplikaciji Ministrstva za javno upravo </w:t>
      </w:r>
      <w:r w:rsidRPr="00AC46FB">
        <w:rPr>
          <w:rFonts w:asciiTheme="minorHAnsi" w:hAnsiTheme="minorHAnsi" w:cstheme="minorHAnsi"/>
          <w:b/>
          <w:sz w:val="24"/>
          <w:szCs w:val="24"/>
        </w:rPr>
        <w:t>ni javno.</w:t>
      </w:r>
    </w:p>
    <w:p w14:paraId="42338D7C"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EC7AA22"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5CD6BD41"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35275DD3"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47411E" w14:textId="77777777" w:rsidR="001405AE" w:rsidRPr="00AC46FB" w:rsidRDefault="001405AE">
      <w:pPr>
        <w:widowControl w:val="0"/>
        <w:autoSpaceDE w:val="0"/>
        <w:spacing w:line="213" w:lineRule="exact"/>
        <w:ind w:left="5226"/>
        <w:rPr>
          <w:rFonts w:asciiTheme="minorHAnsi" w:hAnsiTheme="minorHAnsi" w:cstheme="minorHAnsi"/>
          <w:b/>
          <w:color w:val="000000"/>
          <w:sz w:val="24"/>
          <w:szCs w:val="24"/>
        </w:rPr>
      </w:pPr>
    </w:p>
    <w:p w14:paraId="4299F118"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26C2ED5A" w14:textId="77777777" w:rsidR="00581FB3" w:rsidRPr="00AC46FB" w:rsidRDefault="00581FB3" w:rsidP="00581FB3">
      <w:pPr>
        <w:widowControl w:val="0"/>
        <w:autoSpaceDE w:val="0"/>
        <w:spacing w:line="213" w:lineRule="exact"/>
        <w:ind w:left="5226"/>
        <w:rPr>
          <w:rFonts w:asciiTheme="minorHAnsi" w:hAnsiTheme="minorHAnsi" w:cstheme="minorHAnsi"/>
          <w:b/>
          <w:color w:val="000000"/>
          <w:sz w:val="24"/>
          <w:szCs w:val="24"/>
        </w:rPr>
      </w:pPr>
    </w:p>
    <w:p w14:paraId="1F18620D" w14:textId="77777777" w:rsidR="001405AE" w:rsidRPr="00AC46FB" w:rsidRDefault="001405AE">
      <w:pPr>
        <w:pageBreakBefore/>
        <w:widowControl w:val="0"/>
        <w:autoSpaceDE w:val="0"/>
        <w:spacing w:line="213" w:lineRule="exact"/>
        <w:ind w:left="5226"/>
        <w:rPr>
          <w:rFonts w:asciiTheme="minorHAnsi" w:hAnsiTheme="minorHAnsi" w:cstheme="minorHAnsi"/>
          <w:b/>
          <w:color w:val="000000"/>
          <w:sz w:val="24"/>
          <w:szCs w:val="24"/>
        </w:rPr>
      </w:pPr>
    </w:p>
    <w:p w14:paraId="057643B9" w14:textId="77777777" w:rsidR="001405AE" w:rsidRPr="00AC46FB" w:rsidRDefault="001405AE" w:rsidP="00BF7D26">
      <w:pPr>
        <w:pStyle w:val="Naslov1"/>
        <w:numPr>
          <w:ilvl w:val="0"/>
          <w:numId w:val="0"/>
        </w:numPr>
        <w:ind w:left="284"/>
        <w:rPr>
          <w:rFonts w:asciiTheme="minorHAnsi" w:hAnsiTheme="minorHAnsi" w:cstheme="minorHAnsi"/>
          <w:sz w:val="24"/>
          <w:szCs w:val="24"/>
        </w:rPr>
      </w:pPr>
      <w:bookmarkStart w:id="1" w:name="_Toc97728679"/>
      <w:r w:rsidRPr="00AC46FB">
        <w:rPr>
          <w:rFonts w:asciiTheme="minorHAnsi" w:hAnsiTheme="minorHAnsi" w:cstheme="minorHAnsi"/>
          <w:kern w:val="0"/>
          <w:sz w:val="24"/>
          <w:szCs w:val="24"/>
        </w:rPr>
        <w:t>B) NAVODILA UDELEŽENCEM ZA IZDELAVO PRIJAVE</w:t>
      </w:r>
      <w:bookmarkEnd w:id="1"/>
    </w:p>
    <w:p w14:paraId="2510D01F"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110D0CC8" w14:textId="77777777" w:rsidR="001405AE" w:rsidRPr="00AC46FB" w:rsidRDefault="001405AE">
      <w:pPr>
        <w:pStyle w:val="Naslov2"/>
        <w:ind w:firstLine="284"/>
        <w:rPr>
          <w:rFonts w:asciiTheme="minorHAnsi" w:hAnsiTheme="minorHAnsi" w:cstheme="minorHAnsi"/>
          <w:sz w:val="24"/>
          <w:szCs w:val="24"/>
        </w:rPr>
      </w:pPr>
      <w:bookmarkStart w:id="2" w:name="_Toc97728680"/>
      <w:r w:rsidRPr="00AC46FB">
        <w:rPr>
          <w:rFonts w:asciiTheme="minorHAnsi" w:hAnsiTheme="minorHAnsi" w:cstheme="minorHAnsi"/>
          <w:sz w:val="24"/>
          <w:szCs w:val="24"/>
        </w:rPr>
        <w:t>I. SPLOŠNO O RAZPISU</w:t>
      </w:r>
      <w:bookmarkEnd w:id="2"/>
    </w:p>
    <w:p w14:paraId="3CB00E20" w14:textId="77777777" w:rsidR="001405AE" w:rsidRPr="00AC46FB" w:rsidRDefault="001405AE">
      <w:pPr>
        <w:widowControl w:val="0"/>
        <w:autoSpaceDE w:val="0"/>
        <w:spacing w:line="213" w:lineRule="exact"/>
        <w:ind w:left="746"/>
        <w:rPr>
          <w:rFonts w:asciiTheme="minorHAnsi" w:hAnsiTheme="minorHAnsi" w:cstheme="minorHAnsi"/>
          <w:color w:val="000000"/>
          <w:sz w:val="24"/>
          <w:szCs w:val="24"/>
        </w:rPr>
      </w:pPr>
    </w:p>
    <w:p w14:paraId="236B20D3" w14:textId="79BBA81D" w:rsidR="001405AE" w:rsidRPr="00AC46FB" w:rsidRDefault="001405AE" w:rsidP="00123B70">
      <w:pPr>
        <w:pStyle w:val="Naslov3"/>
        <w:ind w:firstLine="284"/>
        <w:rPr>
          <w:rFonts w:asciiTheme="minorHAnsi" w:hAnsiTheme="minorHAnsi" w:cstheme="minorHAnsi"/>
          <w:sz w:val="24"/>
          <w:szCs w:val="24"/>
        </w:rPr>
      </w:pPr>
      <w:bookmarkStart w:id="3" w:name="_Toc97728681"/>
      <w:r w:rsidRPr="00AC46FB">
        <w:rPr>
          <w:rFonts w:asciiTheme="minorHAnsi" w:hAnsiTheme="minorHAnsi" w:cstheme="minorHAnsi"/>
          <w:sz w:val="24"/>
          <w:szCs w:val="24"/>
        </w:rPr>
        <w:t>1.1 Vrsta postopka</w:t>
      </w:r>
      <w:bookmarkEnd w:id="3"/>
    </w:p>
    <w:p w14:paraId="5FD7047C"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56D3EDF9" w14:textId="77777777" w:rsidR="001405AE" w:rsidRPr="00AC46FB" w:rsidRDefault="001405AE">
      <w:pPr>
        <w:autoSpaceDE w:val="0"/>
        <w:jc w:val="both"/>
        <w:rPr>
          <w:rFonts w:asciiTheme="minorHAnsi" w:hAnsiTheme="minorHAnsi" w:cstheme="minorHAnsi"/>
          <w:sz w:val="24"/>
          <w:szCs w:val="24"/>
        </w:rPr>
      </w:pPr>
    </w:p>
    <w:p w14:paraId="1B5D5D00" w14:textId="47BE0AE6" w:rsidR="001405AE" w:rsidRPr="00AC46FB" w:rsidRDefault="001405AE" w:rsidP="00BF7D26">
      <w:pPr>
        <w:pStyle w:val="Telobesedila"/>
        <w:ind w:left="284"/>
        <w:jc w:val="both"/>
        <w:rPr>
          <w:rFonts w:asciiTheme="minorHAnsi" w:hAnsiTheme="minorHAnsi" w:cstheme="minorHAnsi"/>
        </w:rPr>
      </w:pPr>
      <w:r w:rsidRPr="00AC46FB">
        <w:rPr>
          <w:rFonts w:asciiTheme="minorHAnsi" w:hAnsiTheme="minorHAnsi" w:cstheme="minorHAnsi"/>
        </w:rPr>
        <w:t xml:space="preserve">Naročnik bo to javno naročilo oddal po </w:t>
      </w:r>
      <w:r w:rsidR="00DB1C0E">
        <w:rPr>
          <w:rFonts w:asciiTheme="minorHAnsi" w:hAnsiTheme="minorHAnsi" w:cstheme="minorHAnsi"/>
        </w:rPr>
        <w:t>omejnem postopku v skladu z 41. členom ZJN-3</w:t>
      </w:r>
      <w:r w:rsidR="00242D28" w:rsidRPr="00AC46FB">
        <w:rPr>
          <w:rFonts w:asciiTheme="minorHAnsi" w:hAnsiTheme="minorHAnsi" w:cstheme="minorHAnsi"/>
        </w:rPr>
        <w:t>,</w:t>
      </w:r>
      <w:r w:rsidR="00971D36" w:rsidRPr="00AC46FB">
        <w:rPr>
          <w:rFonts w:asciiTheme="minorHAnsi" w:hAnsiTheme="minorHAnsi" w:cstheme="minorHAnsi"/>
        </w:rPr>
        <w:t xml:space="preserve"> </w:t>
      </w:r>
      <w:r w:rsidRPr="00AC46FB">
        <w:rPr>
          <w:rFonts w:asciiTheme="minorHAnsi" w:hAnsiTheme="minorHAnsi" w:cstheme="minorHAnsi"/>
        </w:rPr>
        <w:t xml:space="preserve">predpisov, ki urejajo področje predmeta javnega naročila </w:t>
      </w:r>
      <w:r w:rsidR="00971D36" w:rsidRPr="00AC46FB">
        <w:rPr>
          <w:rFonts w:asciiTheme="minorHAnsi" w:hAnsiTheme="minorHAnsi" w:cstheme="minorHAnsi"/>
        </w:rPr>
        <w:t>ter</w:t>
      </w:r>
      <w:r w:rsidRPr="00AC46FB">
        <w:rPr>
          <w:rFonts w:asciiTheme="minorHAnsi" w:hAnsiTheme="minorHAnsi" w:cstheme="minorHAnsi"/>
        </w:rPr>
        <w:t xml:space="preserve"> v skladu s to razpisno dokumentacijo.</w:t>
      </w:r>
    </w:p>
    <w:p w14:paraId="2E7661A3" w14:textId="7D39EBAC" w:rsidR="001405AE" w:rsidRPr="00AC46FB" w:rsidRDefault="00754DED" w:rsidP="00123B70">
      <w:pPr>
        <w:pStyle w:val="Telobesedila"/>
        <w:ind w:left="284"/>
        <w:jc w:val="both"/>
        <w:rPr>
          <w:rFonts w:asciiTheme="minorHAnsi" w:hAnsiTheme="minorHAnsi" w:cstheme="minorHAnsi"/>
          <w:i/>
          <w:lang w:eastAsia="sl-SI"/>
        </w:rPr>
      </w:pPr>
      <w:r w:rsidRPr="00AC46FB">
        <w:rPr>
          <w:rFonts w:asciiTheme="minorHAnsi" w:hAnsiTheme="minorHAnsi" w:cstheme="minorHAnsi"/>
          <w:lang w:eastAsia="sl-SI"/>
        </w:rPr>
        <w:t>Izrazi v tej razpisni dokumentaciji, zapisani v moški slovnični obliki, so uporabljeni kot nevtralni in veljajo enakovredno za oba spola.</w:t>
      </w:r>
    </w:p>
    <w:p w14:paraId="3ACAB746" w14:textId="2776E0FA" w:rsidR="001405AE" w:rsidRPr="00AC46FB" w:rsidRDefault="001405AE" w:rsidP="00123B70">
      <w:pPr>
        <w:pStyle w:val="Naslov3"/>
        <w:ind w:firstLine="284"/>
        <w:rPr>
          <w:rFonts w:asciiTheme="minorHAnsi" w:hAnsiTheme="minorHAnsi" w:cstheme="minorHAnsi"/>
          <w:sz w:val="24"/>
          <w:szCs w:val="24"/>
        </w:rPr>
      </w:pPr>
      <w:bookmarkStart w:id="4" w:name="_Toc97728682"/>
      <w:r w:rsidRPr="00AC46FB">
        <w:rPr>
          <w:rFonts w:asciiTheme="minorHAnsi" w:hAnsiTheme="minorHAnsi" w:cstheme="minorHAnsi"/>
          <w:sz w:val="24"/>
          <w:szCs w:val="24"/>
        </w:rPr>
        <w:t>1.2 Opis predmeta naročila</w:t>
      </w:r>
      <w:bookmarkEnd w:id="4"/>
    </w:p>
    <w:p w14:paraId="0DE5CFA6"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45BD744" w14:textId="77777777" w:rsidR="001405AE" w:rsidRPr="00AC46FB" w:rsidRDefault="001405AE">
      <w:pPr>
        <w:widowControl w:val="0"/>
        <w:autoSpaceDE w:val="0"/>
        <w:spacing w:line="306" w:lineRule="exact"/>
        <w:ind w:left="5346"/>
        <w:rPr>
          <w:rFonts w:asciiTheme="minorHAnsi" w:hAnsiTheme="minorHAnsi" w:cstheme="minorHAnsi"/>
          <w:sz w:val="24"/>
          <w:szCs w:val="24"/>
        </w:rPr>
      </w:pPr>
    </w:p>
    <w:p w14:paraId="42307C0A" w14:textId="067EFB80" w:rsidR="00F9373B" w:rsidRDefault="00F9373B" w:rsidP="00F9373B">
      <w:pPr>
        <w:pStyle w:val="Telobesedila"/>
        <w:ind w:left="284"/>
        <w:jc w:val="both"/>
        <w:rPr>
          <w:rFonts w:asciiTheme="minorHAnsi" w:hAnsiTheme="minorHAnsi" w:cstheme="minorHAnsi"/>
        </w:rPr>
      </w:pPr>
      <w:r w:rsidRPr="00AC46FB">
        <w:rPr>
          <w:rFonts w:asciiTheme="minorHAnsi" w:hAnsiTheme="minorHAnsi" w:cstheme="minorHAnsi"/>
        </w:rPr>
        <w:t xml:space="preserve">Predmet javnega naročila je dobava </w:t>
      </w:r>
      <w:r w:rsidR="00BF2120">
        <w:rPr>
          <w:rFonts w:asciiTheme="minorHAnsi" w:hAnsiTheme="minorHAnsi" w:cstheme="minorHAnsi"/>
        </w:rPr>
        <w:t>vodovodnega</w:t>
      </w:r>
      <w:r w:rsidR="002A0568">
        <w:rPr>
          <w:rFonts w:asciiTheme="minorHAnsi" w:hAnsiTheme="minorHAnsi" w:cstheme="minorHAnsi"/>
        </w:rPr>
        <w:t xml:space="preserve"> material</w:t>
      </w:r>
      <w:r w:rsidRPr="00AC46FB">
        <w:rPr>
          <w:rFonts w:asciiTheme="minorHAnsi" w:hAnsiTheme="minorHAnsi" w:cstheme="minorHAnsi"/>
        </w:rPr>
        <w:t xml:space="preserve"> </w:t>
      </w:r>
      <w:r w:rsidR="00BF2120">
        <w:rPr>
          <w:rFonts w:asciiTheme="minorHAnsi" w:hAnsiTheme="minorHAnsi" w:cstheme="minorHAnsi"/>
        </w:rPr>
        <w:t xml:space="preserve">po sklopih </w:t>
      </w:r>
      <w:r w:rsidRPr="00AC46FB">
        <w:rPr>
          <w:rFonts w:asciiTheme="minorHAnsi" w:hAnsiTheme="minorHAnsi" w:cstheme="minorHAnsi"/>
        </w:rPr>
        <w:t>za obdobje</w:t>
      </w:r>
      <w:r w:rsidR="000434B6">
        <w:rPr>
          <w:rFonts w:asciiTheme="minorHAnsi" w:hAnsiTheme="minorHAnsi" w:cstheme="minorHAnsi"/>
        </w:rPr>
        <w:t>, v kolikor ni drugače navedeno,</w:t>
      </w:r>
      <w:r w:rsidRPr="00AC46FB">
        <w:rPr>
          <w:rFonts w:asciiTheme="minorHAnsi" w:hAnsiTheme="minorHAnsi" w:cstheme="minorHAnsi"/>
        </w:rPr>
        <w:t xml:space="preserve"> 48 mesecev. Naročnik  bo </w:t>
      </w:r>
      <w:r w:rsidR="00736D73" w:rsidRPr="00AC46FB">
        <w:rPr>
          <w:rFonts w:asciiTheme="minorHAnsi" w:hAnsiTheme="minorHAnsi" w:cstheme="minorHAnsi"/>
        </w:rPr>
        <w:t xml:space="preserve">v prvi fazi </w:t>
      </w:r>
      <w:r w:rsidRPr="00AC46FB">
        <w:rPr>
          <w:rFonts w:asciiTheme="minorHAnsi" w:hAnsiTheme="minorHAnsi" w:cstheme="minorHAnsi"/>
        </w:rPr>
        <w:t>sklenil okvirni sporazum z vsemi ponudniki, ki bodo izpolnjevali pogoje iz te razpisne dokumentacije</w:t>
      </w:r>
      <w:r w:rsidR="002C48C2" w:rsidRPr="00AC46FB">
        <w:rPr>
          <w:rFonts w:asciiTheme="minorHAnsi" w:hAnsiTheme="minorHAnsi" w:cstheme="minorHAnsi"/>
        </w:rPr>
        <w:t xml:space="preserve"> in jim bo priznana usposobljenost</w:t>
      </w:r>
      <w:r w:rsidR="002A0568">
        <w:rPr>
          <w:rFonts w:asciiTheme="minorHAnsi" w:hAnsiTheme="minorHAnsi" w:cstheme="minorHAnsi"/>
        </w:rPr>
        <w:t xml:space="preserve"> za posamezni sklop</w:t>
      </w:r>
      <w:r w:rsidR="002C48C2" w:rsidRPr="00AC46FB">
        <w:rPr>
          <w:rFonts w:asciiTheme="minorHAnsi" w:hAnsiTheme="minorHAnsi" w:cstheme="minorHAnsi"/>
        </w:rPr>
        <w:t>.</w:t>
      </w:r>
    </w:p>
    <w:p w14:paraId="6DE153CE" w14:textId="141F3730" w:rsidR="00BF2120" w:rsidRDefault="00BF2120" w:rsidP="00F9373B">
      <w:pPr>
        <w:pStyle w:val="Telobesedila"/>
        <w:ind w:left="284"/>
        <w:jc w:val="both"/>
        <w:rPr>
          <w:rFonts w:asciiTheme="minorHAnsi" w:hAnsiTheme="minorHAnsi" w:cstheme="minorHAnsi"/>
        </w:rPr>
      </w:pPr>
      <w:r>
        <w:rPr>
          <w:rFonts w:asciiTheme="minorHAnsi" w:hAnsiTheme="minorHAnsi" w:cstheme="minorHAnsi"/>
        </w:rPr>
        <w:t>Javno naročilo je razdeljeno na naslednje sklope:</w:t>
      </w:r>
    </w:p>
    <w:p w14:paraId="7CC4E2DF" w14:textId="77777777" w:rsidR="005E3A9A" w:rsidRDefault="005E3A9A" w:rsidP="005E3A9A">
      <w:pPr>
        <w:pStyle w:val="Telobesedila"/>
        <w:numPr>
          <w:ilvl w:val="1"/>
          <w:numId w:val="29"/>
        </w:numPr>
        <w:suppressAutoHyphens w:val="0"/>
        <w:ind w:hanging="1156"/>
        <w:jc w:val="both"/>
        <w:rPr>
          <w:rFonts w:ascii="Calibri" w:eastAsiaTheme="minorHAnsi" w:hAnsi="Calibri" w:cs="Calibri"/>
        </w:rPr>
      </w:pPr>
      <w:r>
        <w:rPr>
          <w:rFonts w:ascii="Calibri" w:hAnsi="Calibri" w:cs="Calibri"/>
        </w:rPr>
        <w:t>SKLOP 1 - CEVI IZ NODULARNE LITINE – ocenjena vrednost znaša 45.000,00 EUR/leto brez ddv.</w:t>
      </w:r>
    </w:p>
    <w:p w14:paraId="2840849E"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2 - BAJONETNI FAZONSKI KOSI IN OPREMA – ocenjena vrednost znaša 70.000,00 EUR/leto brez ddv.</w:t>
      </w:r>
    </w:p>
    <w:p w14:paraId="4E2C61C3"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 xml:space="preserve">SKLOP 3 - ZASUNI IN OPREMA – ocenjena vrednost znaša 25.000,00 EUR/leto brez ddv. </w:t>
      </w:r>
    </w:p>
    <w:p w14:paraId="17AF50CE"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4 - POLIETILENSKE (PE) CEVI IN OPREMA – ocenjena vrednost znaša 55.000,00 EUR/leto brez ddv.</w:t>
      </w:r>
    </w:p>
    <w:p w14:paraId="3BBBB5F2"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5 - FAZONSKI KOSI IZ NODULARNE LITINE IN OPREMA – ocenjena vrednost znaša 50.000,00 EUR/leto brez ddv.</w:t>
      </w:r>
    </w:p>
    <w:p w14:paraId="2B3FC6DA"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6 – PRIPROBNIČNI FAZONSKI KOSI IZ LTŽ MATERIALA IN OPREMA – ocenjena vrednost znaša 40.000,00 EUR/leto brez ddv.</w:t>
      </w:r>
    </w:p>
    <w:p w14:paraId="48BC6D0A"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7 – NAVRTALNI ZASUNI IN OPREMA  – ocenjena vrednost znaša 55.000,00 EUR/leto brez ddv.</w:t>
      </w:r>
    </w:p>
    <w:p w14:paraId="7FAFFC49"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8 – ZRAČNIKI, HIDRANTI IN IZPIRALANE GARNITURE – ocenjena vrednost znaša 40.000,00 EUR/leto brez ddv.</w:t>
      </w:r>
    </w:p>
    <w:p w14:paraId="1D6E6CB1"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9 - HIDRANTI ZA NEZAHTEVNE POGOJE – ocenjena vrednost znaša 10.000,00 EUR/leto brez ddv.</w:t>
      </w:r>
    </w:p>
    <w:p w14:paraId="304C72A1"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10 – OZNAČEVALNA OPREMA, REPARATURNE OBJEMKE IN DISTANČNIKI – ocenjena vrednost znaša 20.000,00 EUR/leto brez ddv.</w:t>
      </w:r>
    </w:p>
    <w:p w14:paraId="7FD66A65"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11 - SPOJKE – ocenjena vrednost znaša 30.000,00 EUR/leto brez ddv.</w:t>
      </w:r>
    </w:p>
    <w:p w14:paraId="5FBC91B6"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 xml:space="preserve">SKLOP 12 - VODOMERNI JAŠKI IN OPREMA – ocenjena vrednost znaša 40.000,00 EUR/leto brez ddv. </w:t>
      </w:r>
    </w:p>
    <w:p w14:paraId="602ED80B" w14:textId="77777777"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13 – OPREMA IZ NERJAVEČEGA MATERIALA (INOKS) – ocenjena vrednost znaša 10.000,00 EUR/leto brez ddv.</w:t>
      </w:r>
    </w:p>
    <w:p w14:paraId="0023118A" w14:textId="1B5CDF8A" w:rsidR="005E3A9A" w:rsidRDefault="005E3A9A" w:rsidP="005E3A9A">
      <w:pPr>
        <w:pStyle w:val="Telobesedila"/>
        <w:numPr>
          <w:ilvl w:val="1"/>
          <w:numId w:val="29"/>
        </w:numPr>
        <w:suppressAutoHyphens w:val="0"/>
        <w:ind w:hanging="1156"/>
        <w:jc w:val="both"/>
        <w:rPr>
          <w:rFonts w:ascii="Calibri" w:hAnsi="Calibri" w:cs="Calibri"/>
        </w:rPr>
      </w:pPr>
      <w:r>
        <w:rPr>
          <w:rFonts w:ascii="Calibri" w:hAnsi="Calibri" w:cs="Calibri"/>
        </w:rPr>
        <w:t>SKLOP 14 – REGULACIJSKI VENTILI – ocenjena vrednost znaša 10.000,00 EUR/leto brez ddv.</w:t>
      </w:r>
    </w:p>
    <w:p w14:paraId="54F8650F" w14:textId="7064F344" w:rsidR="006864C8" w:rsidRPr="006864C8" w:rsidRDefault="006864C8" w:rsidP="006864C8">
      <w:pPr>
        <w:pStyle w:val="Telobesedila"/>
        <w:numPr>
          <w:ilvl w:val="1"/>
          <w:numId w:val="29"/>
        </w:numPr>
        <w:suppressAutoHyphens w:val="0"/>
        <w:ind w:hanging="1156"/>
        <w:jc w:val="both"/>
        <w:rPr>
          <w:rFonts w:ascii="Calibri" w:hAnsi="Calibri" w:cs="Calibri"/>
        </w:rPr>
      </w:pPr>
      <w:r>
        <w:rPr>
          <w:rFonts w:ascii="Calibri" w:hAnsi="Calibri" w:cs="Calibri"/>
        </w:rPr>
        <w:t>SKLOP 1</w:t>
      </w:r>
      <w:r w:rsidR="00174F1A">
        <w:rPr>
          <w:rFonts w:ascii="Calibri" w:hAnsi="Calibri" w:cs="Calibri"/>
        </w:rPr>
        <w:t>5</w:t>
      </w:r>
      <w:r>
        <w:rPr>
          <w:rFonts w:ascii="Calibri" w:hAnsi="Calibri" w:cs="Calibri"/>
        </w:rPr>
        <w:t xml:space="preserve"> – DROBNI VODOVODNI MATERIAL - </w:t>
      </w:r>
      <w:r w:rsidRPr="0017224E">
        <w:rPr>
          <w:rFonts w:ascii="Calibri" w:hAnsi="Calibri" w:cs="Calibri"/>
        </w:rPr>
        <w:t>ocenjena vrednost znaša 19.500,00 EUR/leto brez ddv.</w:t>
      </w:r>
    </w:p>
    <w:p w14:paraId="10894193" w14:textId="77777777" w:rsidR="00387CE6" w:rsidRDefault="00387CE6" w:rsidP="00387CE6">
      <w:pPr>
        <w:widowControl w:val="0"/>
        <w:autoSpaceDE w:val="0"/>
        <w:autoSpaceDN w:val="0"/>
        <w:adjustRightInd w:val="0"/>
        <w:spacing w:line="306" w:lineRule="exact"/>
        <w:ind w:left="284"/>
        <w:jc w:val="both"/>
      </w:pPr>
    </w:p>
    <w:p w14:paraId="7CA54F1C" w14:textId="68CBB8FB" w:rsidR="00387CE6" w:rsidRPr="00392CAB" w:rsidRDefault="00392CAB" w:rsidP="00387CE6">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r w:rsidRPr="00392CAB">
        <w:rPr>
          <w:rFonts w:asciiTheme="minorHAnsi" w:eastAsia="Times New Roman" w:hAnsiTheme="minorHAnsi" w:cstheme="minorHAnsi"/>
          <w:sz w:val="24"/>
          <w:szCs w:val="24"/>
        </w:rPr>
        <w:t xml:space="preserve">Ponujeno blago oz. material mora v celoti ustrezati tehničnim zahtevam, ki so razvidne iz </w:t>
      </w:r>
      <w:r w:rsidR="005E3A9A">
        <w:rPr>
          <w:rFonts w:asciiTheme="minorHAnsi" w:eastAsia="Times New Roman" w:hAnsiTheme="minorHAnsi" w:cstheme="minorHAnsi"/>
          <w:sz w:val="24"/>
          <w:szCs w:val="24"/>
        </w:rPr>
        <w:t>seznama materiala in opreme.</w:t>
      </w:r>
    </w:p>
    <w:p w14:paraId="63B763E0" w14:textId="77777777" w:rsidR="00392CAB" w:rsidRPr="00392CAB" w:rsidRDefault="00392CAB" w:rsidP="00387CE6">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p>
    <w:p w14:paraId="41A4B7B1" w14:textId="2FBCDD7A" w:rsidR="00387CE6" w:rsidRDefault="00387CE6" w:rsidP="00387CE6">
      <w:pPr>
        <w:pStyle w:val="Telobesedila"/>
        <w:ind w:left="284"/>
        <w:jc w:val="both"/>
        <w:rPr>
          <w:rFonts w:asciiTheme="minorHAnsi" w:hAnsiTheme="minorHAnsi" w:cstheme="minorHAnsi"/>
        </w:rPr>
      </w:pPr>
      <w:r>
        <w:rPr>
          <w:rFonts w:asciiTheme="minorHAnsi" w:hAnsiTheme="minorHAnsi" w:cstheme="minorHAnsi"/>
        </w:rPr>
        <w:t>Prijavo je mogoče oddati za enega ali več sklopov.</w:t>
      </w:r>
      <w:r w:rsidRPr="00387CE6">
        <w:rPr>
          <w:rFonts w:asciiTheme="minorHAnsi" w:hAnsiTheme="minorHAnsi" w:cstheme="minorHAnsi"/>
        </w:rPr>
        <w:t xml:space="preserve"> </w:t>
      </w:r>
    </w:p>
    <w:p w14:paraId="7B8970DA" w14:textId="7854665E" w:rsidR="00CC6DD4" w:rsidRDefault="00CC6DD4" w:rsidP="00387CE6">
      <w:pPr>
        <w:pStyle w:val="Telobesedila"/>
        <w:ind w:left="284"/>
        <w:jc w:val="both"/>
        <w:rPr>
          <w:rFonts w:asciiTheme="minorHAnsi" w:hAnsiTheme="minorHAnsi" w:cstheme="minorHAnsi"/>
        </w:rPr>
      </w:pPr>
      <w:r>
        <w:rPr>
          <w:rFonts w:asciiTheme="minorHAnsi" w:hAnsiTheme="minorHAnsi" w:cstheme="minorHAnsi"/>
        </w:rPr>
        <w:t xml:space="preserve">Naročnik bo </w:t>
      </w:r>
      <w:r>
        <w:rPr>
          <w:rFonts w:ascii="Calibri" w:hAnsi="Calibri" w:cs="Calibri"/>
        </w:rPr>
        <w:t>na podlagi petega odstavka 73. člena ZJN-3.</w:t>
      </w:r>
      <w:r w:rsidRPr="00CC6DD4">
        <w:rPr>
          <w:rFonts w:ascii="Calibri" w:hAnsi="Calibri" w:cs="Calibri"/>
        </w:rPr>
        <w:t xml:space="preserve"> </w:t>
      </w:r>
      <w:r>
        <w:rPr>
          <w:rFonts w:ascii="Calibri" w:hAnsi="Calibri" w:cs="Calibri"/>
        </w:rPr>
        <w:t>izločil  SKLOP 1</w:t>
      </w:r>
      <w:r w:rsidR="00174F1A">
        <w:rPr>
          <w:rFonts w:ascii="Calibri" w:hAnsi="Calibri" w:cs="Calibri"/>
        </w:rPr>
        <w:t>5</w:t>
      </w:r>
      <w:r>
        <w:rPr>
          <w:rFonts w:ascii="Calibri" w:hAnsi="Calibri" w:cs="Calibri"/>
        </w:rPr>
        <w:t xml:space="preserve"> – DROBNI VODOVODNI MATERIAL.</w:t>
      </w:r>
    </w:p>
    <w:p w14:paraId="0D11B44B" w14:textId="7985098F" w:rsidR="001405AE" w:rsidRDefault="00F9373B" w:rsidP="00D053A7">
      <w:pPr>
        <w:pStyle w:val="Telobesedila"/>
        <w:ind w:left="284"/>
        <w:jc w:val="both"/>
        <w:rPr>
          <w:rFonts w:asciiTheme="minorHAnsi" w:hAnsiTheme="minorHAnsi" w:cstheme="minorHAnsi"/>
        </w:rPr>
      </w:pPr>
      <w:r w:rsidRPr="00AC46FB">
        <w:rPr>
          <w:rFonts w:asciiTheme="minorHAnsi" w:hAnsiTheme="minorHAnsi" w:cstheme="minorHAnsi"/>
        </w:rPr>
        <w:t xml:space="preserve">Za čas trajanja okvirnega sporazuma bo naročnik </w:t>
      </w:r>
      <w:r w:rsidR="00736D73" w:rsidRPr="00AC46FB">
        <w:rPr>
          <w:rFonts w:asciiTheme="minorHAnsi" w:hAnsiTheme="minorHAnsi" w:cstheme="minorHAnsi"/>
        </w:rPr>
        <w:t xml:space="preserve">v drugi fazi </w:t>
      </w:r>
      <w:r w:rsidRPr="00AC46FB">
        <w:rPr>
          <w:rFonts w:asciiTheme="minorHAnsi" w:hAnsiTheme="minorHAnsi" w:cstheme="minorHAnsi"/>
        </w:rPr>
        <w:t xml:space="preserve">naročal </w:t>
      </w:r>
      <w:r w:rsidR="00BF2120">
        <w:rPr>
          <w:rFonts w:asciiTheme="minorHAnsi" w:hAnsiTheme="minorHAnsi" w:cstheme="minorHAnsi"/>
        </w:rPr>
        <w:t>vodovodni material iz posameznega sklopa</w:t>
      </w:r>
      <w:r w:rsidR="00A00F31" w:rsidRPr="00AC46FB">
        <w:rPr>
          <w:rFonts w:asciiTheme="minorHAnsi" w:hAnsiTheme="minorHAnsi" w:cstheme="minorHAnsi"/>
        </w:rPr>
        <w:t xml:space="preserve"> za obdobje in v obsegu,</w:t>
      </w:r>
      <w:r w:rsidRPr="00AC46FB">
        <w:rPr>
          <w:rFonts w:asciiTheme="minorHAnsi" w:hAnsiTheme="minorHAnsi" w:cstheme="minorHAnsi"/>
        </w:rPr>
        <w:t xml:space="preserve"> ki</w:t>
      </w:r>
      <w:r w:rsidR="00A00F31" w:rsidRPr="00AC46FB">
        <w:rPr>
          <w:rFonts w:asciiTheme="minorHAnsi" w:hAnsiTheme="minorHAnsi" w:cstheme="minorHAnsi"/>
        </w:rPr>
        <w:t xml:space="preserve"> ga</w:t>
      </w:r>
      <w:r w:rsidRPr="00AC46FB">
        <w:rPr>
          <w:rFonts w:asciiTheme="minorHAnsi" w:hAnsiTheme="minorHAnsi" w:cstheme="minorHAnsi"/>
        </w:rPr>
        <w:t xml:space="preserve"> bo dejansko potreboval. </w:t>
      </w:r>
      <w:r w:rsidR="00A00F31" w:rsidRPr="00AC46FB">
        <w:rPr>
          <w:rFonts w:asciiTheme="minorHAnsi" w:hAnsiTheme="minorHAnsi" w:cstheme="minorHAnsi"/>
        </w:rPr>
        <w:t>Vsakokratno p</w:t>
      </w:r>
      <w:r w:rsidRPr="00AC46FB">
        <w:rPr>
          <w:rFonts w:asciiTheme="minorHAnsi" w:hAnsiTheme="minorHAnsi" w:cstheme="minorHAnsi"/>
        </w:rPr>
        <w:t xml:space="preserve">ovpraševanje med strankami okvirnega sporazuma </w:t>
      </w:r>
      <w:r w:rsidR="0090265D">
        <w:rPr>
          <w:rFonts w:asciiTheme="minorHAnsi" w:hAnsiTheme="minorHAnsi" w:cstheme="minorHAnsi"/>
        </w:rPr>
        <w:t xml:space="preserve">oz. kandidati </w:t>
      </w:r>
      <w:r w:rsidRPr="00AC46FB">
        <w:rPr>
          <w:rFonts w:asciiTheme="minorHAnsi" w:hAnsiTheme="minorHAnsi" w:cstheme="minorHAnsi"/>
        </w:rPr>
        <w:t xml:space="preserve">se bo izvajalo </w:t>
      </w:r>
      <w:r w:rsidR="00736D73" w:rsidRPr="00AC46FB">
        <w:rPr>
          <w:rFonts w:asciiTheme="minorHAnsi" w:hAnsiTheme="minorHAnsi" w:cstheme="minorHAnsi"/>
        </w:rPr>
        <w:t>v elektronski obliki preko sistema e-JN ali elektronske pošte</w:t>
      </w:r>
      <w:r w:rsidR="00A00F31" w:rsidRPr="00AC46FB">
        <w:rPr>
          <w:rFonts w:asciiTheme="minorHAnsi" w:hAnsiTheme="minorHAnsi" w:cstheme="minorHAnsi"/>
        </w:rPr>
        <w:t xml:space="preserve">. </w:t>
      </w:r>
      <w:r w:rsidRPr="00AC46FB">
        <w:rPr>
          <w:rFonts w:asciiTheme="minorHAnsi" w:hAnsiTheme="minorHAnsi" w:cstheme="minorHAnsi"/>
        </w:rPr>
        <w:t xml:space="preserve">Merilo za izbiro </w:t>
      </w:r>
      <w:r w:rsidR="007D7121">
        <w:rPr>
          <w:rFonts w:asciiTheme="minorHAnsi" w:hAnsiTheme="minorHAnsi" w:cstheme="minorHAnsi"/>
        </w:rPr>
        <w:t xml:space="preserve">posameznega artikla </w:t>
      </w:r>
      <w:r w:rsidRPr="00AC46FB">
        <w:rPr>
          <w:rFonts w:asciiTheme="minorHAnsi" w:hAnsiTheme="minorHAnsi" w:cstheme="minorHAnsi"/>
        </w:rPr>
        <w:t xml:space="preserve">bo </w:t>
      </w:r>
      <w:r w:rsidR="003B5777">
        <w:rPr>
          <w:rFonts w:asciiTheme="minorHAnsi" w:hAnsiTheme="minorHAnsi" w:cstheme="minorHAnsi"/>
        </w:rPr>
        <w:t xml:space="preserve">najvišje prejeto število točk, ki jih </w:t>
      </w:r>
      <w:r w:rsidR="00897E3F">
        <w:rPr>
          <w:rFonts w:asciiTheme="minorHAnsi" w:hAnsiTheme="minorHAnsi" w:cstheme="minorHAnsi"/>
        </w:rPr>
        <w:t>kandidat</w:t>
      </w:r>
      <w:r w:rsidR="003B5777">
        <w:rPr>
          <w:rFonts w:asciiTheme="minorHAnsi" w:hAnsiTheme="minorHAnsi" w:cstheme="minorHAnsi"/>
        </w:rPr>
        <w:t xml:space="preserve"> pr</w:t>
      </w:r>
      <w:r w:rsidR="00897E3F">
        <w:rPr>
          <w:rFonts w:asciiTheme="minorHAnsi" w:hAnsiTheme="minorHAnsi" w:cstheme="minorHAnsi"/>
        </w:rPr>
        <w:t>e</w:t>
      </w:r>
      <w:r w:rsidR="003B5777">
        <w:rPr>
          <w:rFonts w:asciiTheme="minorHAnsi" w:hAnsiTheme="minorHAnsi" w:cstheme="minorHAnsi"/>
        </w:rPr>
        <w:t>jme na podlagi naslednje formule:</w:t>
      </w:r>
    </w:p>
    <w:p w14:paraId="575C04DA" w14:textId="23297E05" w:rsidR="003B5777" w:rsidRPr="003B5777" w:rsidRDefault="003B5777" w:rsidP="003B5777">
      <w:pPr>
        <w:spacing w:before="135" w:after="135"/>
        <w:ind w:left="284"/>
        <w:jc w:val="both"/>
        <w:textAlignment w:val="center"/>
        <w:rPr>
          <w:rFonts w:asciiTheme="minorHAnsi" w:eastAsia="Times New Roman" w:hAnsiTheme="minorHAnsi" w:cstheme="minorHAnsi"/>
          <w:b/>
          <w:bCs/>
          <w:sz w:val="24"/>
          <w:szCs w:val="24"/>
        </w:rPr>
      </w:pPr>
      <w:r w:rsidRPr="003B5777">
        <w:rPr>
          <w:rFonts w:asciiTheme="minorHAnsi" w:eastAsia="Times New Roman" w:hAnsiTheme="minorHAnsi" w:cstheme="minorHAnsi"/>
          <w:b/>
          <w:bCs/>
          <w:sz w:val="24"/>
          <w:szCs w:val="24"/>
        </w:rPr>
        <w:t xml:space="preserve">ŠTp=((Px / Pi) x </w:t>
      </w:r>
      <w:r w:rsidR="003C2588">
        <w:rPr>
          <w:rFonts w:asciiTheme="minorHAnsi" w:eastAsia="Times New Roman" w:hAnsiTheme="minorHAnsi" w:cstheme="minorHAnsi"/>
          <w:b/>
          <w:bCs/>
          <w:sz w:val="24"/>
          <w:szCs w:val="24"/>
        </w:rPr>
        <w:t>95</w:t>
      </w:r>
      <w:r w:rsidRPr="003B5777">
        <w:rPr>
          <w:rFonts w:asciiTheme="minorHAnsi" w:eastAsia="Times New Roman" w:hAnsiTheme="minorHAnsi" w:cstheme="minorHAnsi"/>
          <w:b/>
          <w:bCs/>
          <w:sz w:val="24"/>
          <w:szCs w:val="24"/>
        </w:rPr>
        <w:t xml:space="preserve"> točk) + (( </w:t>
      </w:r>
      <w:r w:rsidR="003C2588">
        <w:rPr>
          <w:rFonts w:asciiTheme="minorHAnsi" w:eastAsia="Times New Roman" w:hAnsiTheme="minorHAnsi" w:cstheme="minorHAnsi"/>
          <w:b/>
          <w:bCs/>
          <w:sz w:val="24"/>
          <w:szCs w:val="24"/>
        </w:rPr>
        <w:t>R</w:t>
      </w:r>
      <w:r w:rsidRPr="003B5777">
        <w:rPr>
          <w:rFonts w:asciiTheme="minorHAnsi" w:eastAsia="Times New Roman" w:hAnsiTheme="minorHAnsi" w:cstheme="minorHAnsi"/>
          <w:b/>
          <w:bCs/>
          <w:sz w:val="24"/>
          <w:szCs w:val="24"/>
        </w:rPr>
        <w:t>x/</w:t>
      </w:r>
      <w:r w:rsidR="003C2588">
        <w:rPr>
          <w:rFonts w:asciiTheme="minorHAnsi" w:eastAsia="Times New Roman" w:hAnsiTheme="minorHAnsi" w:cstheme="minorHAnsi"/>
          <w:b/>
          <w:bCs/>
          <w:sz w:val="24"/>
          <w:szCs w:val="24"/>
        </w:rPr>
        <w:t>R</w:t>
      </w:r>
      <w:r w:rsidRPr="003B5777">
        <w:rPr>
          <w:rFonts w:asciiTheme="minorHAnsi" w:eastAsia="Times New Roman" w:hAnsiTheme="minorHAnsi" w:cstheme="minorHAnsi"/>
          <w:b/>
          <w:bCs/>
          <w:sz w:val="24"/>
          <w:szCs w:val="24"/>
        </w:rPr>
        <w:t xml:space="preserve">i ) x 5 točk)) </w:t>
      </w:r>
    </w:p>
    <w:p w14:paraId="003307E0" w14:textId="7C380945" w:rsidR="003B5777" w:rsidRPr="003B5777" w:rsidRDefault="003B5777" w:rsidP="003B5777">
      <w:pPr>
        <w:ind w:left="284"/>
        <w:jc w:val="both"/>
        <w:textAlignment w:val="center"/>
        <w:rPr>
          <w:rFonts w:asciiTheme="minorHAnsi" w:eastAsia="Times New Roman" w:hAnsiTheme="minorHAnsi" w:cstheme="minorHAnsi"/>
          <w:b/>
          <w:bCs/>
          <w:sz w:val="24"/>
          <w:szCs w:val="24"/>
        </w:rPr>
      </w:pPr>
      <w:r w:rsidRPr="003B5777">
        <w:rPr>
          <w:rFonts w:asciiTheme="minorHAnsi" w:eastAsia="Times New Roman" w:hAnsiTheme="minorHAnsi" w:cstheme="minorHAnsi"/>
          <w:b/>
          <w:bCs/>
          <w:sz w:val="24"/>
          <w:szCs w:val="24"/>
        </w:rPr>
        <w:t xml:space="preserve">Px= najnižja </w:t>
      </w:r>
      <w:r>
        <w:rPr>
          <w:rFonts w:asciiTheme="minorHAnsi" w:eastAsia="Times New Roman" w:hAnsiTheme="minorHAnsi" w:cstheme="minorHAnsi"/>
          <w:b/>
          <w:bCs/>
          <w:sz w:val="24"/>
          <w:szCs w:val="24"/>
        </w:rPr>
        <w:t xml:space="preserve">ponudbena cena </w:t>
      </w:r>
      <w:r w:rsidR="007D7121">
        <w:rPr>
          <w:rFonts w:asciiTheme="minorHAnsi" w:eastAsia="Times New Roman" w:hAnsiTheme="minorHAnsi" w:cstheme="minorHAnsi"/>
          <w:b/>
          <w:bCs/>
          <w:sz w:val="24"/>
          <w:szCs w:val="24"/>
        </w:rPr>
        <w:t xml:space="preserve">artikla </w:t>
      </w:r>
      <w:r>
        <w:rPr>
          <w:rFonts w:asciiTheme="minorHAnsi" w:eastAsia="Times New Roman" w:hAnsiTheme="minorHAnsi" w:cstheme="minorHAnsi"/>
          <w:b/>
          <w:bCs/>
          <w:sz w:val="24"/>
          <w:szCs w:val="24"/>
        </w:rPr>
        <w:t>brez DDV;</w:t>
      </w:r>
    </w:p>
    <w:p w14:paraId="40C1DD57" w14:textId="3F42E4D7" w:rsidR="003B5777" w:rsidRPr="003B5777" w:rsidRDefault="003B5777" w:rsidP="003B5777">
      <w:pPr>
        <w:ind w:left="284"/>
        <w:jc w:val="both"/>
        <w:textAlignment w:val="center"/>
        <w:rPr>
          <w:rFonts w:asciiTheme="minorHAnsi" w:eastAsia="Times New Roman" w:hAnsiTheme="minorHAnsi" w:cstheme="minorHAnsi"/>
          <w:b/>
          <w:bCs/>
          <w:sz w:val="24"/>
          <w:szCs w:val="24"/>
        </w:rPr>
      </w:pPr>
      <w:r w:rsidRPr="003B5777">
        <w:rPr>
          <w:rFonts w:asciiTheme="minorHAnsi" w:eastAsia="Times New Roman" w:hAnsiTheme="minorHAnsi" w:cstheme="minorHAnsi"/>
          <w:b/>
          <w:bCs/>
          <w:sz w:val="24"/>
          <w:szCs w:val="24"/>
        </w:rPr>
        <w:t xml:space="preserve">Pi=  </w:t>
      </w:r>
      <w:r>
        <w:rPr>
          <w:rFonts w:asciiTheme="minorHAnsi" w:eastAsia="Times New Roman" w:hAnsiTheme="minorHAnsi" w:cstheme="minorHAnsi"/>
          <w:b/>
          <w:bCs/>
          <w:sz w:val="24"/>
          <w:szCs w:val="24"/>
        </w:rPr>
        <w:t xml:space="preserve">ponujena ponudbena cena </w:t>
      </w:r>
      <w:r w:rsidR="007D7121">
        <w:rPr>
          <w:rFonts w:asciiTheme="minorHAnsi" w:eastAsia="Times New Roman" w:hAnsiTheme="minorHAnsi" w:cstheme="minorHAnsi"/>
          <w:b/>
          <w:bCs/>
          <w:sz w:val="24"/>
          <w:szCs w:val="24"/>
        </w:rPr>
        <w:t xml:space="preserve">artikla </w:t>
      </w:r>
      <w:r>
        <w:rPr>
          <w:rFonts w:asciiTheme="minorHAnsi" w:eastAsia="Times New Roman" w:hAnsiTheme="minorHAnsi" w:cstheme="minorHAnsi"/>
          <w:b/>
          <w:bCs/>
          <w:sz w:val="24"/>
          <w:szCs w:val="24"/>
        </w:rPr>
        <w:t>brez DDV;</w:t>
      </w:r>
    </w:p>
    <w:p w14:paraId="68551896" w14:textId="03C7C044" w:rsidR="003B5777" w:rsidRPr="003B5777" w:rsidRDefault="003C2588" w:rsidP="003B5777">
      <w:pPr>
        <w:ind w:left="284"/>
        <w:jc w:val="both"/>
        <w:textAlignment w:val="center"/>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R</w:t>
      </w:r>
      <w:r w:rsidR="003B5777" w:rsidRPr="003B5777">
        <w:rPr>
          <w:rFonts w:asciiTheme="minorHAnsi" w:eastAsia="Times New Roman" w:hAnsiTheme="minorHAnsi" w:cstheme="minorHAnsi"/>
          <w:b/>
          <w:bCs/>
          <w:sz w:val="24"/>
          <w:szCs w:val="24"/>
        </w:rPr>
        <w:t>x= najkrajši dobavni rok</w:t>
      </w:r>
      <w:r w:rsidR="007D7121">
        <w:rPr>
          <w:rFonts w:asciiTheme="minorHAnsi" w:eastAsia="Times New Roman" w:hAnsiTheme="minorHAnsi" w:cstheme="minorHAnsi"/>
          <w:b/>
          <w:bCs/>
          <w:sz w:val="24"/>
          <w:szCs w:val="24"/>
        </w:rPr>
        <w:t xml:space="preserve"> artikla</w:t>
      </w:r>
      <w:r w:rsidR="003B5777" w:rsidRPr="003B5777">
        <w:rPr>
          <w:rFonts w:asciiTheme="minorHAnsi" w:eastAsia="Times New Roman" w:hAnsiTheme="minorHAnsi" w:cstheme="minorHAnsi"/>
          <w:b/>
          <w:bCs/>
          <w:sz w:val="24"/>
          <w:szCs w:val="24"/>
        </w:rPr>
        <w:t>;</w:t>
      </w:r>
    </w:p>
    <w:p w14:paraId="239D33BF" w14:textId="017B9DA6" w:rsidR="003B5777" w:rsidRPr="003B5777" w:rsidRDefault="003C2588" w:rsidP="003B5777">
      <w:pPr>
        <w:ind w:left="284"/>
        <w:jc w:val="both"/>
        <w:textAlignment w:val="center"/>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R</w:t>
      </w:r>
      <w:r w:rsidR="003B5777" w:rsidRPr="003B5777">
        <w:rPr>
          <w:rFonts w:asciiTheme="minorHAnsi" w:eastAsia="Times New Roman" w:hAnsiTheme="minorHAnsi" w:cstheme="minorHAnsi"/>
          <w:b/>
          <w:bCs/>
          <w:sz w:val="24"/>
          <w:szCs w:val="24"/>
        </w:rPr>
        <w:t>i=  ponujeni dobavni rok</w:t>
      </w:r>
      <w:r w:rsidR="007D7121">
        <w:rPr>
          <w:rFonts w:asciiTheme="minorHAnsi" w:eastAsia="Times New Roman" w:hAnsiTheme="minorHAnsi" w:cstheme="minorHAnsi"/>
          <w:b/>
          <w:bCs/>
          <w:sz w:val="24"/>
          <w:szCs w:val="24"/>
        </w:rPr>
        <w:t xml:space="preserve"> artikla</w:t>
      </w:r>
      <w:r w:rsidR="003B5777" w:rsidRPr="003B5777">
        <w:rPr>
          <w:rFonts w:asciiTheme="minorHAnsi" w:eastAsia="Times New Roman" w:hAnsiTheme="minorHAnsi" w:cstheme="minorHAnsi"/>
          <w:b/>
          <w:bCs/>
          <w:sz w:val="24"/>
          <w:szCs w:val="24"/>
        </w:rPr>
        <w:t>.</w:t>
      </w:r>
    </w:p>
    <w:p w14:paraId="2911699D" w14:textId="09D45638" w:rsidR="00D053A7" w:rsidRDefault="00D053A7" w:rsidP="00D053A7">
      <w:pPr>
        <w:pStyle w:val="Telobesedila"/>
        <w:ind w:left="284"/>
        <w:jc w:val="both"/>
        <w:rPr>
          <w:rFonts w:asciiTheme="minorHAnsi" w:hAnsiTheme="minorHAnsi" w:cstheme="minorHAnsi"/>
        </w:rPr>
      </w:pPr>
    </w:p>
    <w:p w14:paraId="31FC5200" w14:textId="6F74E979" w:rsidR="003C2588" w:rsidRPr="00AC46FB" w:rsidRDefault="003C2588" w:rsidP="00D053A7">
      <w:pPr>
        <w:pStyle w:val="Telobesedila"/>
        <w:ind w:left="284"/>
        <w:jc w:val="both"/>
        <w:rPr>
          <w:rFonts w:asciiTheme="minorHAnsi" w:hAnsiTheme="minorHAnsi" w:cstheme="minorHAnsi"/>
        </w:rPr>
      </w:pPr>
      <w:r>
        <w:rPr>
          <w:rFonts w:asciiTheme="minorHAnsi" w:hAnsiTheme="minorHAnsi" w:cstheme="minorHAnsi"/>
        </w:rPr>
        <w:t xml:space="preserve">V primeru, da dva </w:t>
      </w:r>
      <w:r w:rsidR="00897E3F">
        <w:rPr>
          <w:rFonts w:asciiTheme="minorHAnsi" w:hAnsiTheme="minorHAnsi" w:cstheme="minorHAnsi"/>
        </w:rPr>
        <w:t>kandidata</w:t>
      </w:r>
      <w:r>
        <w:rPr>
          <w:rFonts w:asciiTheme="minorHAnsi" w:hAnsiTheme="minorHAnsi" w:cstheme="minorHAnsi"/>
        </w:rPr>
        <w:t xml:space="preserve"> prejmeta isto število točk</w:t>
      </w:r>
      <w:r w:rsidR="00335842">
        <w:rPr>
          <w:rFonts w:asciiTheme="minorHAnsi" w:hAnsiTheme="minorHAnsi" w:cstheme="minorHAnsi"/>
        </w:rPr>
        <w:t>,</w:t>
      </w:r>
      <w:r>
        <w:rPr>
          <w:rFonts w:asciiTheme="minorHAnsi" w:hAnsiTheme="minorHAnsi" w:cstheme="minorHAnsi"/>
        </w:rPr>
        <w:t xml:space="preserve"> ima prednost </w:t>
      </w:r>
      <w:r w:rsidR="0057602F">
        <w:rPr>
          <w:rFonts w:asciiTheme="minorHAnsi" w:hAnsiTheme="minorHAnsi" w:cstheme="minorHAnsi"/>
        </w:rPr>
        <w:t xml:space="preserve">ponudba </w:t>
      </w:r>
      <w:r w:rsidR="004431E2">
        <w:rPr>
          <w:rFonts w:asciiTheme="minorHAnsi" w:hAnsiTheme="minorHAnsi" w:cstheme="minorHAnsi"/>
        </w:rPr>
        <w:t>kandidat</w:t>
      </w:r>
      <w:r w:rsidR="0057602F">
        <w:rPr>
          <w:rFonts w:asciiTheme="minorHAnsi" w:hAnsiTheme="minorHAnsi" w:cstheme="minorHAnsi"/>
        </w:rPr>
        <w:t>a</w:t>
      </w:r>
      <w:r>
        <w:rPr>
          <w:rFonts w:asciiTheme="minorHAnsi" w:hAnsiTheme="minorHAnsi" w:cstheme="minorHAnsi"/>
        </w:rPr>
        <w:t xml:space="preserve"> z nižjo ponudbeno ceno</w:t>
      </w:r>
      <w:r w:rsidR="00321AF5">
        <w:rPr>
          <w:rFonts w:asciiTheme="minorHAnsi" w:hAnsiTheme="minorHAnsi" w:cstheme="minorHAnsi"/>
        </w:rPr>
        <w:t xml:space="preserve"> artikla</w:t>
      </w:r>
      <w:r>
        <w:rPr>
          <w:rFonts w:asciiTheme="minorHAnsi" w:hAnsiTheme="minorHAnsi" w:cstheme="minorHAnsi"/>
        </w:rPr>
        <w:t>.</w:t>
      </w:r>
    </w:p>
    <w:p w14:paraId="7B3E6B1F" w14:textId="475B88C6" w:rsidR="001405AE" w:rsidRPr="00AC46FB" w:rsidRDefault="001405AE">
      <w:pPr>
        <w:pStyle w:val="Naslov3"/>
        <w:ind w:firstLine="284"/>
        <w:rPr>
          <w:rFonts w:asciiTheme="minorHAnsi" w:hAnsiTheme="minorHAnsi" w:cstheme="minorHAnsi"/>
          <w:sz w:val="24"/>
          <w:szCs w:val="24"/>
        </w:rPr>
      </w:pPr>
      <w:bookmarkStart w:id="5" w:name="_Toc97728683"/>
      <w:r w:rsidRPr="00AC46FB">
        <w:rPr>
          <w:rFonts w:asciiTheme="minorHAnsi" w:hAnsiTheme="minorHAnsi" w:cstheme="minorHAnsi"/>
          <w:sz w:val="24"/>
          <w:szCs w:val="24"/>
        </w:rPr>
        <w:t>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Pojasnila in dopolnitev razpisne dokumentacije</w:t>
      </w:r>
      <w:bookmarkEnd w:id="5"/>
    </w:p>
    <w:p w14:paraId="24A08836"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D965483" w14:textId="77777777" w:rsidR="001405AE" w:rsidRPr="00AC46FB" w:rsidRDefault="001405AE">
      <w:pPr>
        <w:widowControl w:val="0"/>
        <w:numPr>
          <w:ilvl w:val="0"/>
          <w:numId w:val="3"/>
        </w:numPr>
        <w:autoSpaceDE w:val="0"/>
        <w:spacing w:line="306" w:lineRule="exact"/>
        <w:rPr>
          <w:rFonts w:asciiTheme="minorHAnsi" w:hAnsiTheme="minorHAnsi" w:cstheme="minorHAnsi"/>
          <w:sz w:val="24"/>
          <w:szCs w:val="24"/>
        </w:rPr>
      </w:pPr>
      <w:r w:rsidRPr="00AC46FB">
        <w:rPr>
          <w:rStyle w:val="Slog1"/>
          <w:rFonts w:asciiTheme="minorHAnsi" w:hAnsiTheme="minorHAnsi" w:cstheme="minorHAnsi"/>
          <w:sz w:val="24"/>
          <w:szCs w:val="24"/>
        </w:rPr>
        <w:t>člen</w:t>
      </w:r>
    </w:p>
    <w:p w14:paraId="4B34F7B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A0FDDF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C2B58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B9E3D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367727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2A04A7A"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6A560A1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CD805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Spremembe in dopolnitve se lahko podajo tudi v obliki odgovorov na vprašanja, posredovanih na portal javnih naročil. </w:t>
      </w:r>
    </w:p>
    <w:p w14:paraId="43C1C3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73186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bo naročnik spremenil ali dopolnil dokumentacijo v zvezi z oddajo javnega naročila </w:t>
      </w:r>
      <w:r w:rsidR="008907D7" w:rsidRPr="00AC46FB">
        <w:rPr>
          <w:rFonts w:asciiTheme="minorHAnsi" w:hAnsiTheme="minorHAnsi" w:cstheme="minorHAnsi"/>
          <w:sz w:val="24"/>
          <w:szCs w:val="24"/>
        </w:rPr>
        <w:t>štiri</w:t>
      </w:r>
      <w:r w:rsidRPr="00AC46FB">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097CC05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1EB08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00C2E8C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06820D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Sestanka s ponudniki ne bo.</w:t>
      </w:r>
    </w:p>
    <w:p w14:paraId="45C07AB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430ED5E" w14:textId="5A0B2279" w:rsidR="001405AE" w:rsidRPr="00AC46FB" w:rsidRDefault="001405AE">
      <w:pPr>
        <w:pStyle w:val="Naslov3"/>
        <w:ind w:firstLine="284"/>
        <w:rPr>
          <w:rFonts w:asciiTheme="minorHAnsi" w:hAnsiTheme="minorHAnsi" w:cstheme="minorHAnsi"/>
          <w:sz w:val="24"/>
          <w:szCs w:val="24"/>
        </w:rPr>
      </w:pPr>
      <w:bookmarkStart w:id="6" w:name="_Toc97728684"/>
      <w:r w:rsidRPr="00AC46FB">
        <w:rPr>
          <w:rFonts w:asciiTheme="minorHAnsi" w:hAnsiTheme="minorHAnsi" w:cstheme="minorHAnsi"/>
          <w:sz w:val="24"/>
          <w:szCs w:val="24"/>
        </w:rPr>
        <w:t>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Sodelovanje na razpisu</w:t>
      </w:r>
      <w:bookmarkEnd w:id="6"/>
    </w:p>
    <w:p w14:paraId="640EE0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5. člen</w:t>
      </w:r>
    </w:p>
    <w:p w14:paraId="29CE2929"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650DD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 razpis se lahko prijavi vsak gospodarski subjekt, ki izpolnjuje pogoje iz te razpisne dokumentacije. </w:t>
      </w:r>
    </w:p>
    <w:p w14:paraId="5FA4837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553D3B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p>
    <w:p w14:paraId="3BEE779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6DA5D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A) Samostojna ponudba</w:t>
      </w:r>
      <w:r w:rsidRPr="00AC46FB">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7780948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ACEF44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B) Skupna ponudba</w:t>
      </w:r>
      <w:r w:rsidRPr="00AC46FB">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107F388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BA7F42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Pravni akt o skupni izvedbi naročila mora vsebovati:</w:t>
      </w:r>
    </w:p>
    <w:p w14:paraId="754F1C1D" w14:textId="77777777" w:rsidR="001405AE" w:rsidRPr="00AC46FB" w:rsidRDefault="001405AE">
      <w:pPr>
        <w:autoSpaceDE w:val="0"/>
        <w:rPr>
          <w:rFonts w:asciiTheme="minorHAnsi" w:hAnsiTheme="minorHAnsi" w:cstheme="minorHAnsi"/>
          <w:color w:val="000000"/>
          <w:sz w:val="24"/>
          <w:szCs w:val="24"/>
        </w:rPr>
      </w:pPr>
    </w:p>
    <w:p w14:paraId="76F6868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navedbo vseh partnerjev v skupni (naziv in naslov partnerja, zakonitega zastopnika, matična številka, davčna številka, številka transakcijskega računa), </w:t>
      </w:r>
    </w:p>
    <w:p w14:paraId="6A94154D"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pooblastilo vodilnemu partnerju (nosilcu) v skupini, </w:t>
      </w:r>
    </w:p>
    <w:p w14:paraId="4E021B97"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neomejeno solidarno odgovornost vseh partnerjev v skupini do naročnika, </w:t>
      </w:r>
    </w:p>
    <w:p w14:paraId="41E949EB"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2DC5A2F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način plačila preko vodilnega partnerja ali vsakemu partnerju posebej, </w:t>
      </w:r>
    </w:p>
    <w:p w14:paraId="1209114F" w14:textId="77777777" w:rsidR="001405AE" w:rsidRPr="00AC46FB" w:rsidRDefault="001405AE" w:rsidP="00AC43F3">
      <w:pPr>
        <w:numPr>
          <w:ilvl w:val="0"/>
          <w:numId w:val="10"/>
        </w:numPr>
        <w:autoSpaceDE w:val="0"/>
        <w:rPr>
          <w:rFonts w:asciiTheme="minorHAnsi" w:hAnsiTheme="minorHAnsi" w:cstheme="minorHAnsi"/>
          <w:sz w:val="24"/>
          <w:szCs w:val="24"/>
        </w:rPr>
      </w:pPr>
      <w:r w:rsidRPr="00AC46FB">
        <w:rPr>
          <w:rFonts w:asciiTheme="minorHAnsi" w:hAnsiTheme="minorHAnsi" w:cstheme="minorHAnsi"/>
          <w:color w:val="000000"/>
          <w:sz w:val="24"/>
          <w:szCs w:val="24"/>
        </w:rPr>
        <w:t xml:space="preserve">izjava, da so vsi partnerji seznanjeni s plačilnimi pogoji iz te dokumentacije </w:t>
      </w:r>
    </w:p>
    <w:p w14:paraId="00E9ACB0"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določbe v primeru izstopa kateregakoli od partnerjev v skupni, </w:t>
      </w:r>
    </w:p>
    <w:p w14:paraId="1F929D21"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reševanje sporov med partnerji v skupini, </w:t>
      </w:r>
    </w:p>
    <w:p w14:paraId="56A2AF83"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druge morebitne pravice in obveznosti med partnerji v skupini, </w:t>
      </w:r>
    </w:p>
    <w:p w14:paraId="3A342698"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rok veljavnosti pravnega akta, </w:t>
      </w:r>
    </w:p>
    <w:p w14:paraId="7DB969E2" w14:textId="77777777" w:rsidR="001405AE" w:rsidRPr="00AC46FB" w:rsidRDefault="001405AE" w:rsidP="00AC43F3">
      <w:pPr>
        <w:numPr>
          <w:ilvl w:val="0"/>
          <w:numId w:val="10"/>
        </w:numPr>
        <w:autoSpaceDE w:val="0"/>
        <w:spacing w:after="63"/>
        <w:rPr>
          <w:rFonts w:asciiTheme="minorHAnsi" w:hAnsiTheme="minorHAnsi" w:cstheme="minorHAnsi"/>
          <w:sz w:val="24"/>
          <w:szCs w:val="24"/>
        </w:rPr>
      </w:pPr>
      <w:r w:rsidRPr="00AC46FB">
        <w:rPr>
          <w:rFonts w:asciiTheme="minorHAnsi" w:hAnsiTheme="minorHAnsi" w:cstheme="minorHAnsi"/>
          <w:color w:val="000000"/>
          <w:sz w:val="24"/>
          <w:szCs w:val="24"/>
        </w:rPr>
        <w:t xml:space="preserve">pravni akt o skupni izvedbi naročila mora biti datiran, žigosan in podpisan s strani vseh partnerjev v skupini. </w:t>
      </w:r>
    </w:p>
    <w:p w14:paraId="4D200D0B" w14:textId="77777777" w:rsidR="001405AE" w:rsidRPr="00AC46FB" w:rsidRDefault="001405AE">
      <w:pPr>
        <w:jc w:val="both"/>
        <w:rPr>
          <w:rFonts w:asciiTheme="minorHAnsi" w:hAnsiTheme="minorHAnsi" w:cstheme="minorHAnsi"/>
          <w:color w:val="000000"/>
          <w:sz w:val="24"/>
          <w:szCs w:val="24"/>
        </w:rPr>
      </w:pPr>
    </w:p>
    <w:p w14:paraId="61A1484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35E60C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6B3605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Pogoje v zvezi z izpolnjevanjem tehničnih in strokovnih zahtev lahko ponudniki v skupni ponudbi izpolnjujejo kumulativno. </w:t>
      </w:r>
    </w:p>
    <w:p w14:paraId="3A8511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DFF1D6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C) Ponudba s podizvajalci</w:t>
      </w:r>
      <w:r w:rsidRPr="00AC46FB">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5F1891D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014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bo ponudnik izvajal javno naročilo s podizvajalci, mora v ponudbi:</w:t>
      </w:r>
    </w:p>
    <w:p w14:paraId="3451071F" w14:textId="68B9386F"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navesti vse podizvajalce ter vsak del javnega naročila, ki ga namerava oddati v podizvajanje (OBR-</w:t>
      </w:r>
      <w:r w:rsidR="00721CB5"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38AFD5D"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podizvajalcev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2626AF1B"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izpolnjene ESPD teh podizvajalcev v skladu z 79. členom ZJN-3,</w:t>
      </w:r>
    </w:p>
    <w:p w14:paraId="35185BE0" w14:textId="77777777" w:rsidR="001405AE" w:rsidRPr="00AC46FB" w:rsidRDefault="001405AE" w:rsidP="00AC43F3">
      <w:pPr>
        <w:widowControl w:val="0"/>
        <w:numPr>
          <w:ilvl w:val="0"/>
          <w:numId w:val="6"/>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priložiti zahtevo podizvajalca za neposredno plačilo, če podizvajalec to zahteva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w:t>
      </w:r>
    </w:p>
    <w:p w14:paraId="02897BA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F58FF3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4442F8FC" w14:textId="77777777" w:rsidR="001405AE" w:rsidRPr="00AC46FB" w:rsidRDefault="001405AE">
      <w:pPr>
        <w:autoSpaceDE w:val="0"/>
        <w:rPr>
          <w:rFonts w:asciiTheme="minorHAnsi" w:hAnsiTheme="minorHAnsi" w:cstheme="minorHAnsi"/>
          <w:color w:val="000000"/>
          <w:sz w:val="24"/>
          <w:szCs w:val="24"/>
        </w:rPr>
      </w:pPr>
    </w:p>
    <w:p w14:paraId="5856A19B"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navesti firmo/ime in sedež/naslov novega podizvajalca ter del javnega naročila, ki ga namerava oddati v podizvajanje temu subjektu; </w:t>
      </w:r>
    </w:p>
    <w:p w14:paraId="0E828AC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kontaktne podatke in zakonite zastopnike predlaganih novo predlaganih podizvajalcev;</w:t>
      </w:r>
    </w:p>
    <w:p w14:paraId="4112DB78"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r w:rsidRPr="00AC46FB">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0B7A6902" w14:textId="77777777" w:rsidR="001405AE" w:rsidRPr="00AC46FB" w:rsidRDefault="001405AE" w:rsidP="00AC43F3">
      <w:pPr>
        <w:numPr>
          <w:ilvl w:val="0"/>
          <w:numId w:val="4"/>
        </w:numPr>
        <w:autoSpaceDE w:val="0"/>
        <w:spacing w:after="56"/>
        <w:rPr>
          <w:rFonts w:asciiTheme="minorHAnsi" w:hAnsiTheme="minorHAnsi" w:cstheme="minorHAnsi"/>
          <w:sz w:val="24"/>
          <w:szCs w:val="24"/>
        </w:rPr>
      </w:pPr>
      <w:r w:rsidRPr="00AC46FB">
        <w:rPr>
          <w:rFonts w:asciiTheme="minorHAnsi" w:hAnsiTheme="minorHAnsi" w:cstheme="minorHAnsi"/>
          <w:sz w:val="24"/>
          <w:szCs w:val="24"/>
        </w:rPr>
        <w:t xml:space="preserve">priložiti zahtevo podizvajalca za neposredno plačilo, če podizvajalec to zahteva. </w:t>
      </w:r>
    </w:p>
    <w:p w14:paraId="721B201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5AB96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2B4064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F62079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EC938F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389C30BB"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5B064249" w14:textId="77777777" w:rsidR="001405AE" w:rsidRPr="00AC46FB" w:rsidRDefault="001405AE">
      <w:pPr>
        <w:widowControl w:val="0"/>
        <w:numPr>
          <w:ilvl w:val="0"/>
          <w:numId w:val="2"/>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podizvajalec predložiti soglasje, na podlagi katerega naročnik namesto ponudnika poravna podizvajalčevo terjatev do ponudnika, glavni izvajalec </w:t>
      </w:r>
      <w:r w:rsidR="003742FF" w:rsidRPr="00AC46FB">
        <w:rPr>
          <w:rFonts w:asciiTheme="minorHAnsi" w:hAnsiTheme="minorHAnsi" w:cstheme="minorHAnsi"/>
          <w:sz w:val="24"/>
          <w:szCs w:val="24"/>
        </w:rPr>
        <w:t xml:space="preserve">pa </w:t>
      </w:r>
      <w:r w:rsidRPr="00AC46FB">
        <w:rPr>
          <w:rFonts w:asciiTheme="minorHAnsi" w:hAnsiTheme="minorHAnsi" w:cstheme="minorHAnsi"/>
          <w:sz w:val="24"/>
          <w:szCs w:val="24"/>
        </w:rPr>
        <w:t>svojemu računu ali situaciji priložiti račun ali situacijo podizvajalca, ki ga je predhodno potrdil.</w:t>
      </w:r>
    </w:p>
    <w:p w14:paraId="1A29C7E2" w14:textId="77777777" w:rsidR="001405AE" w:rsidRPr="00AC46FB" w:rsidRDefault="001405AE">
      <w:pPr>
        <w:widowControl w:val="0"/>
        <w:autoSpaceDE w:val="0"/>
        <w:spacing w:line="266" w:lineRule="exact"/>
        <w:jc w:val="both"/>
        <w:rPr>
          <w:rFonts w:asciiTheme="minorHAnsi" w:hAnsiTheme="minorHAnsi" w:cstheme="minorHAnsi"/>
          <w:sz w:val="24"/>
          <w:szCs w:val="24"/>
        </w:rPr>
      </w:pPr>
    </w:p>
    <w:p w14:paraId="4FE5E904"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22915F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3CAAE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B762C26" w14:textId="584C9BDB" w:rsidR="001405AE" w:rsidRPr="00AC46FB" w:rsidRDefault="001405AE">
      <w:pPr>
        <w:pStyle w:val="Naslov3"/>
        <w:ind w:firstLine="284"/>
        <w:rPr>
          <w:rFonts w:asciiTheme="minorHAnsi" w:hAnsiTheme="minorHAnsi" w:cstheme="minorHAnsi"/>
          <w:sz w:val="24"/>
          <w:szCs w:val="24"/>
        </w:rPr>
      </w:pPr>
      <w:bookmarkStart w:id="7" w:name="_Toc97728685"/>
      <w:r w:rsidRPr="00AC46FB">
        <w:rPr>
          <w:rFonts w:asciiTheme="minorHAnsi" w:hAnsiTheme="minorHAnsi" w:cstheme="minorHAnsi"/>
          <w:sz w:val="24"/>
          <w:szCs w:val="24"/>
        </w:rPr>
        <w:t>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Pravilna prijava</w:t>
      </w:r>
      <w:bookmarkEnd w:id="7"/>
    </w:p>
    <w:p w14:paraId="5F8896C7"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6. člen</w:t>
      </w:r>
    </w:p>
    <w:p w14:paraId="160D3C7E" w14:textId="77777777" w:rsidR="001405AE" w:rsidRPr="00AC46FB" w:rsidRDefault="001405AE">
      <w:pPr>
        <w:jc w:val="center"/>
        <w:rPr>
          <w:rFonts w:asciiTheme="minorHAnsi" w:hAnsiTheme="minorHAnsi" w:cstheme="minorHAnsi"/>
          <w:sz w:val="24"/>
          <w:szCs w:val="24"/>
        </w:rPr>
      </w:pPr>
    </w:p>
    <w:p w14:paraId="14D66C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010712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7685FF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2" w:history="1">
        <w:r w:rsidRPr="00AC46FB">
          <w:rPr>
            <w:rStyle w:val="Hiperpovezava"/>
            <w:rFonts w:asciiTheme="minorHAnsi" w:hAnsiTheme="minorHAnsi" w:cstheme="minorHAnsi"/>
            <w:sz w:val="24"/>
            <w:szCs w:val="24"/>
          </w:rPr>
          <w:t>https://ejn.gov.si/eJN2</w:t>
        </w:r>
      </w:hyperlink>
    </w:p>
    <w:p w14:paraId="4A357FD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177021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se mora pred oddajo ponudbe registrirati na spletnem naslovu </w:t>
      </w:r>
      <w:hyperlink r:id="rId13"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Če je ponudnik že registriran v informacijski sistem e-JN, se v aplikacijo prijavi na istem naslovu. </w:t>
      </w:r>
    </w:p>
    <w:p w14:paraId="4D96E79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13F8C8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46FB">
        <w:rPr>
          <w:rStyle w:val="Sprotnaopomba-sklic"/>
          <w:rFonts w:asciiTheme="minorHAnsi" w:hAnsiTheme="minorHAnsi" w:cstheme="minorHAnsi"/>
          <w:sz w:val="24"/>
          <w:szCs w:val="24"/>
        </w:rPr>
        <w:footnoteReference w:id="1"/>
      </w:r>
      <w:r w:rsidRPr="00AC46FB">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6DFE37C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CAFDF3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se šteje za pravočasno oddano, če jo naročnik prejme preko sistema e-JN </w:t>
      </w:r>
      <w:hyperlink r:id="rId14" w:history="1">
        <w:r w:rsidRPr="00AC46FB">
          <w:rPr>
            <w:rStyle w:val="Hiperpovezava"/>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za oddajo ponudb. </w:t>
      </w:r>
    </w:p>
    <w:p w14:paraId="1212DA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eastAsia="Times New Roman" w:hAnsiTheme="minorHAnsi" w:cstheme="minorHAnsi"/>
          <w:sz w:val="24"/>
          <w:szCs w:val="24"/>
        </w:rPr>
        <w:t xml:space="preserve"> </w:t>
      </w:r>
    </w:p>
    <w:p w14:paraId="7850AB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 oddano ponudbo se šteje ponudba, ki je v informacijskem sistemu e-JN označena s statusom »ODDANO«. </w:t>
      </w:r>
    </w:p>
    <w:p w14:paraId="49C3EBC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C39636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preteku roka za predložitev ponudb ponudbe ne bo več mogoče oddati.</w:t>
      </w:r>
    </w:p>
    <w:p w14:paraId="6437A7C5" w14:textId="77777777" w:rsidR="001405AE" w:rsidRPr="00AC46FB" w:rsidRDefault="001405AE" w:rsidP="00AC46FB">
      <w:pPr>
        <w:widowControl w:val="0"/>
        <w:autoSpaceDE w:val="0"/>
        <w:spacing w:line="266" w:lineRule="exact"/>
        <w:jc w:val="both"/>
        <w:rPr>
          <w:rFonts w:asciiTheme="minorHAnsi" w:hAnsiTheme="minorHAnsi" w:cstheme="minorHAnsi"/>
          <w:sz w:val="24"/>
          <w:szCs w:val="24"/>
        </w:rPr>
      </w:pPr>
    </w:p>
    <w:p w14:paraId="462C121F"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Ponudba mora vsebovati izpolnjene in potrjene najmanj naslednje obrazce in dokumente:</w:t>
      </w:r>
    </w:p>
    <w:p w14:paraId="23C01C22" w14:textId="77777777" w:rsidR="001405AE" w:rsidRPr="00AC46FB" w:rsidRDefault="001405AE">
      <w:pPr>
        <w:widowControl w:val="0"/>
        <w:autoSpaceDE w:val="0"/>
        <w:spacing w:line="266" w:lineRule="exact"/>
        <w:ind w:left="284"/>
        <w:jc w:val="both"/>
        <w:rPr>
          <w:rFonts w:asciiTheme="minorHAnsi" w:hAnsiTheme="minorHAnsi" w:cstheme="minorHAnsi"/>
          <w:sz w:val="24"/>
          <w:szCs w:val="24"/>
          <w:highlight w:val="red"/>
        </w:rPr>
      </w:pPr>
    </w:p>
    <w:p w14:paraId="1C041B45" w14:textId="77777777" w:rsidR="001405AE" w:rsidRPr="00AC46FB" w:rsidRDefault="001405AE">
      <w:pPr>
        <w:widowControl w:val="0"/>
        <w:autoSpaceDE w:val="0"/>
        <w:spacing w:line="266" w:lineRule="exact"/>
        <w:rPr>
          <w:rFonts w:asciiTheme="minorHAnsi" w:hAnsiTheme="minorHAnsi" w:cstheme="minorHAnsi"/>
          <w:sz w:val="24"/>
          <w:szCs w:val="24"/>
          <w:highlight w:val="red"/>
        </w:rPr>
      </w:pPr>
    </w:p>
    <w:p w14:paraId="6496F484" w14:textId="589FD6DF"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ponudb</w:t>
      </w:r>
      <w:r w:rsidR="008F11B0" w:rsidRPr="00AC46FB">
        <w:rPr>
          <w:rFonts w:asciiTheme="minorHAnsi" w:hAnsiTheme="minorHAnsi" w:cstheme="minorHAnsi"/>
          <w:sz w:val="24"/>
          <w:szCs w:val="24"/>
        </w:rPr>
        <w:t>e</w:t>
      </w:r>
      <w:r w:rsidRPr="00AC46FB">
        <w:rPr>
          <w:rFonts w:asciiTheme="minorHAnsi" w:hAnsiTheme="minorHAnsi" w:cstheme="minorHAnsi"/>
          <w:sz w:val="24"/>
          <w:szCs w:val="24"/>
        </w:rPr>
        <w:t xml:space="preserve"> (PONUDBA);</w:t>
      </w:r>
    </w:p>
    <w:p w14:paraId="0E2F4C9D" w14:textId="77777777" w:rsidR="001405AE"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neobstoju izključitvenih razlogov in pooblastilo (OBR-2);</w:t>
      </w:r>
    </w:p>
    <w:p w14:paraId="6FB1CF40" w14:textId="616DAE64" w:rsidR="00123B70" w:rsidRPr="00AC46FB" w:rsidRDefault="001E58BF" w:rsidP="00AC43F3">
      <w:pPr>
        <w:widowControl w:val="0"/>
        <w:numPr>
          <w:ilvl w:val="0"/>
          <w:numId w:val="12"/>
        </w:numPr>
        <w:tabs>
          <w:tab w:val="left" w:pos="709"/>
        </w:tabs>
        <w:autoSpaceDE w:val="0"/>
        <w:jc w:val="both"/>
        <w:rPr>
          <w:rFonts w:asciiTheme="minorHAnsi" w:hAnsiTheme="minorHAnsi" w:cstheme="minorHAnsi"/>
          <w:sz w:val="24"/>
          <w:szCs w:val="24"/>
        </w:rPr>
      </w:pPr>
      <w:r w:rsidRPr="00AC46FB">
        <w:rPr>
          <w:rFonts w:asciiTheme="minorHAnsi" w:hAnsiTheme="minorHAnsi" w:cstheme="minorHAnsi"/>
          <w:sz w:val="24"/>
          <w:szCs w:val="24"/>
        </w:rPr>
        <w:t>Obrazec pooblastila osebe, ki je članica upravnega, vodstvenega ali nadzornega organa gospodarskega subjekta ali ki ima pooblastila za njegovo zastopanje ali odločanje ali nadzor v njem za pridobitev osebnih podatkov (OBR-2.1)</w:t>
      </w:r>
      <w:r w:rsidR="00123B70" w:rsidRPr="00AC46FB">
        <w:rPr>
          <w:rFonts w:asciiTheme="minorHAnsi" w:hAnsiTheme="minorHAnsi" w:cstheme="minorHAnsi"/>
          <w:sz w:val="24"/>
          <w:szCs w:val="24"/>
        </w:rPr>
        <w:t>;</w:t>
      </w:r>
    </w:p>
    <w:p w14:paraId="47C812B0" w14:textId="77777777" w:rsidR="00A412CF" w:rsidRPr="00AC46FB" w:rsidRDefault="00A412CF" w:rsidP="00A412CF">
      <w:pPr>
        <w:widowControl w:val="0"/>
        <w:tabs>
          <w:tab w:val="left" w:pos="709"/>
        </w:tabs>
        <w:autoSpaceDE w:val="0"/>
        <w:ind w:left="1004"/>
        <w:jc w:val="both"/>
        <w:rPr>
          <w:rFonts w:asciiTheme="minorHAnsi" w:hAnsiTheme="minorHAnsi" w:cstheme="minorHAnsi"/>
          <w:sz w:val="24"/>
          <w:szCs w:val="24"/>
        </w:rPr>
      </w:pPr>
    </w:p>
    <w:p w14:paraId="4448A85B" w14:textId="19674C8D" w:rsidR="00A412CF" w:rsidRPr="00AC46FB" w:rsidRDefault="001405AE"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podizvajalcev v ponudbi (OBR-</w:t>
      </w:r>
      <w:r w:rsidR="001E58BF" w:rsidRPr="00AC46FB">
        <w:rPr>
          <w:rFonts w:asciiTheme="minorHAnsi" w:hAnsiTheme="minorHAnsi" w:cstheme="minorHAnsi"/>
          <w:sz w:val="24"/>
          <w:szCs w:val="24"/>
        </w:rPr>
        <w:t>3</w:t>
      </w:r>
      <w:r w:rsidRPr="00AC46FB">
        <w:rPr>
          <w:rFonts w:asciiTheme="minorHAnsi" w:hAnsiTheme="minorHAnsi" w:cstheme="minorHAnsi"/>
          <w:sz w:val="24"/>
          <w:szCs w:val="24"/>
        </w:rPr>
        <w:t>), če ponudnik nastopa s podizvajalci;</w:t>
      </w:r>
    </w:p>
    <w:p w14:paraId="2EC12F84" w14:textId="26A0264E" w:rsidR="00A412CF" w:rsidRPr="00AC46FB" w:rsidRDefault="00A412CF" w:rsidP="00AC43F3">
      <w:pPr>
        <w:widowControl w:val="0"/>
        <w:numPr>
          <w:ilvl w:val="0"/>
          <w:numId w:val="12"/>
        </w:numPr>
        <w:tabs>
          <w:tab w:val="left" w:pos="709"/>
        </w:tabs>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Obrazec izjave o udeležbi fizičnih in pravnih oseb v lastništvu ponudnika (OBR-8);</w:t>
      </w:r>
    </w:p>
    <w:p w14:paraId="3DFD1720" w14:textId="01960A07" w:rsidR="001405AE" w:rsidRPr="00AC46FB" w:rsidRDefault="00F61758" w:rsidP="00AC43F3">
      <w:pPr>
        <w:widowControl w:val="0"/>
        <w:numPr>
          <w:ilvl w:val="0"/>
          <w:numId w:val="12"/>
        </w:numPr>
        <w:autoSpaceDE w:val="0"/>
        <w:spacing w:line="360" w:lineRule="auto"/>
        <w:jc w:val="both"/>
        <w:rPr>
          <w:rFonts w:asciiTheme="minorHAnsi" w:hAnsiTheme="minorHAnsi" w:cstheme="minorHAnsi"/>
          <w:sz w:val="24"/>
          <w:szCs w:val="24"/>
        </w:rPr>
      </w:pPr>
      <w:r w:rsidRPr="00AC46FB">
        <w:rPr>
          <w:rFonts w:asciiTheme="minorHAnsi" w:hAnsiTheme="minorHAnsi" w:cstheme="minorHAnsi"/>
          <w:sz w:val="24"/>
          <w:szCs w:val="24"/>
        </w:rPr>
        <w:t>ESPD obrazec</w:t>
      </w:r>
      <w:r w:rsidR="00123B70" w:rsidRPr="00AC46FB">
        <w:rPr>
          <w:rFonts w:asciiTheme="minorHAnsi" w:hAnsiTheme="minorHAnsi" w:cstheme="minorHAnsi"/>
          <w:sz w:val="24"/>
          <w:szCs w:val="24"/>
        </w:rPr>
        <w:t>.</w:t>
      </w:r>
    </w:p>
    <w:p w14:paraId="740B513B" w14:textId="77777777" w:rsidR="00D95A5A" w:rsidRPr="00AC46FB" w:rsidRDefault="00D95A5A" w:rsidP="00D95A5A">
      <w:pPr>
        <w:widowControl w:val="0"/>
        <w:autoSpaceDE w:val="0"/>
        <w:spacing w:line="360" w:lineRule="auto"/>
        <w:ind w:left="1004"/>
        <w:jc w:val="both"/>
        <w:rPr>
          <w:rFonts w:asciiTheme="minorHAnsi" w:hAnsiTheme="minorHAnsi" w:cstheme="minorHAnsi"/>
          <w:sz w:val="24"/>
          <w:szCs w:val="24"/>
        </w:rPr>
      </w:pPr>
    </w:p>
    <w:p w14:paraId="76BEA00E" w14:textId="5F1C0B8D" w:rsidR="001405AE" w:rsidRPr="00AC46FB" w:rsidRDefault="00147321" w:rsidP="00B84330">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Ponudba mora vsebovati tudi ostala morebitna dokazila navedena v nadaljevanju te razpisne dokumentacije. Obrazci morajo biti žigosani in podpisani s strani zakonitega zastopnika ali pooblaščene osebe, ter predloženi v .pdf obliki ali drugem ustreznem formatu. ESPD obrazec ponudnika mora biti priložen v xml, </w:t>
      </w:r>
      <w:r w:rsidR="00123B70" w:rsidRPr="00AC46FB">
        <w:rPr>
          <w:rFonts w:asciiTheme="minorHAnsi" w:hAnsiTheme="minorHAnsi" w:cstheme="minorHAnsi"/>
          <w:sz w:val="24"/>
          <w:szCs w:val="24"/>
        </w:rPr>
        <w:t>ostalih gospodarskih subjetov pa v pdf. obliki</w:t>
      </w:r>
      <w:r w:rsidRPr="00AC46FB">
        <w:rPr>
          <w:rFonts w:asciiTheme="minorHAnsi" w:hAnsiTheme="minorHAnsi" w:cstheme="minorHAnsi"/>
          <w:sz w:val="24"/>
          <w:szCs w:val="24"/>
        </w:rPr>
        <w:t>.</w:t>
      </w:r>
    </w:p>
    <w:p w14:paraId="0A0F3FA9" w14:textId="77777777" w:rsidR="001405AE" w:rsidRPr="00AC46FB" w:rsidRDefault="001405AE">
      <w:pPr>
        <w:widowControl w:val="0"/>
        <w:autoSpaceDE w:val="0"/>
        <w:spacing w:line="230" w:lineRule="exact"/>
        <w:ind w:left="709"/>
        <w:jc w:val="both"/>
        <w:rPr>
          <w:rFonts w:asciiTheme="minorHAnsi" w:hAnsiTheme="minorHAnsi" w:cstheme="minorHAnsi"/>
          <w:color w:val="000000"/>
          <w:spacing w:val="-2"/>
          <w:sz w:val="24"/>
          <w:szCs w:val="24"/>
        </w:rPr>
      </w:pPr>
    </w:p>
    <w:p w14:paraId="0609F291" w14:textId="4CFCC672" w:rsidR="001405AE" w:rsidRPr="00AC46FB" w:rsidRDefault="001405AE">
      <w:pPr>
        <w:pStyle w:val="Naslov3"/>
        <w:ind w:left="284"/>
        <w:rPr>
          <w:rFonts w:asciiTheme="minorHAnsi" w:hAnsiTheme="minorHAnsi" w:cstheme="minorHAnsi"/>
          <w:sz w:val="24"/>
          <w:szCs w:val="24"/>
        </w:rPr>
      </w:pPr>
      <w:bookmarkStart w:id="8" w:name="_Toc97728686"/>
      <w:r w:rsidRPr="00AC46FB">
        <w:rPr>
          <w:rFonts w:asciiTheme="minorHAnsi" w:hAnsiTheme="minorHAnsi" w:cstheme="minorHAnsi"/>
          <w:sz w:val="24"/>
          <w:szCs w:val="24"/>
        </w:rPr>
        <w:t>1.</w:t>
      </w:r>
      <w:r w:rsidR="00D053A7">
        <w:rPr>
          <w:rFonts w:asciiTheme="minorHAnsi" w:hAnsiTheme="minorHAnsi" w:cstheme="minorHAnsi"/>
          <w:sz w:val="24"/>
          <w:szCs w:val="24"/>
        </w:rPr>
        <w:t>6</w:t>
      </w:r>
      <w:r w:rsidRPr="00AC46FB">
        <w:rPr>
          <w:rFonts w:asciiTheme="minorHAnsi" w:hAnsiTheme="minorHAnsi" w:cstheme="minorHAnsi"/>
          <w:sz w:val="24"/>
          <w:szCs w:val="24"/>
        </w:rPr>
        <w:t xml:space="preserve"> Pogoji za priznanje sposobnosti</w:t>
      </w:r>
      <w:bookmarkEnd w:id="8"/>
      <w:r w:rsidRPr="00AC46FB">
        <w:rPr>
          <w:rFonts w:asciiTheme="minorHAnsi" w:hAnsiTheme="minorHAnsi" w:cstheme="minorHAnsi"/>
          <w:sz w:val="24"/>
          <w:szCs w:val="24"/>
        </w:rPr>
        <w:t xml:space="preserve"> </w:t>
      </w:r>
    </w:p>
    <w:p w14:paraId="46AB52AF" w14:textId="77777777" w:rsidR="001405AE" w:rsidRPr="00AC46FB" w:rsidRDefault="001405AE">
      <w:pPr>
        <w:widowControl w:val="0"/>
        <w:autoSpaceDE w:val="0"/>
        <w:spacing w:line="230" w:lineRule="exact"/>
        <w:ind w:left="5601"/>
        <w:rPr>
          <w:rFonts w:asciiTheme="minorHAnsi" w:hAnsiTheme="minorHAnsi" w:cstheme="minorHAnsi"/>
          <w:color w:val="000000"/>
          <w:spacing w:val="-2"/>
          <w:sz w:val="24"/>
          <w:szCs w:val="24"/>
        </w:rPr>
      </w:pPr>
    </w:p>
    <w:p w14:paraId="358FCB48"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7. člen</w:t>
      </w:r>
    </w:p>
    <w:p w14:paraId="68765C79"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1FC68D90"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b/>
          <w:sz w:val="24"/>
          <w:szCs w:val="24"/>
        </w:rPr>
        <w:t>RAZLOGI ZA IZKLJUČITEV</w:t>
      </w:r>
    </w:p>
    <w:p w14:paraId="1F318D9A" w14:textId="77777777" w:rsidR="001405AE" w:rsidRPr="00AC46FB" w:rsidRDefault="001405AE">
      <w:pPr>
        <w:widowControl w:val="0"/>
        <w:spacing w:line="266" w:lineRule="exact"/>
        <w:ind w:left="284"/>
        <w:jc w:val="both"/>
        <w:rPr>
          <w:rFonts w:asciiTheme="minorHAnsi" w:hAnsiTheme="minorHAnsi" w:cstheme="minorHAnsi"/>
          <w:b/>
          <w:sz w:val="24"/>
          <w:szCs w:val="24"/>
        </w:rPr>
      </w:pPr>
    </w:p>
    <w:p w14:paraId="4B1220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118688C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izključitvenih razlogov ponudnik dokazuje z izpolnjenim ESPD obrazcem. </w:t>
      </w:r>
    </w:p>
    <w:p w14:paraId="713A223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E3F95B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Neobstoj razlogov za izključitev morajo izkazati naslednji gospodarski subjekti: </w:t>
      </w:r>
    </w:p>
    <w:p w14:paraId="485F392A"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ponudnik; </w:t>
      </w:r>
    </w:p>
    <w:p w14:paraId="0820D621"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partnerji v skupni ponudbi; </w:t>
      </w:r>
    </w:p>
    <w:p w14:paraId="6EC3699B"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vsi podizvajalci, ne glede na fazo izvedbe javnega naročila, v kateri se vključijo v izvedbo javnega naročila; </w:t>
      </w:r>
    </w:p>
    <w:p w14:paraId="59B7534C" w14:textId="77777777" w:rsidR="001405AE" w:rsidRPr="00AC46FB" w:rsidRDefault="001405AE" w:rsidP="00AC43F3">
      <w:pPr>
        <w:widowControl w:val="0"/>
        <w:numPr>
          <w:ilvl w:val="0"/>
          <w:numId w:val="8"/>
        </w:numPr>
        <w:autoSpaceDE w:val="0"/>
        <w:spacing w:line="266" w:lineRule="exact"/>
        <w:jc w:val="both"/>
        <w:rPr>
          <w:rFonts w:asciiTheme="minorHAnsi" w:hAnsiTheme="minorHAnsi" w:cstheme="minorHAnsi"/>
          <w:sz w:val="24"/>
          <w:szCs w:val="24"/>
        </w:rPr>
      </w:pPr>
      <w:r w:rsidRPr="00AC46FB">
        <w:rPr>
          <w:rFonts w:asciiTheme="minorHAnsi" w:hAnsiTheme="minorHAnsi" w:cstheme="minorHAnsi"/>
          <w:sz w:val="24"/>
          <w:szCs w:val="24"/>
        </w:rPr>
        <w:t xml:space="preserve">če ponudnik v skladu z 81. členom ZJN-3 uporablja zmogljivosti drugih subjektov, subjekti, katerih zmogljivosti uporablja ponudnik. </w:t>
      </w:r>
    </w:p>
    <w:p w14:paraId="69036B5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339D58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EDDC80" w14:textId="77777777" w:rsidR="001405AE" w:rsidRPr="00AC46FB" w:rsidRDefault="001405AE">
      <w:pPr>
        <w:autoSpaceDE w:val="0"/>
        <w:rPr>
          <w:rFonts w:asciiTheme="minorHAnsi" w:hAnsiTheme="minorHAnsi" w:cstheme="minorHAnsi"/>
          <w:sz w:val="24"/>
          <w:szCs w:val="24"/>
        </w:rPr>
      </w:pPr>
    </w:p>
    <w:p w14:paraId="2B30FB8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ESPD gospodarski subjekt uvozi od naročnika, ga izpolni na spletni strani </w:t>
      </w:r>
      <w:hyperlink r:id="rId15" w:history="1">
        <w:r w:rsidRPr="00AC46FB">
          <w:rPr>
            <w:rStyle w:val="Hiperpovezava"/>
            <w:rFonts w:asciiTheme="minorHAnsi" w:hAnsiTheme="minorHAnsi" w:cstheme="minorHAnsi"/>
            <w:sz w:val="24"/>
            <w:szCs w:val="24"/>
          </w:rPr>
          <w:t>http://www.enarocanje.si/_ESPD/</w:t>
        </w:r>
      </w:hyperlink>
      <w:r w:rsidRPr="00AC46FB">
        <w:rPr>
          <w:rFonts w:asciiTheme="minorHAnsi" w:hAnsiTheme="minorHAnsi" w:cstheme="minorHAnsi"/>
          <w:sz w:val="24"/>
          <w:szCs w:val="24"/>
        </w:rPr>
        <w:t xml:space="preserve">  ter ga v elektronski obliki predloži v ponudbi. </w:t>
      </w:r>
    </w:p>
    <w:p w14:paraId="112E72D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DF955B0"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1590CC4"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704B8E25"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D99249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71CA3B9"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0C1A9E7"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609FD783" w14:textId="72B9646A"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w:t>
      </w:r>
      <w:r w:rsidR="00146DD4" w:rsidRPr="00AC46FB">
        <w:rPr>
          <w:rFonts w:asciiTheme="minorHAnsi" w:hAnsiTheme="minorHAnsi" w:cstheme="minorHAnsi"/>
          <w:i/>
          <w:sz w:val="24"/>
          <w:szCs w:val="24"/>
        </w:rPr>
        <w:t>a:</w:t>
      </w:r>
    </w:p>
    <w:p w14:paraId="4D4E2421" w14:textId="77777777" w:rsidR="00146DD4" w:rsidRPr="00AC46FB" w:rsidRDefault="00146DD4">
      <w:pPr>
        <w:widowControl w:val="0"/>
        <w:spacing w:line="266" w:lineRule="exact"/>
        <w:ind w:left="567"/>
        <w:jc w:val="both"/>
        <w:rPr>
          <w:rFonts w:asciiTheme="minorHAnsi" w:hAnsiTheme="minorHAnsi" w:cstheme="minorHAnsi"/>
          <w:i/>
          <w:sz w:val="24"/>
          <w:szCs w:val="24"/>
        </w:rPr>
      </w:pPr>
    </w:p>
    <w:p w14:paraId="6EAFFD42" w14:textId="7A690705"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ESPD;</w:t>
      </w:r>
    </w:p>
    <w:p w14:paraId="5B367672"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izjave o neobstoju izključitvenih razlogov in pooblastilo (OBR-2);</w:t>
      </w:r>
    </w:p>
    <w:p w14:paraId="536AD62B" w14:textId="77777777" w:rsidR="00146DD4" w:rsidRPr="00AC46FB" w:rsidRDefault="00146DD4" w:rsidP="00AC43F3">
      <w:pPr>
        <w:pStyle w:val="Odstavekseznama"/>
        <w:widowControl w:val="0"/>
        <w:numPr>
          <w:ilvl w:val="0"/>
          <w:numId w:val="16"/>
        </w:numPr>
        <w:tabs>
          <w:tab w:val="left" w:pos="709"/>
        </w:tabs>
        <w:suppressAutoHyphens/>
        <w:autoSpaceDE w:val="0"/>
        <w:ind w:left="1276" w:right="141" w:hanging="425"/>
        <w:jc w:val="both"/>
        <w:rPr>
          <w:rFonts w:asciiTheme="minorHAnsi" w:eastAsia="Calibri" w:hAnsiTheme="minorHAnsi" w:cstheme="minorHAnsi"/>
          <w:i/>
          <w:sz w:val="24"/>
          <w:szCs w:val="24"/>
          <w:lang w:eastAsia="zh-CN"/>
        </w:rPr>
      </w:pPr>
      <w:r w:rsidRPr="00AC46FB">
        <w:rPr>
          <w:rFonts w:asciiTheme="minorHAnsi" w:eastAsia="Calibri" w:hAnsiTheme="minorHAnsi" w:cstheme="minorHAnsi"/>
          <w:i/>
          <w:sz w:val="24"/>
          <w:szCs w:val="24"/>
          <w:lang w:eastAsia="zh-CN"/>
        </w:rPr>
        <w:t>obrazec pooblastila osebe, ki je članica upravnega, vodstvenega ali nadzornega organa gospodarskega subjekta ali ki ima pooblastila za njegovo zastopanje ali odločanje ali nadzor v njem za pridobitev osebnih podatkov (OBR-2.1).</w:t>
      </w:r>
    </w:p>
    <w:p w14:paraId="6F1B9933" w14:textId="77777777" w:rsidR="00D8024D" w:rsidRPr="00AC46FB" w:rsidRDefault="00D8024D" w:rsidP="008727D5">
      <w:pPr>
        <w:widowControl w:val="0"/>
        <w:spacing w:line="266" w:lineRule="exact"/>
        <w:jc w:val="both"/>
        <w:rPr>
          <w:rFonts w:asciiTheme="minorHAnsi" w:hAnsiTheme="minorHAnsi" w:cstheme="minorHAnsi"/>
          <w:i/>
          <w:sz w:val="24"/>
          <w:szCs w:val="24"/>
        </w:rPr>
      </w:pPr>
    </w:p>
    <w:p w14:paraId="7D605066" w14:textId="254B55CE" w:rsidR="0005739E" w:rsidRPr="0005739E" w:rsidRDefault="0005739E" w:rsidP="0005739E">
      <w:pPr>
        <w:widowControl w:val="0"/>
        <w:spacing w:line="266" w:lineRule="exact"/>
        <w:ind w:left="567"/>
        <w:jc w:val="both"/>
        <w:rPr>
          <w:rFonts w:asciiTheme="minorHAnsi" w:hAnsiTheme="minorHAnsi" w:cstheme="minorHAnsi"/>
          <w:sz w:val="24"/>
          <w:szCs w:val="24"/>
        </w:rPr>
      </w:pPr>
      <w:r w:rsidRPr="0005739E">
        <w:rPr>
          <w:rFonts w:asciiTheme="minorHAnsi" w:hAnsiTheme="minorHAnsi" w:cstheme="minorHAnsi"/>
          <w:sz w:val="24"/>
          <w:szCs w:val="24"/>
        </w:rPr>
        <w:t xml:space="preserve">Gospodarski subjekt lahko namesto izpolnjenega in podpisanega obrazca </w:t>
      </w:r>
      <w:r w:rsidR="000A26CC">
        <w:rPr>
          <w:rFonts w:asciiTheme="minorHAnsi" w:hAnsiTheme="minorHAnsi" w:cstheme="minorHAnsi"/>
          <w:sz w:val="24"/>
          <w:szCs w:val="24"/>
        </w:rPr>
        <w:t xml:space="preserve">OBR-2 in </w:t>
      </w:r>
      <w:r w:rsidRPr="0005739E">
        <w:rPr>
          <w:rFonts w:asciiTheme="minorHAnsi" w:hAnsiTheme="minorHAnsi" w:cstheme="minorHAnsi"/>
          <w:sz w:val="24"/>
          <w:szCs w:val="24"/>
        </w:rPr>
        <w:t>OBR-2.1 predloži tudi potrdila oz. kopije potrdil iz kazenske evidence, ki jih izda Ministrstvo za pravosodje. Naročnik bo upošteval potrdila oz. kopije, ki niso starejša</w:t>
      </w:r>
      <w:r w:rsidR="00D943F1">
        <w:rPr>
          <w:rFonts w:asciiTheme="minorHAnsi" w:hAnsiTheme="minorHAnsi" w:cstheme="minorHAnsi"/>
          <w:sz w:val="24"/>
          <w:szCs w:val="24"/>
        </w:rPr>
        <w:t xml:space="preserve"> 4 mesece</w:t>
      </w:r>
      <w:r w:rsidRPr="0005739E">
        <w:rPr>
          <w:rFonts w:asciiTheme="minorHAnsi" w:hAnsiTheme="minorHAnsi" w:cstheme="minorHAnsi"/>
          <w:sz w:val="24"/>
          <w:szCs w:val="24"/>
        </w:rPr>
        <w:t xml:space="preserve"> ali mlajša </w:t>
      </w:r>
      <w:r w:rsidR="00D943F1">
        <w:rPr>
          <w:rFonts w:asciiTheme="minorHAnsi" w:hAnsiTheme="minorHAnsi" w:cstheme="minorHAnsi"/>
          <w:sz w:val="24"/>
          <w:szCs w:val="24"/>
        </w:rPr>
        <w:t>9</w:t>
      </w:r>
      <w:r w:rsidRPr="0005739E">
        <w:rPr>
          <w:rFonts w:asciiTheme="minorHAnsi" w:hAnsiTheme="minorHAnsi" w:cstheme="minorHAnsi"/>
          <w:sz w:val="24"/>
          <w:szCs w:val="24"/>
        </w:rPr>
        <w:t>0 dni od roka za oddajo ponudb.</w:t>
      </w:r>
    </w:p>
    <w:p w14:paraId="42CC2D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F1931F"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ali več EUR. </w:t>
      </w:r>
    </w:p>
    <w:p w14:paraId="27A5EB0C"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Šteje se, da gospodarski subjekt ne izpolnjuje obveznosti iz te točke tudi, če na dan oddaje ponudbe nima predloženih vseh obračunov davčnih odtegljajev za dohodke iz delovnega razmerja za obdobje zadnjih petih (5) let do dne oddaje ponudbe.</w:t>
      </w:r>
    </w:p>
    <w:p w14:paraId="2336FC9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0F84B61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7149B77D"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34112647" w14:textId="0E6DDFFB"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28364A12" w14:textId="45C45C9F" w:rsidR="00146DD4" w:rsidRPr="00AC46FB" w:rsidRDefault="00146DD4">
      <w:pPr>
        <w:widowControl w:val="0"/>
        <w:spacing w:line="266" w:lineRule="exact"/>
        <w:ind w:left="567"/>
        <w:jc w:val="both"/>
        <w:rPr>
          <w:rFonts w:asciiTheme="minorHAnsi" w:hAnsiTheme="minorHAnsi" w:cstheme="minorHAnsi"/>
          <w:i/>
          <w:sz w:val="24"/>
          <w:szCs w:val="24"/>
        </w:rPr>
      </w:pPr>
    </w:p>
    <w:p w14:paraId="4ABBCBF2" w14:textId="2D91D276" w:rsidR="00146DD4" w:rsidRPr="00AC46FB" w:rsidRDefault="00146DD4" w:rsidP="00146DD4">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 </w:t>
      </w:r>
      <w:r w:rsidR="00E33A2F" w:rsidRPr="00AC46FB">
        <w:rPr>
          <w:rFonts w:asciiTheme="minorHAnsi" w:hAnsiTheme="minorHAnsi" w:cstheme="minorHAnsi"/>
          <w:sz w:val="24"/>
          <w:szCs w:val="24"/>
        </w:rPr>
        <w:t>bo</w:t>
      </w:r>
      <w:r w:rsidRPr="00AC46FB">
        <w:rPr>
          <w:rFonts w:asciiTheme="minorHAnsi" w:hAnsiTheme="minorHAnsi" w:cstheme="minorHAnsi"/>
          <w:sz w:val="24"/>
          <w:szCs w:val="24"/>
        </w:rPr>
        <w:t xml:space="preserve"> izpolnjevanje omenjenega pogoja preveril z aplikacijo e-Dosje oz. v uradnih registrih in evidencah.</w:t>
      </w:r>
    </w:p>
    <w:p w14:paraId="19220F90" w14:textId="77777777" w:rsidR="00146DD4" w:rsidRPr="00AC46FB" w:rsidRDefault="00146DD4">
      <w:pPr>
        <w:widowControl w:val="0"/>
        <w:spacing w:line="266" w:lineRule="exact"/>
        <w:ind w:left="567"/>
        <w:jc w:val="both"/>
        <w:rPr>
          <w:rFonts w:asciiTheme="minorHAnsi" w:hAnsiTheme="minorHAnsi" w:cstheme="minorHAnsi"/>
          <w:sz w:val="24"/>
          <w:szCs w:val="24"/>
        </w:rPr>
      </w:pPr>
    </w:p>
    <w:p w14:paraId="10F652F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54DA0AD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4BDF125B"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47CFF9A3"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10A8AE1F"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22C8ED0"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726F9A33" w14:textId="564246C3" w:rsidR="001405AE" w:rsidRPr="00AC46FB" w:rsidRDefault="001405AE">
      <w:pPr>
        <w:widowControl w:val="0"/>
        <w:spacing w:line="266" w:lineRule="exact"/>
        <w:ind w:left="567"/>
        <w:jc w:val="both"/>
        <w:rPr>
          <w:rFonts w:asciiTheme="minorHAnsi" w:hAnsiTheme="minorHAnsi" w:cstheme="minorHAnsi"/>
          <w:i/>
          <w:sz w:val="24"/>
          <w:szCs w:val="24"/>
        </w:rPr>
      </w:pPr>
    </w:p>
    <w:p w14:paraId="1AA6BF0D" w14:textId="77777777" w:rsidR="00E33A2F"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47A197E8" w14:textId="77777777" w:rsidR="00323A1B" w:rsidRPr="00AC46FB" w:rsidRDefault="00323A1B">
      <w:pPr>
        <w:widowControl w:val="0"/>
        <w:spacing w:line="266" w:lineRule="exact"/>
        <w:ind w:left="567"/>
        <w:jc w:val="both"/>
        <w:rPr>
          <w:rFonts w:asciiTheme="minorHAnsi" w:hAnsiTheme="minorHAnsi" w:cstheme="minorHAnsi"/>
          <w:i/>
          <w:sz w:val="24"/>
          <w:szCs w:val="24"/>
        </w:rPr>
      </w:pPr>
    </w:p>
    <w:p w14:paraId="3E7B9229"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w:t>
      </w:r>
      <w:r w:rsidR="00F83B07" w:rsidRPr="00AC46FB">
        <w:rPr>
          <w:rFonts w:asciiTheme="minorHAnsi" w:hAnsiTheme="minorHAnsi" w:cstheme="minorHAnsi"/>
          <w:b/>
          <w:sz w:val="24"/>
          <w:szCs w:val="24"/>
        </w:rPr>
        <w:t>ška v zvezi s plačilom za delo</w:t>
      </w:r>
      <w:r w:rsidR="0008585A" w:rsidRPr="00AC46FB">
        <w:rPr>
          <w:rFonts w:asciiTheme="minorHAnsi" w:hAnsiTheme="minorHAnsi" w:cstheme="minorHAnsi"/>
          <w:b/>
          <w:sz w:val="24"/>
          <w:szCs w:val="24"/>
        </w:rPr>
        <w:t>, gospodarskemu subjektu pa ni uspelo dokazati, da je sprejel ustrezne ukrepe</w:t>
      </w:r>
      <w:r w:rsidR="00665E3F" w:rsidRPr="00AC46FB">
        <w:rPr>
          <w:rFonts w:asciiTheme="minorHAnsi" w:hAnsiTheme="minorHAnsi" w:cstheme="minorHAnsi"/>
          <w:b/>
          <w:sz w:val="24"/>
          <w:szCs w:val="24"/>
        </w:rPr>
        <w:t>, s katerimi bi dokazal svojo zanesljivost.</w:t>
      </w:r>
    </w:p>
    <w:p w14:paraId="25A2FDA5"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8E9791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FD7FCAB"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0C04E957" w14:textId="40B94599"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in podpisanega obrazca »Izjava o neobstoju izključitvenih razlogov in pooblastilo (OBR-2) in ESPD.</w:t>
      </w:r>
    </w:p>
    <w:p w14:paraId="1EAFCDDC" w14:textId="59792B24" w:rsidR="00323A1B" w:rsidRPr="00AC46FB" w:rsidRDefault="00323A1B">
      <w:pPr>
        <w:widowControl w:val="0"/>
        <w:spacing w:line="266" w:lineRule="exact"/>
        <w:ind w:left="567"/>
        <w:jc w:val="both"/>
        <w:rPr>
          <w:rFonts w:asciiTheme="minorHAnsi" w:hAnsiTheme="minorHAnsi" w:cstheme="minorHAnsi"/>
          <w:i/>
          <w:sz w:val="24"/>
          <w:szCs w:val="24"/>
        </w:rPr>
      </w:pPr>
    </w:p>
    <w:p w14:paraId="70ACA91E" w14:textId="3F029923" w:rsidR="00323A1B" w:rsidRPr="00AC46FB" w:rsidRDefault="00E33A2F" w:rsidP="00E33A2F">
      <w:pPr>
        <w:widowControl w:val="0"/>
        <w:ind w:left="567" w:right="141"/>
        <w:jc w:val="both"/>
        <w:rPr>
          <w:rFonts w:asciiTheme="minorHAnsi" w:hAnsiTheme="minorHAnsi" w:cstheme="minorHAnsi"/>
          <w:sz w:val="24"/>
          <w:szCs w:val="24"/>
        </w:rPr>
      </w:pPr>
      <w:r w:rsidRPr="00AC46FB">
        <w:rPr>
          <w:rFonts w:asciiTheme="minorHAnsi" w:hAnsiTheme="minorHAnsi" w:cstheme="minorHAnsi"/>
          <w:sz w:val="24"/>
          <w:szCs w:val="24"/>
        </w:rPr>
        <w:t>Naročnik bo izpolnjevanje omenjenega pogoja preveril z aplikacijo e-Dosje oz. v uradnih registrih in evidencah.</w:t>
      </w:r>
    </w:p>
    <w:p w14:paraId="33787171" w14:textId="77777777" w:rsidR="0069190A" w:rsidRPr="00AC46FB" w:rsidRDefault="0069190A" w:rsidP="00323A1B">
      <w:pPr>
        <w:widowControl w:val="0"/>
        <w:spacing w:line="266" w:lineRule="exact"/>
        <w:jc w:val="both"/>
        <w:rPr>
          <w:rFonts w:asciiTheme="minorHAnsi" w:hAnsiTheme="minorHAnsi" w:cstheme="minorHAnsi"/>
          <w:i/>
          <w:sz w:val="24"/>
          <w:szCs w:val="24"/>
        </w:rPr>
      </w:pPr>
    </w:p>
    <w:p w14:paraId="2EA4D6CA"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04D0DBF4" w14:textId="77777777" w:rsidR="0069190A" w:rsidRPr="00AC46FB" w:rsidRDefault="0069190A">
      <w:pPr>
        <w:widowControl w:val="0"/>
        <w:spacing w:line="266" w:lineRule="exact"/>
        <w:ind w:left="567"/>
        <w:jc w:val="both"/>
        <w:rPr>
          <w:rFonts w:asciiTheme="minorHAnsi" w:hAnsiTheme="minorHAnsi" w:cstheme="minorHAnsi"/>
          <w:sz w:val="24"/>
          <w:szCs w:val="24"/>
        </w:rPr>
      </w:pPr>
    </w:p>
    <w:p w14:paraId="5B92C793" w14:textId="77777777" w:rsidR="0069190A" w:rsidRPr="00AC46FB" w:rsidRDefault="0069190A">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Kot zadostne ukrepe bo naročnik smatral dokazila, ki bodo izkazovala plačila ali zaveze za plačilo nadomestila za škodo, povzročeno s kršitvami, aktivno sodelovanje s preiskovalnimi organi za celotno razjasnitev dejstev in okoliščin ter sprejetje konkretnih tehničnih, organizacijskih in kadrovskih ukrepov, ustreznih za preprečitev nadaljnjih ukrepov.</w:t>
      </w:r>
    </w:p>
    <w:p w14:paraId="28FF4B7D"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64FFC244"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USTREZNOST ZA OPRAVLJANJE POKLICNE DEJAVNOSTI</w:t>
      </w:r>
    </w:p>
    <w:p w14:paraId="42CC8BF6"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3C222D5D" w14:textId="77777777"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je registriran za opravljanje dejavnosti, ki je predmet tega javnega naročila.</w:t>
      </w:r>
    </w:p>
    <w:p w14:paraId="06333031"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7E06AE1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1529D46"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Seznam poklicnih ali poslovnih registrov v državah članicah Evropske unije določa Priloga XI Direktive 2014/24/EU.</w:t>
      </w:r>
    </w:p>
    <w:p w14:paraId="39686152"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746A46ED"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r w:rsidRPr="00AC46FB">
        <w:rPr>
          <w:rFonts w:asciiTheme="minorHAnsi" w:hAnsiTheme="minorHAnsi" w:cstheme="minorHAnsi"/>
          <w:sz w:val="24"/>
          <w:szCs w:val="24"/>
        </w:rPr>
        <w:t>V primeru skupne ponudbe mora pogoj izpolnjevati vsak izmed partnerjev, v primeru, da gospodarski subjekt nastopa s podizvajalci, morajo pogoj izpolniti tudi podizvajalci.</w:t>
      </w:r>
    </w:p>
    <w:p w14:paraId="2C2FDE85" w14:textId="77777777" w:rsidR="00323A1B" w:rsidRPr="00AC46FB" w:rsidRDefault="00323A1B" w:rsidP="00323A1B">
      <w:pPr>
        <w:widowControl w:val="0"/>
        <w:spacing w:line="266" w:lineRule="exact"/>
        <w:ind w:left="567" w:right="141"/>
        <w:jc w:val="both"/>
        <w:rPr>
          <w:rFonts w:asciiTheme="minorHAnsi" w:hAnsiTheme="minorHAnsi" w:cstheme="minorHAnsi"/>
          <w:sz w:val="24"/>
          <w:szCs w:val="24"/>
        </w:rPr>
      </w:pPr>
    </w:p>
    <w:p w14:paraId="437867DD" w14:textId="2969A799" w:rsidR="00323A1B" w:rsidRPr="00AC46FB" w:rsidRDefault="00323A1B" w:rsidP="00323A1B">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w:t>
      </w:r>
      <w:r w:rsidR="00E33A2F"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potrdi izpolnjevanje tega pogoja s predložitvijo izpolnjenega obrazca ESPD.</w:t>
      </w:r>
    </w:p>
    <w:p w14:paraId="7D355110" w14:textId="77777777" w:rsidR="00323A1B" w:rsidRPr="00AC46FB" w:rsidRDefault="00323A1B" w:rsidP="00323A1B">
      <w:pPr>
        <w:widowControl w:val="0"/>
        <w:spacing w:line="266" w:lineRule="exact"/>
        <w:ind w:left="567" w:right="141"/>
        <w:jc w:val="both"/>
        <w:rPr>
          <w:rFonts w:asciiTheme="minorHAnsi" w:hAnsiTheme="minorHAnsi" w:cstheme="minorHAnsi"/>
          <w:i/>
          <w:sz w:val="24"/>
          <w:szCs w:val="24"/>
        </w:rPr>
      </w:pPr>
    </w:p>
    <w:p w14:paraId="0173D378" w14:textId="77777777" w:rsidR="00323A1B" w:rsidRPr="00AC46FB" w:rsidRDefault="00323A1B" w:rsidP="00323A1B">
      <w:pPr>
        <w:widowControl w:val="0"/>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Naročnik si pridržuje pravico, da naknadno zahteva ustrezna dokazila (izpis iz poklicnega ali poslovnega registra, akt u ustanovitvi, statut, družbeno pogodbo ali drugo ustrezno dokazilo, ki izkazuje vsebino izjave).</w:t>
      </w:r>
    </w:p>
    <w:p w14:paraId="5384516C" w14:textId="77777777" w:rsidR="00323A1B" w:rsidRPr="00AC46FB" w:rsidRDefault="00323A1B" w:rsidP="00323A1B">
      <w:pPr>
        <w:widowControl w:val="0"/>
        <w:ind w:left="567" w:right="141"/>
        <w:jc w:val="both"/>
        <w:rPr>
          <w:rFonts w:asciiTheme="minorHAnsi" w:hAnsiTheme="minorHAnsi" w:cstheme="minorHAnsi"/>
          <w:i/>
          <w:sz w:val="24"/>
          <w:szCs w:val="24"/>
        </w:rPr>
      </w:pPr>
    </w:p>
    <w:p w14:paraId="16348A3C" w14:textId="77777777" w:rsidR="00323A1B" w:rsidRPr="00AC46FB" w:rsidRDefault="00323A1B" w:rsidP="00323A1B">
      <w:pPr>
        <w:pStyle w:val="Default"/>
        <w:ind w:left="567" w:right="141"/>
        <w:jc w:val="both"/>
        <w:rPr>
          <w:rFonts w:asciiTheme="minorHAnsi" w:hAnsiTheme="minorHAnsi" w:cstheme="minorHAnsi"/>
          <w:color w:val="auto"/>
        </w:rPr>
      </w:pPr>
      <w:r w:rsidRPr="00AC46FB">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328565A"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2D858A45" w14:textId="77777777" w:rsidR="001405AE" w:rsidRPr="00AC46FB" w:rsidRDefault="001405AE">
      <w:pPr>
        <w:widowControl w:val="0"/>
        <w:spacing w:line="266" w:lineRule="exact"/>
        <w:ind w:left="567"/>
        <w:jc w:val="both"/>
        <w:rPr>
          <w:rFonts w:asciiTheme="minorHAnsi" w:hAnsiTheme="minorHAnsi" w:cstheme="minorHAnsi"/>
          <w:i/>
          <w:sz w:val="24"/>
          <w:szCs w:val="24"/>
        </w:rPr>
      </w:pPr>
    </w:p>
    <w:p w14:paraId="77164F2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EKONOMSKI IN FINANČNI POLOŽAJ</w:t>
      </w:r>
    </w:p>
    <w:p w14:paraId="2DE7A66C"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2AE83E80" w14:textId="16B07B0C" w:rsidR="001405AE" w:rsidRPr="00AC46FB" w:rsidRDefault="001405AE" w:rsidP="00AC43F3">
      <w:pPr>
        <w:widowControl w:val="0"/>
        <w:numPr>
          <w:ilvl w:val="0"/>
          <w:numId w:val="11"/>
        </w:numPr>
        <w:spacing w:line="266" w:lineRule="exact"/>
        <w:ind w:left="567" w:hanging="283"/>
        <w:jc w:val="both"/>
        <w:rPr>
          <w:rFonts w:asciiTheme="minorHAnsi" w:hAnsiTheme="minorHAnsi" w:cstheme="minorHAnsi"/>
          <w:sz w:val="24"/>
          <w:szCs w:val="24"/>
        </w:rPr>
      </w:pPr>
      <w:r w:rsidRPr="00AC46FB">
        <w:rPr>
          <w:rFonts w:asciiTheme="minorHAnsi" w:hAnsiTheme="minorHAnsi" w:cstheme="minorHAnsi"/>
          <w:b/>
          <w:sz w:val="24"/>
          <w:szCs w:val="24"/>
        </w:rPr>
        <w:t>Gospodarski subjekt v zadnjih šestih mesecih ni imel blokiranih transakcijskih računov pri bankah.</w:t>
      </w:r>
    </w:p>
    <w:p w14:paraId="2AB26FFF" w14:textId="77777777" w:rsidR="001405AE" w:rsidRPr="00AC46FB" w:rsidRDefault="001405AE">
      <w:pPr>
        <w:widowControl w:val="0"/>
        <w:spacing w:line="266" w:lineRule="exact"/>
        <w:jc w:val="both"/>
        <w:rPr>
          <w:rFonts w:asciiTheme="minorHAnsi" w:hAnsiTheme="minorHAnsi" w:cstheme="minorHAnsi"/>
          <w:b/>
          <w:sz w:val="24"/>
          <w:szCs w:val="24"/>
        </w:rPr>
      </w:pPr>
    </w:p>
    <w:p w14:paraId="1A7F45A8"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V primeru skupne ponudbe mora pogoj izpolnjevati vsak izmed partnerjev, v primeru, da gospodarski subjekt nastopa s podizvajalci, morajo pogoj izpolniti tudi podizvajalci.</w:t>
      </w:r>
    </w:p>
    <w:p w14:paraId="1FA00477" w14:textId="77777777" w:rsidR="001405AE" w:rsidRPr="00AC46FB" w:rsidRDefault="001405AE">
      <w:pPr>
        <w:spacing w:line="360" w:lineRule="auto"/>
        <w:jc w:val="both"/>
        <w:rPr>
          <w:rFonts w:asciiTheme="minorHAnsi" w:hAnsiTheme="minorHAnsi" w:cstheme="minorHAnsi"/>
          <w:i/>
          <w:sz w:val="24"/>
          <w:szCs w:val="24"/>
        </w:rPr>
      </w:pPr>
    </w:p>
    <w:p w14:paraId="58D8192E" w14:textId="77777777"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w:t>
      </w:r>
      <w:r w:rsidR="00DA6C92" w:rsidRPr="00AC46FB">
        <w:rPr>
          <w:rFonts w:asciiTheme="minorHAnsi" w:hAnsiTheme="minorHAnsi" w:cstheme="minorHAnsi"/>
          <w:i/>
          <w:sz w:val="24"/>
          <w:szCs w:val="24"/>
        </w:rPr>
        <w:t xml:space="preserve">ogoja z izpolnitvijo ESPD obrazca. </w:t>
      </w:r>
    </w:p>
    <w:p w14:paraId="754ACC47" w14:textId="77777777" w:rsidR="00DA6C92" w:rsidRPr="00AC46FB" w:rsidRDefault="00DA6C92">
      <w:pPr>
        <w:widowControl w:val="0"/>
        <w:spacing w:line="266" w:lineRule="exact"/>
        <w:ind w:left="567"/>
        <w:jc w:val="both"/>
        <w:rPr>
          <w:rFonts w:asciiTheme="minorHAnsi" w:hAnsiTheme="minorHAnsi" w:cstheme="minorHAnsi"/>
          <w:i/>
          <w:sz w:val="24"/>
          <w:szCs w:val="24"/>
        </w:rPr>
      </w:pPr>
    </w:p>
    <w:p w14:paraId="518BC670" w14:textId="38743E46" w:rsidR="001405AE" w:rsidRPr="00AC46FB" w:rsidRDefault="001405AE">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Naročnik lahko</w:t>
      </w:r>
      <w:r w:rsidR="0045793D" w:rsidRPr="00AC46FB">
        <w:rPr>
          <w:rFonts w:asciiTheme="minorHAnsi" w:hAnsiTheme="minorHAnsi" w:cstheme="minorHAnsi"/>
          <w:i/>
          <w:sz w:val="24"/>
          <w:szCs w:val="24"/>
        </w:rPr>
        <w:t xml:space="preserve"> naknadno</w:t>
      </w:r>
      <w:r w:rsidRPr="00AC46FB">
        <w:rPr>
          <w:rFonts w:asciiTheme="minorHAnsi" w:hAnsiTheme="minorHAnsi" w:cstheme="minorHAnsi"/>
          <w:i/>
          <w:sz w:val="24"/>
          <w:szCs w:val="24"/>
        </w:rPr>
        <w:t xml:space="preserve"> od gospodarskega subjekta  zahteva</w:t>
      </w:r>
      <w:r w:rsidR="001B0347"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 predložitev BON-1 ali BON-2 obrazca, ki ni starejši</w:t>
      </w:r>
      <w:r w:rsidR="00254E67">
        <w:rPr>
          <w:rFonts w:asciiTheme="minorHAnsi" w:hAnsiTheme="minorHAnsi" w:cstheme="minorHAnsi"/>
          <w:i/>
          <w:sz w:val="24"/>
          <w:szCs w:val="24"/>
        </w:rPr>
        <w:t xml:space="preserve"> ali mlajši</w:t>
      </w:r>
      <w:r w:rsidR="00323A1B" w:rsidRPr="00AC46FB">
        <w:rPr>
          <w:rFonts w:asciiTheme="minorHAnsi" w:hAnsiTheme="minorHAnsi" w:cstheme="minorHAnsi"/>
          <w:i/>
          <w:sz w:val="24"/>
          <w:szCs w:val="24"/>
        </w:rPr>
        <w:t xml:space="preserve"> </w:t>
      </w:r>
      <w:r w:rsidRPr="00AC46FB">
        <w:rPr>
          <w:rFonts w:asciiTheme="minorHAnsi" w:hAnsiTheme="minorHAnsi" w:cstheme="minorHAnsi"/>
          <w:i/>
          <w:sz w:val="24"/>
          <w:szCs w:val="24"/>
        </w:rPr>
        <w:t xml:space="preserve">o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 xml:space="preserve">0 dni od roka za oddajo ponudbe in iz katerega je razvidno, da gospodarski subjekt v zadnjih šestih mesecih ni imel blokiranih transakcijskih računov oz. potrdila vseh bank, ki vodijo TRR gospodarskega subjekta, ki niso starejša </w:t>
      </w:r>
      <w:r w:rsidR="00254E67">
        <w:rPr>
          <w:rFonts w:asciiTheme="minorHAnsi" w:hAnsiTheme="minorHAnsi" w:cstheme="minorHAnsi"/>
          <w:i/>
          <w:sz w:val="24"/>
          <w:szCs w:val="24"/>
        </w:rPr>
        <w:t xml:space="preserve">ali mlajša </w:t>
      </w:r>
      <w:r w:rsidR="001B0347" w:rsidRPr="00AC46FB">
        <w:rPr>
          <w:rFonts w:asciiTheme="minorHAnsi" w:hAnsiTheme="minorHAnsi" w:cstheme="minorHAnsi"/>
          <w:i/>
          <w:sz w:val="24"/>
          <w:szCs w:val="24"/>
        </w:rPr>
        <w:t>6</w:t>
      </w:r>
      <w:r w:rsidRPr="00AC46FB">
        <w:rPr>
          <w:rFonts w:asciiTheme="minorHAnsi" w:hAnsiTheme="minorHAnsi" w:cstheme="minorHAnsi"/>
          <w:i/>
          <w:sz w:val="24"/>
          <w:szCs w:val="24"/>
        </w:rPr>
        <w:t>0 dni od roka za oddajo ponudbe in iz katerih je razvidno, da gospodarski subjekt v zadnjih šestih mesecih ni imel blokiranih transakcijskih računov.</w:t>
      </w:r>
    </w:p>
    <w:p w14:paraId="7A48A042" w14:textId="77777777" w:rsidR="001405AE" w:rsidRPr="00AC46FB" w:rsidRDefault="001405AE">
      <w:pPr>
        <w:widowControl w:val="0"/>
        <w:spacing w:line="266" w:lineRule="exact"/>
        <w:jc w:val="both"/>
        <w:rPr>
          <w:rFonts w:asciiTheme="minorHAnsi" w:hAnsiTheme="minorHAnsi" w:cstheme="minorHAnsi"/>
          <w:i/>
          <w:sz w:val="24"/>
          <w:szCs w:val="24"/>
        </w:rPr>
      </w:pPr>
    </w:p>
    <w:p w14:paraId="4F39018E" w14:textId="77777777" w:rsidR="001405AE" w:rsidRPr="00AC46FB" w:rsidRDefault="001405AE">
      <w:pPr>
        <w:widowControl w:val="0"/>
        <w:spacing w:line="266" w:lineRule="exact"/>
        <w:ind w:left="567"/>
        <w:jc w:val="both"/>
        <w:rPr>
          <w:rFonts w:asciiTheme="minorHAnsi" w:hAnsiTheme="minorHAnsi" w:cstheme="minorHAnsi"/>
          <w:sz w:val="24"/>
          <w:szCs w:val="24"/>
        </w:rPr>
      </w:pPr>
    </w:p>
    <w:p w14:paraId="58FD8EE8"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b/>
          <w:sz w:val="24"/>
          <w:szCs w:val="24"/>
        </w:rPr>
        <w:t>TEHNIČNA IN STROKOVNA SPOSOBNOST</w:t>
      </w:r>
    </w:p>
    <w:p w14:paraId="126050D2" w14:textId="77777777" w:rsidR="001405AE" w:rsidRPr="00AC46FB" w:rsidRDefault="001405AE">
      <w:pPr>
        <w:widowControl w:val="0"/>
        <w:spacing w:line="266" w:lineRule="exact"/>
        <w:ind w:left="567"/>
        <w:jc w:val="both"/>
        <w:rPr>
          <w:rFonts w:asciiTheme="minorHAnsi" w:hAnsiTheme="minorHAnsi" w:cstheme="minorHAnsi"/>
          <w:b/>
          <w:sz w:val="24"/>
          <w:szCs w:val="24"/>
        </w:rPr>
      </w:pPr>
    </w:p>
    <w:p w14:paraId="14094968" w14:textId="77777777" w:rsidR="00584DEF" w:rsidRPr="00AC46FB" w:rsidRDefault="00584DEF"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Naročniki v zadnji treh od objave tega javnega naročila zoper gospodarske subjekte niso upravičeno vlagali reklamacij glede kakovosti dobavljenega blaga, kakovosti, pravočasnosti in zanesljivosti dobav in nespoštovanja drugih pogodbenih obveznosti.</w:t>
      </w:r>
    </w:p>
    <w:p w14:paraId="4351C856"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337F75DE"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BD98B55" w14:textId="77777777" w:rsidR="00850602" w:rsidRPr="00AC46FB" w:rsidRDefault="00850602" w:rsidP="00850602">
      <w:pPr>
        <w:widowControl w:val="0"/>
        <w:spacing w:line="266" w:lineRule="exact"/>
        <w:ind w:left="567"/>
        <w:jc w:val="both"/>
        <w:rPr>
          <w:rFonts w:asciiTheme="minorHAnsi" w:hAnsiTheme="minorHAnsi" w:cstheme="minorHAnsi"/>
          <w:i/>
          <w:sz w:val="24"/>
          <w:szCs w:val="24"/>
        </w:rPr>
      </w:pPr>
    </w:p>
    <w:p w14:paraId="23C312DF" w14:textId="77777777" w:rsidR="001405AE" w:rsidRPr="00AC46FB" w:rsidRDefault="00584DEF" w:rsidP="00584DEF">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0DB7CA6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5EDDBA7F" w14:textId="77777777" w:rsidR="00584DEF" w:rsidRPr="00AC46FB" w:rsidRDefault="00584DEF" w:rsidP="00584DEF">
      <w:pPr>
        <w:widowControl w:val="0"/>
        <w:spacing w:line="266" w:lineRule="exact"/>
        <w:ind w:left="567"/>
        <w:jc w:val="both"/>
        <w:rPr>
          <w:rFonts w:asciiTheme="minorHAnsi" w:hAnsiTheme="minorHAnsi" w:cstheme="minorHAnsi"/>
          <w:i/>
          <w:sz w:val="24"/>
          <w:szCs w:val="24"/>
        </w:rPr>
      </w:pPr>
    </w:p>
    <w:p w14:paraId="44D1398B" w14:textId="77777777" w:rsidR="001405AE" w:rsidRPr="00AC46FB" w:rsidRDefault="001405AE">
      <w:pPr>
        <w:widowControl w:val="0"/>
        <w:spacing w:line="266" w:lineRule="exact"/>
        <w:ind w:left="567"/>
        <w:jc w:val="both"/>
        <w:rPr>
          <w:rFonts w:asciiTheme="minorHAnsi" w:hAnsiTheme="minorHAnsi" w:cstheme="minorHAnsi"/>
          <w:sz w:val="24"/>
          <w:szCs w:val="24"/>
        </w:rPr>
      </w:pPr>
      <w:r w:rsidRPr="00AC46FB">
        <w:rPr>
          <w:rFonts w:asciiTheme="minorHAnsi" w:hAnsiTheme="minorHAnsi" w:cstheme="minorHAnsi"/>
          <w:sz w:val="24"/>
          <w:szCs w:val="24"/>
        </w:rPr>
        <w:t>OSTALO</w:t>
      </w:r>
    </w:p>
    <w:p w14:paraId="29996702"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7D118593" w14:textId="403F33CD" w:rsidR="00353394" w:rsidRPr="00AC46FB" w:rsidRDefault="00353394"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Gospodarski subjekt z oddajo ponudbe soglaša, da do naročnika predmetnega razpisa ne bo uveljavljal nobenega odškodninskega zahtevka v primeru ustavitve postopka, zavrnitve vseh ponudb ali odstopa od izvedbe javnega naročila </w:t>
      </w:r>
      <w:r w:rsidR="00E33A2F" w:rsidRPr="00AC46FB">
        <w:rPr>
          <w:rFonts w:asciiTheme="minorHAnsi" w:hAnsiTheme="minorHAnsi" w:cstheme="minorHAnsi"/>
          <w:b/>
          <w:sz w:val="24"/>
          <w:szCs w:val="24"/>
        </w:rPr>
        <w:t xml:space="preserve">oz. </w:t>
      </w:r>
      <w:r w:rsidRPr="00AC46FB">
        <w:rPr>
          <w:rFonts w:asciiTheme="minorHAnsi" w:hAnsiTheme="minorHAnsi" w:cstheme="minorHAnsi"/>
          <w:b/>
          <w:sz w:val="24"/>
          <w:szCs w:val="24"/>
        </w:rPr>
        <w:t>ne bo zahteval povrnitve nobenih stroškov, ki jih je imel s pripravo ponudbene dokumentacije;</w:t>
      </w:r>
    </w:p>
    <w:p w14:paraId="243E4E0B" w14:textId="77777777" w:rsidR="00353394" w:rsidRPr="00AC46FB" w:rsidRDefault="00353394">
      <w:pPr>
        <w:widowControl w:val="0"/>
        <w:spacing w:line="266" w:lineRule="exact"/>
        <w:ind w:left="567"/>
        <w:jc w:val="both"/>
        <w:rPr>
          <w:rFonts w:asciiTheme="minorHAnsi" w:hAnsiTheme="minorHAnsi" w:cstheme="minorHAnsi"/>
          <w:sz w:val="24"/>
          <w:szCs w:val="24"/>
        </w:rPr>
      </w:pPr>
    </w:p>
    <w:p w14:paraId="0544B65F" w14:textId="77777777" w:rsidR="008464CD" w:rsidRPr="00AC46FB" w:rsidRDefault="008464CD" w:rsidP="008464CD">
      <w:pPr>
        <w:widowControl w:val="0"/>
        <w:spacing w:line="266" w:lineRule="exact"/>
        <w:ind w:left="567"/>
        <w:jc w:val="both"/>
        <w:rPr>
          <w:rFonts w:asciiTheme="minorHAnsi" w:hAnsiTheme="minorHAnsi" w:cstheme="minorHAnsi"/>
          <w:i/>
          <w:sz w:val="24"/>
          <w:szCs w:val="24"/>
        </w:rPr>
      </w:pPr>
      <w:r w:rsidRPr="00AC46FB">
        <w:rPr>
          <w:rFonts w:asciiTheme="minorHAnsi" w:hAnsiTheme="minorHAnsi" w:cstheme="minorHAnsi"/>
          <w:i/>
          <w:sz w:val="24"/>
          <w:szCs w:val="24"/>
        </w:rPr>
        <w:t>Ponudnik /partner/podizvajalec potrdi izpolnjevanje tega pogoja s predložitvijo izpolnjenega ESPD obrazca.</w:t>
      </w:r>
    </w:p>
    <w:p w14:paraId="30CD4F6B" w14:textId="77777777" w:rsidR="0079533E" w:rsidRPr="00AC46FB" w:rsidRDefault="0079533E" w:rsidP="00104692">
      <w:pPr>
        <w:widowControl w:val="0"/>
        <w:spacing w:line="266" w:lineRule="exact"/>
        <w:jc w:val="both"/>
        <w:rPr>
          <w:rFonts w:asciiTheme="minorHAnsi" w:hAnsiTheme="minorHAnsi" w:cstheme="minorHAnsi"/>
          <w:sz w:val="24"/>
          <w:szCs w:val="24"/>
        </w:rPr>
      </w:pPr>
    </w:p>
    <w:p w14:paraId="79177D7A" w14:textId="42D08D79" w:rsidR="001B0347" w:rsidRPr="00AC46FB" w:rsidRDefault="00886749" w:rsidP="00AC43F3">
      <w:pPr>
        <w:widowControl w:val="0"/>
        <w:numPr>
          <w:ilvl w:val="0"/>
          <w:numId w:val="11"/>
        </w:numPr>
        <w:spacing w:line="266" w:lineRule="exact"/>
        <w:ind w:left="567" w:right="141" w:hanging="283"/>
        <w:jc w:val="both"/>
        <w:rPr>
          <w:rFonts w:asciiTheme="minorHAnsi" w:hAnsiTheme="minorHAnsi" w:cstheme="minorHAnsi"/>
          <w:b/>
          <w:sz w:val="24"/>
          <w:szCs w:val="24"/>
        </w:rPr>
      </w:pPr>
      <w:r w:rsidRPr="00AC46FB">
        <w:rPr>
          <w:rFonts w:asciiTheme="minorHAnsi" w:hAnsiTheme="minorHAnsi" w:cstheme="minorHAnsi"/>
          <w:b/>
          <w:sz w:val="24"/>
          <w:szCs w:val="24"/>
        </w:rPr>
        <w:t xml:space="preserve"> </w:t>
      </w:r>
      <w:r w:rsidR="001B0347" w:rsidRPr="00AC46FB">
        <w:rPr>
          <w:rFonts w:asciiTheme="minorHAnsi" w:hAnsiTheme="minorHAnsi" w:cstheme="minorHAnsi"/>
          <w:b/>
          <w:sz w:val="24"/>
          <w:szCs w:val="24"/>
        </w:rPr>
        <w:t>Gospodarski subjekt v celoti sprejema pogoje</w:t>
      </w:r>
      <w:r w:rsidR="00A722CB" w:rsidRPr="00AC46FB">
        <w:rPr>
          <w:rFonts w:asciiTheme="minorHAnsi" w:hAnsiTheme="minorHAnsi" w:cstheme="minorHAnsi"/>
          <w:b/>
          <w:sz w:val="24"/>
          <w:szCs w:val="24"/>
        </w:rPr>
        <w:t xml:space="preserve"> predmetnega javnega naročila</w:t>
      </w:r>
      <w:r w:rsidR="001B0347" w:rsidRPr="00AC46FB">
        <w:rPr>
          <w:rFonts w:asciiTheme="minorHAnsi" w:hAnsiTheme="minorHAnsi" w:cstheme="minorHAnsi"/>
          <w:b/>
          <w:sz w:val="24"/>
          <w:szCs w:val="24"/>
        </w:rPr>
        <w:t xml:space="preserve">, pogoje razpisne dokumentacije in njenih sestavnih delov, pod katerimi daje svojo ponudbo, ter soglaša, da bodo ti pogoji v celoti sestavni del </w:t>
      </w:r>
      <w:r w:rsidR="001001B8" w:rsidRPr="00AC46FB">
        <w:rPr>
          <w:rFonts w:asciiTheme="minorHAnsi" w:hAnsiTheme="minorHAnsi" w:cstheme="minorHAnsi"/>
          <w:b/>
          <w:sz w:val="24"/>
          <w:szCs w:val="24"/>
        </w:rPr>
        <w:t>okvirnega sporazuma</w:t>
      </w:r>
      <w:r w:rsidR="001B0347" w:rsidRPr="00AC46FB">
        <w:rPr>
          <w:rFonts w:asciiTheme="minorHAnsi" w:hAnsiTheme="minorHAnsi" w:cstheme="minorHAnsi"/>
          <w:b/>
          <w:sz w:val="24"/>
          <w:szCs w:val="24"/>
        </w:rPr>
        <w:t xml:space="preserve">. </w:t>
      </w:r>
    </w:p>
    <w:p w14:paraId="1535A949" w14:textId="6690F9B4" w:rsidR="001B0347" w:rsidRPr="00AC46FB" w:rsidRDefault="001B0347" w:rsidP="001B0347">
      <w:pPr>
        <w:widowControl w:val="0"/>
        <w:spacing w:line="266" w:lineRule="exact"/>
        <w:ind w:left="567" w:right="141"/>
        <w:jc w:val="both"/>
        <w:rPr>
          <w:rFonts w:asciiTheme="minorHAnsi" w:hAnsiTheme="minorHAnsi" w:cstheme="minorHAnsi"/>
          <w:b/>
          <w:sz w:val="24"/>
          <w:szCs w:val="24"/>
        </w:rPr>
      </w:pPr>
      <w:r w:rsidRPr="00AC46FB">
        <w:rPr>
          <w:rFonts w:asciiTheme="minorHAnsi" w:hAnsiTheme="minorHAnsi" w:cstheme="minorHAnsi"/>
          <w:b/>
          <w:sz w:val="24"/>
          <w:szCs w:val="24"/>
        </w:rPr>
        <w:t xml:space="preserve">Gospodarski subjekt prav tako v </w:t>
      </w:r>
      <w:bookmarkStart w:id="9" w:name="_Hlk53656694"/>
      <w:r w:rsidRPr="00AC46FB">
        <w:rPr>
          <w:rFonts w:asciiTheme="minorHAnsi" w:hAnsiTheme="minorHAnsi" w:cstheme="minorHAnsi"/>
          <w:b/>
          <w:sz w:val="24"/>
          <w:szCs w:val="24"/>
        </w:rPr>
        <w:t xml:space="preserve">celoti soglaša z vzorcem </w:t>
      </w:r>
      <w:r w:rsidR="00B24DB5" w:rsidRPr="00AC46FB">
        <w:rPr>
          <w:rFonts w:asciiTheme="minorHAnsi" w:hAnsiTheme="minorHAnsi" w:cstheme="minorHAnsi"/>
          <w:b/>
          <w:sz w:val="24"/>
          <w:szCs w:val="24"/>
        </w:rPr>
        <w:t>okvirnega sporazuma</w:t>
      </w:r>
      <w:r w:rsidRPr="00AC46FB">
        <w:rPr>
          <w:rFonts w:asciiTheme="minorHAnsi" w:hAnsiTheme="minorHAnsi" w:cstheme="minorHAnsi"/>
          <w:b/>
          <w:sz w:val="24"/>
          <w:szCs w:val="24"/>
        </w:rPr>
        <w:t xml:space="preserve"> (OBR</w:t>
      </w:r>
      <w:r w:rsidR="00157CED" w:rsidRPr="00AC46FB">
        <w:rPr>
          <w:rFonts w:asciiTheme="minorHAnsi" w:hAnsiTheme="minorHAnsi" w:cstheme="minorHAnsi"/>
          <w:b/>
          <w:sz w:val="24"/>
          <w:szCs w:val="24"/>
        </w:rPr>
        <w:t>-4)</w:t>
      </w:r>
      <w:r w:rsidR="00EE4AF5" w:rsidRPr="00AC46FB">
        <w:rPr>
          <w:rFonts w:asciiTheme="minorHAnsi" w:hAnsiTheme="minorHAnsi" w:cstheme="minorHAnsi"/>
          <w:b/>
          <w:sz w:val="24"/>
          <w:szCs w:val="24"/>
        </w:rPr>
        <w:t>.</w:t>
      </w:r>
    </w:p>
    <w:bookmarkEnd w:id="9"/>
    <w:p w14:paraId="46AC01A7" w14:textId="77777777" w:rsidR="001B0347" w:rsidRPr="00AC46FB" w:rsidRDefault="001B0347" w:rsidP="001B0347">
      <w:pPr>
        <w:widowControl w:val="0"/>
        <w:spacing w:line="266" w:lineRule="exact"/>
        <w:ind w:right="141"/>
        <w:jc w:val="both"/>
        <w:rPr>
          <w:rFonts w:asciiTheme="minorHAnsi" w:hAnsiTheme="minorHAnsi" w:cstheme="minorHAnsi"/>
          <w:sz w:val="24"/>
          <w:szCs w:val="24"/>
        </w:rPr>
      </w:pPr>
    </w:p>
    <w:p w14:paraId="4FC83CFB" w14:textId="70FC56D8" w:rsidR="001B0347" w:rsidRPr="00AC46FB" w:rsidRDefault="001B0347" w:rsidP="001B0347">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Ponudnik/partner/podizvajalec potrdi izpolnjevanje tega pogoja s predložitvijo izpolnjenega ESPD obrazca.</w:t>
      </w:r>
    </w:p>
    <w:p w14:paraId="784BA0B3" w14:textId="23DA2965" w:rsidR="001405AE" w:rsidRPr="00AC46FB" w:rsidRDefault="001405AE" w:rsidP="00BB42EE">
      <w:pPr>
        <w:widowControl w:val="0"/>
        <w:spacing w:line="266" w:lineRule="exact"/>
        <w:ind w:right="141"/>
        <w:jc w:val="both"/>
        <w:rPr>
          <w:rFonts w:asciiTheme="minorHAnsi" w:hAnsiTheme="minorHAnsi" w:cstheme="minorHAnsi"/>
          <w:sz w:val="24"/>
          <w:szCs w:val="24"/>
        </w:rPr>
      </w:pPr>
    </w:p>
    <w:p w14:paraId="6401FF79" w14:textId="77777777" w:rsidR="00BB42EE" w:rsidRPr="00AC46FB" w:rsidRDefault="00BB42EE" w:rsidP="00AC43F3">
      <w:pPr>
        <w:widowControl w:val="0"/>
        <w:numPr>
          <w:ilvl w:val="0"/>
          <w:numId w:val="11"/>
        </w:numPr>
        <w:spacing w:line="266" w:lineRule="exact"/>
        <w:ind w:left="567" w:hanging="283"/>
        <w:jc w:val="both"/>
        <w:rPr>
          <w:rFonts w:asciiTheme="minorHAnsi" w:hAnsiTheme="minorHAnsi" w:cstheme="minorHAnsi"/>
          <w:b/>
          <w:sz w:val="24"/>
          <w:szCs w:val="24"/>
        </w:rPr>
      </w:pPr>
      <w:r w:rsidRPr="00AC46FB">
        <w:rPr>
          <w:rFonts w:asciiTheme="minorHAnsi" w:hAnsiTheme="minorHAnsi" w:cstheme="minorHAnsi"/>
          <w:b/>
          <w:sz w:val="24"/>
          <w:szCs w:val="24"/>
        </w:rPr>
        <w:t>Gospodarski subjekt bo predložil izjavo o udeležbi fizičnih in pravnih oseb v lastništvu ponudnika oz. izjavo, da ne obstaja omejitev poslovanja s povezanimi osebami.</w:t>
      </w:r>
    </w:p>
    <w:p w14:paraId="3BB2B247" w14:textId="77777777" w:rsidR="00BB42EE" w:rsidRPr="00AC46FB" w:rsidRDefault="00BB42EE" w:rsidP="00BB42EE">
      <w:pPr>
        <w:widowControl w:val="0"/>
        <w:spacing w:line="266" w:lineRule="exact"/>
        <w:ind w:left="284"/>
        <w:jc w:val="both"/>
        <w:rPr>
          <w:rFonts w:asciiTheme="minorHAnsi" w:hAnsiTheme="minorHAnsi" w:cstheme="minorHAnsi"/>
          <w:b/>
          <w:sz w:val="24"/>
          <w:szCs w:val="24"/>
        </w:rPr>
      </w:pPr>
    </w:p>
    <w:p w14:paraId="516E2828" w14:textId="19F041D7" w:rsidR="00BB42EE" w:rsidRPr="00AC46FB" w:rsidRDefault="00B10F58" w:rsidP="00B10F58">
      <w:pPr>
        <w:widowControl w:val="0"/>
        <w:spacing w:line="266" w:lineRule="exact"/>
        <w:ind w:left="567" w:right="141"/>
        <w:jc w:val="both"/>
        <w:rPr>
          <w:rFonts w:asciiTheme="minorHAnsi" w:hAnsiTheme="minorHAnsi" w:cstheme="minorHAnsi"/>
          <w:i/>
          <w:sz w:val="24"/>
          <w:szCs w:val="24"/>
        </w:rPr>
      </w:pPr>
      <w:r w:rsidRPr="00AC46FB">
        <w:rPr>
          <w:rFonts w:asciiTheme="minorHAnsi" w:hAnsiTheme="minorHAnsi" w:cstheme="minorHAnsi"/>
          <w:i/>
          <w:sz w:val="24"/>
          <w:szCs w:val="24"/>
        </w:rPr>
        <w:t xml:space="preserve">Ponudnik potrdi izpolnjevanje tega pogoja z izpolnjenim ESPD obrazcem in </w:t>
      </w:r>
      <w:r w:rsidR="00BB42EE" w:rsidRPr="00AC46FB">
        <w:rPr>
          <w:rFonts w:asciiTheme="minorHAnsi" w:hAnsiTheme="minorHAnsi" w:cstheme="minorHAnsi"/>
          <w:i/>
          <w:sz w:val="24"/>
          <w:szCs w:val="24"/>
        </w:rPr>
        <w:t>izpolnjeno izjavo o udeležbi fizičnih in pravnih oseb v lastništvu ponudnika na predloženem obrazcu (OBR-8) ali z lastno izjavo, ki vsebuje vse bistvene sestavine obrazca OBR-8</w:t>
      </w:r>
      <w:r w:rsidR="000D2864" w:rsidRPr="00AC46FB">
        <w:rPr>
          <w:rFonts w:asciiTheme="minorHAnsi" w:hAnsiTheme="minorHAnsi" w:cstheme="minorHAnsi"/>
          <w:i/>
          <w:sz w:val="24"/>
          <w:szCs w:val="24"/>
        </w:rPr>
        <w:t>.</w:t>
      </w:r>
    </w:p>
    <w:p w14:paraId="3CF02681" w14:textId="77777777" w:rsidR="00BB42EE" w:rsidRPr="00AC46FB" w:rsidRDefault="00BB42EE">
      <w:pPr>
        <w:widowControl w:val="0"/>
        <w:spacing w:line="266" w:lineRule="exact"/>
        <w:ind w:left="567"/>
        <w:jc w:val="both"/>
        <w:rPr>
          <w:rFonts w:asciiTheme="minorHAnsi" w:hAnsiTheme="minorHAnsi" w:cstheme="minorHAnsi"/>
          <w:sz w:val="24"/>
          <w:szCs w:val="24"/>
        </w:rPr>
      </w:pPr>
    </w:p>
    <w:p w14:paraId="72BCB8BD" w14:textId="77777777" w:rsidR="001405AE" w:rsidRPr="00AC46FB" w:rsidRDefault="001405AE" w:rsidP="00157CE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priznal sposobnost vsem gospodarskim subjektom, ki bodo izpolnili vse zahtevane pogoje iz tega člena in predložili ustrezna dokazila.</w:t>
      </w:r>
    </w:p>
    <w:p w14:paraId="4D082B29"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D6CB184"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5DE2E4D3"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6471649E"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6D2DE5CD" w14:textId="77777777" w:rsidR="001405AE" w:rsidRPr="00AC46FB" w:rsidRDefault="001405AE">
      <w:pPr>
        <w:widowControl w:val="0"/>
        <w:spacing w:line="266" w:lineRule="exact"/>
        <w:ind w:left="284"/>
        <w:jc w:val="both"/>
        <w:rPr>
          <w:rFonts w:asciiTheme="minorHAnsi" w:hAnsiTheme="minorHAnsi" w:cstheme="minorHAnsi"/>
          <w:color w:val="FF0000"/>
          <w:sz w:val="24"/>
          <w:szCs w:val="24"/>
        </w:rPr>
      </w:pPr>
    </w:p>
    <w:p w14:paraId="14D5D29A"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69FD0B6D"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2BAC3841"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08F6DF6C"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01E5E27E" w14:textId="322F8B9D" w:rsidR="001405AE" w:rsidRPr="00AC46FB" w:rsidRDefault="001405AE">
      <w:pPr>
        <w:pStyle w:val="Naslov3"/>
        <w:ind w:firstLine="284"/>
        <w:rPr>
          <w:rFonts w:asciiTheme="minorHAnsi" w:hAnsiTheme="minorHAnsi" w:cstheme="minorHAnsi"/>
          <w:sz w:val="24"/>
          <w:szCs w:val="24"/>
        </w:rPr>
      </w:pPr>
      <w:bookmarkStart w:id="10" w:name="_Toc97728687"/>
      <w:r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Zaupnost</w:t>
      </w:r>
      <w:bookmarkEnd w:id="10"/>
    </w:p>
    <w:p w14:paraId="6B2EAE59" w14:textId="77777777" w:rsidR="001405AE" w:rsidRPr="00AC46FB"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78E37D79"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8. člen</w:t>
      </w:r>
    </w:p>
    <w:p w14:paraId="4A51868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34A23DA9" w14:textId="77777777" w:rsidR="001405AE" w:rsidRPr="00AC46FB" w:rsidRDefault="001405AE">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4F244FB7" w14:textId="77777777" w:rsidR="001405AE" w:rsidRPr="00AC46FB" w:rsidRDefault="001405AE">
      <w:pPr>
        <w:widowControl w:val="0"/>
        <w:spacing w:line="266" w:lineRule="exact"/>
        <w:ind w:left="284"/>
        <w:jc w:val="both"/>
        <w:rPr>
          <w:rFonts w:asciiTheme="minorHAnsi" w:hAnsiTheme="minorHAnsi" w:cstheme="minorHAnsi"/>
          <w:sz w:val="24"/>
          <w:szCs w:val="24"/>
        </w:rPr>
      </w:pPr>
    </w:p>
    <w:p w14:paraId="3F12F8B8" w14:textId="77777777" w:rsidR="001405AE" w:rsidRPr="00AC46FB" w:rsidRDefault="001405AE" w:rsidP="005E48CD">
      <w:pPr>
        <w:widowControl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5DC917F" w14:textId="107F09BE" w:rsidR="001405AE" w:rsidRPr="00AC46FB" w:rsidRDefault="001405AE">
      <w:pPr>
        <w:pStyle w:val="Naslov3"/>
        <w:ind w:firstLine="284"/>
        <w:rPr>
          <w:rFonts w:asciiTheme="minorHAnsi" w:hAnsiTheme="minorHAnsi" w:cstheme="minorHAnsi"/>
          <w:sz w:val="24"/>
          <w:szCs w:val="24"/>
        </w:rPr>
      </w:pPr>
      <w:bookmarkStart w:id="11" w:name="_Toc97728688"/>
      <w:r w:rsidRPr="00AC46FB">
        <w:rPr>
          <w:rFonts w:asciiTheme="minorHAnsi" w:hAnsiTheme="minorHAnsi" w:cstheme="minorHAnsi"/>
          <w:sz w:val="24"/>
          <w:szCs w:val="24"/>
        </w:rPr>
        <w:t>1.</w:t>
      </w:r>
      <w:r w:rsidR="00D053A7">
        <w:rPr>
          <w:rFonts w:asciiTheme="minorHAnsi" w:hAnsiTheme="minorHAnsi" w:cstheme="minorHAnsi"/>
          <w:sz w:val="24"/>
          <w:szCs w:val="24"/>
        </w:rPr>
        <w:t>8</w:t>
      </w:r>
      <w:r w:rsidRPr="00AC46FB">
        <w:rPr>
          <w:rFonts w:asciiTheme="minorHAnsi" w:hAnsiTheme="minorHAnsi" w:cstheme="minorHAnsi"/>
          <w:sz w:val="24"/>
          <w:szCs w:val="24"/>
        </w:rPr>
        <w:t xml:space="preserve"> Jezik</w:t>
      </w:r>
      <w:bookmarkEnd w:id="11"/>
      <w:r w:rsidRPr="00AC46FB">
        <w:rPr>
          <w:rFonts w:asciiTheme="minorHAnsi" w:hAnsiTheme="minorHAnsi" w:cstheme="minorHAnsi"/>
          <w:sz w:val="24"/>
          <w:szCs w:val="24"/>
        </w:rPr>
        <w:t xml:space="preserve"> </w:t>
      </w:r>
    </w:p>
    <w:p w14:paraId="09C68923"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9. člen</w:t>
      </w:r>
    </w:p>
    <w:p w14:paraId="2087A8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F5B1DB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Vsi dokumenti, dokazila in podatki v prijavi morajo biti napisani v slovenskem jeziku. Za presojo spornih vprašanj se vedno uporablja ponudba v slovenskem jeziku.</w:t>
      </w:r>
    </w:p>
    <w:p w14:paraId="358EE6A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6340005" w14:textId="0DA92304" w:rsidR="001405AE" w:rsidRPr="00AC46FB" w:rsidRDefault="001405AE">
      <w:pPr>
        <w:pStyle w:val="Naslov3"/>
        <w:ind w:firstLine="284"/>
        <w:rPr>
          <w:rFonts w:asciiTheme="minorHAnsi" w:hAnsiTheme="minorHAnsi" w:cstheme="minorHAnsi"/>
          <w:sz w:val="24"/>
          <w:szCs w:val="24"/>
        </w:rPr>
      </w:pPr>
      <w:bookmarkStart w:id="12" w:name="_Toc97728689"/>
      <w:r w:rsidRPr="00AC46FB">
        <w:rPr>
          <w:rFonts w:asciiTheme="minorHAnsi" w:hAnsiTheme="minorHAnsi" w:cstheme="minorHAnsi"/>
          <w:sz w:val="24"/>
          <w:szCs w:val="24"/>
        </w:rPr>
        <w:t>1.</w:t>
      </w:r>
      <w:r w:rsidR="00D053A7">
        <w:rPr>
          <w:rFonts w:asciiTheme="minorHAnsi" w:hAnsiTheme="minorHAnsi" w:cstheme="minorHAnsi"/>
          <w:sz w:val="24"/>
          <w:szCs w:val="24"/>
        </w:rPr>
        <w:t>9</w:t>
      </w:r>
      <w:r w:rsidRPr="00AC46FB">
        <w:rPr>
          <w:rFonts w:asciiTheme="minorHAnsi" w:hAnsiTheme="minorHAnsi" w:cstheme="minorHAnsi"/>
          <w:sz w:val="24"/>
          <w:szCs w:val="24"/>
        </w:rPr>
        <w:t xml:space="preserve"> Rok za predložitev prijav</w:t>
      </w:r>
      <w:bookmarkEnd w:id="12"/>
      <w:r w:rsidRPr="00AC46FB">
        <w:rPr>
          <w:rFonts w:asciiTheme="minorHAnsi" w:hAnsiTheme="minorHAnsi" w:cstheme="minorHAnsi"/>
          <w:sz w:val="24"/>
          <w:szCs w:val="24"/>
        </w:rPr>
        <w:t xml:space="preserve"> </w:t>
      </w:r>
    </w:p>
    <w:p w14:paraId="53F187B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10. člen </w:t>
      </w:r>
    </w:p>
    <w:p w14:paraId="73F1929C" w14:textId="77777777" w:rsidR="001405AE" w:rsidRPr="00AC46FB" w:rsidRDefault="001405AE">
      <w:pPr>
        <w:ind w:left="709" w:right="1455"/>
        <w:jc w:val="both"/>
        <w:rPr>
          <w:rFonts w:asciiTheme="minorHAnsi" w:hAnsiTheme="minorHAnsi" w:cstheme="minorHAnsi"/>
          <w:sz w:val="24"/>
          <w:szCs w:val="24"/>
        </w:rPr>
      </w:pPr>
    </w:p>
    <w:p w14:paraId="15925DEA" w14:textId="77777777" w:rsidR="00754DED" w:rsidRPr="00AC46FB" w:rsidRDefault="00754DED" w:rsidP="00754DED">
      <w:pPr>
        <w:widowControl w:val="0"/>
        <w:autoSpaceDE w:val="0"/>
        <w:adjustRightInd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morajo ponudbe predložiti v informacijski sistem e-JN na spletnem naslovu </w:t>
      </w:r>
      <w:hyperlink r:id="rId16" w:history="1">
        <w:r w:rsidRPr="00AC46FB">
          <w:rPr>
            <w:rFonts w:asciiTheme="minorHAnsi" w:hAnsiTheme="minorHAnsi" w:cstheme="minorHAnsi"/>
            <w:sz w:val="24"/>
            <w:szCs w:val="24"/>
          </w:rPr>
          <w:t>https://ejn.gov.si/eJN2</w:t>
        </w:r>
      </w:hyperlink>
      <w:r w:rsidRPr="00AC46FB">
        <w:rPr>
          <w:rFonts w:asciiTheme="minorHAnsi" w:hAnsiTheme="minorHAnsi" w:cstheme="minorHAnsi"/>
          <w:sz w:val="24"/>
          <w:szCs w:val="24"/>
        </w:rPr>
        <w:t xml:space="preserve"> najkasneje do roka, ki je naveden v objavi predmetnega javnega naročila na portalu javnih naročil.</w:t>
      </w:r>
    </w:p>
    <w:p w14:paraId="2B299B92" w14:textId="77777777" w:rsidR="001405AE" w:rsidRPr="00AC46FB" w:rsidRDefault="001405AE">
      <w:pPr>
        <w:ind w:left="709" w:right="1455"/>
        <w:jc w:val="both"/>
        <w:rPr>
          <w:rFonts w:asciiTheme="minorHAnsi" w:hAnsiTheme="minorHAnsi" w:cstheme="minorHAnsi"/>
          <w:sz w:val="24"/>
          <w:szCs w:val="24"/>
        </w:rPr>
      </w:pPr>
    </w:p>
    <w:p w14:paraId="76420767" w14:textId="1DC29534" w:rsidR="001405AE" w:rsidRPr="00AC46FB" w:rsidRDefault="001405AE">
      <w:pPr>
        <w:pStyle w:val="Naslov3"/>
        <w:ind w:firstLine="284"/>
        <w:rPr>
          <w:rFonts w:asciiTheme="minorHAnsi" w:hAnsiTheme="minorHAnsi" w:cstheme="minorHAnsi"/>
          <w:sz w:val="24"/>
          <w:szCs w:val="24"/>
        </w:rPr>
      </w:pPr>
      <w:bookmarkStart w:id="13" w:name="_Toc97728690"/>
      <w:r w:rsidRPr="00AC46FB">
        <w:rPr>
          <w:rFonts w:asciiTheme="minorHAnsi" w:hAnsiTheme="minorHAnsi" w:cstheme="minorHAnsi"/>
          <w:sz w:val="24"/>
          <w:szCs w:val="24"/>
        </w:rPr>
        <w:t>1.1</w:t>
      </w:r>
      <w:r w:rsidR="00D053A7">
        <w:rPr>
          <w:rFonts w:asciiTheme="minorHAnsi" w:hAnsiTheme="minorHAnsi" w:cstheme="minorHAnsi"/>
          <w:sz w:val="24"/>
          <w:szCs w:val="24"/>
        </w:rPr>
        <w:t>0</w:t>
      </w:r>
      <w:r w:rsidRPr="00AC46FB">
        <w:rPr>
          <w:rFonts w:asciiTheme="minorHAnsi" w:hAnsiTheme="minorHAnsi" w:cstheme="minorHAnsi"/>
          <w:sz w:val="24"/>
          <w:szCs w:val="24"/>
        </w:rPr>
        <w:t xml:space="preserve"> Stroški priprave prijave</w:t>
      </w:r>
      <w:bookmarkEnd w:id="13"/>
      <w:r w:rsidRPr="00AC46FB">
        <w:rPr>
          <w:rFonts w:asciiTheme="minorHAnsi" w:hAnsiTheme="minorHAnsi" w:cstheme="minorHAnsi"/>
          <w:sz w:val="24"/>
          <w:szCs w:val="24"/>
        </w:rPr>
        <w:t xml:space="preserve"> </w:t>
      </w:r>
    </w:p>
    <w:p w14:paraId="5E22F2AD"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11. člen </w:t>
      </w:r>
    </w:p>
    <w:p w14:paraId="7DC4C53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00CEBE2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Udeleženec nosi vse stroške povezane s pripravo in predložitvijo prijave.</w:t>
      </w:r>
    </w:p>
    <w:p w14:paraId="16628D1B"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5DCC0698" w14:textId="77777777" w:rsidR="001405AE" w:rsidRPr="00AC46FB" w:rsidRDefault="001405AE">
      <w:pPr>
        <w:widowControl w:val="0"/>
        <w:autoSpaceDE w:val="0"/>
        <w:spacing w:before="6" w:line="230" w:lineRule="exact"/>
        <w:ind w:left="1417"/>
        <w:rPr>
          <w:rFonts w:asciiTheme="minorHAnsi" w:hAnsiTheme="minorHAnsi" w:cstheme="minorHAnsi"/>
          <w:color w:val="000000"/>
          <w:spacing w:val="-3"/>
          <w:sz w:val="24"/>
          <w:szCs w:val="24"/>
        </w:rPr>
      </w:pPr>
    </w:p>
    <w:p w14:paraId="7725ECFD" w14:textId="31193C01" w:rsidR="001405AE" w:rsidRPr="00AC46FB" w:rsidRDefault="001405AE">
      <w:pPr>
        <w:pStyle w:val="Naslov3"/>
        <w:ind w:firstLine="284"/>
        <w:rPr>
          <w:rFonts w:asciiTheme="minorHAnsi" w:hAnsiTheme="minorHAnsi" w:cstheme="minorHAnsi"/>
          <w:sz w:val="24"/>
          <w:szCs w:val="24"/>
        </w:rPr>
      </w:pPr>
      <w:bookmarkStart w:id="14" w:name="_Toc97728691"/>
      <w:r w:rsidRPr="00AC46FB">
        <w:rPr>
          <w:rFonts w:asciiTheme="minorHAnsi" w:hAnsiTheme="minorHAnsi" w:cstheme="minorHAnsi"/>
          <w:sz w:val="24"/>
          <w:szCs w:val="24"/>
        </w:rPr>
        <w:t>1.1</w:t>
      </w:r>
      <w:r w:rsidR="00D053A7">
        <w:rPr>
          <w:rFonts w:asciiTheme="minorHAnsi" w:hAnsiTheme="minorHAnsi" w:cstheme="minorHAnsi"/>
          <w:sz w:val="24"/>
          <w:szCs w:val="24"/>
        </w:rPr>
        <w:t>1</w:t>
      </w:r>
      <w:r w:rsidRPr="00AC46FB">
        <w:rPr>
          <w:rFonts w:asciiTheme="minorHAnsi" w:hAnsiTheme="minorHAnsi" w:cstheme="minorHAnsi"/>
          <w:sz w:val="24"/>
          <w:szCs w:val="24"/>
        </w:rPr>
        <w:t xml:space="preserve">  Izločitev prijav</w:t>
      </w:r>
      <w:bookmarkEnd w:id="14"/>
      <w:r w:rsidRPr="00AC46FB">
        <w:rPr>
          <w:rFonts w:asciiTheme="minorHAnsi" w:hAnsiTheme="minorHAnsi" w:cstheme="minorHAnsi"/>
          <w:sz w:val="24"/>
          <w:szCs w:val="24"/>
        </w:rPr>
        <w:t xml:space="preserve"> </w:t>
      </w:r>
    </w:p>
    <w:p w14:paraId="0501A07F" w14:textId="77777777"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12. člen </w:t>
      </w:r>
    </w:p>
    <w:p w14:paraId="2A76E1E8" w14:textId="77777777" w:rsidR="001405AE" w:rsidRPr="00AC46FB" w:rsidRDefault="001405AE">
      <w:pPr>
        <w:widowControl w:val="0"/>
        <w:autoSpaceDE w:val="0"/>
        <w:spacing w:line="230" w:lineRule="exact"/>
        <w:ind w:left="1417"/>
        <w:rPr>
          <w:rFonts w:asciiTheme="minorHAnsi" w:hAnsiTheme="minorHAnsi" w:cstheme="minorHAnsi"/>
          <w:sz w:val="24"/>
          <w:szCs w:val="24"/>
        </w:rPr>
      </w:pPr>
    </w:p>
    <w:p w14:paraId="2DC55CD8"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787A2F6"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79837EB2" w14:textId="4F7F31D6" w:rsidR="001405AE" w:rsidRPr="00AC46FB" w:rsidRDefault="001405AE">
      <w:pPr>
        <w:pStyle w:val="Naslov3"/>
        <w:ind w:firstLine="284"/>
        <w:rPr>
          <w:rFonts w:asciiTheme="minorHAnsi" w:hAnsiTheme="minorHAnsi" w:cstheme="minorHAnsi"/>
          <w:sz w:val="24"/>
          <w:szCs w:val="24"/>
        </w:rPr>
      </w:pPr>
      <w:bookmarkStart w:id="15" w:name="_Toc97728692"/>
      <w:r w:rsidRPr="00AC46FB">
        <w:rPr>
          <w:rFonts w:asciiTheme="minorHAnsi" w:hAnsiTheme="minorHAnsi" w:cstheme="minorHAnsi"/>
          <w:sz w:val="24"/>
          <w:szCs w:val="24"/>
        </w:rPr>
        <w:t>1.1</w:t>
      </w:r>
      <w:r w:rsidR="00D053A7">
        <w:rPr>
          <w:rFonts w:asciiTheme="minorHAnsi" w:hAnsiTheme="minorHAnsi" w:cstheme="minorHAnsi"/>
          <w:sz w:val="24"/>
          <w:szCs w:val="24"/>
        </w:rPr>
        <w:t>2</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Priznanje sposobnosti</w:t>
      </w:r>
      <w:bookmarkEnd w:id="15"/>
    </w:p>
    <w:p w14:paraId="032D98B3" w14:textId="77777777" w:rsidR="00444363" w:rsidRPr="00AC46FB" w:rsidRDefault="00444363" w:rsidP="00444363">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 xml:space="preserve">13. člen </w:t>
      </w:r>
    </w:p>
    <w:p w14:paraId="62849A3A" w14:textId="141D835B" w:rsidR="002C48C2" w:rsidRPr="00AC46FB" w:rsidRDefault="002C48C2" w:rsidP="002C48C2">
      <w:pPr>
        <w:rPr>
          <w:rFonts w:asciiTheme="minorHAnsi" w:hAnsiTheme="minorHAnsi" w:cstheme="minorHAnsi"/>
          <w:sz w:val="24"/>
          <w:szCs w:val="24"/>
        </w:rPr>
      </w:pPr>
    </w:p>
    <w:p w14:paraId="4B44FD32" w14:textId="02FB9973" w:rsidR="002C48C2" w:rsidRPr="00AC46FB" w:rsidRDefault="002C48C2" w:rsidP="002C48C2">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bo v prvi fazi </w:t>
      </w:r>
      <w:r w:rsidR="00444363" w:rsidRPr="00AC46FB">
        <w:rPr>
          <w:rFonts w:asciiTheme="minorHAnsi" w:hAnsiTheme="minorHAnsi" w:cstheme="minorHAnsi"/>
          <w:sz w:val="24"/>
          <w:szCs w:val="24"/>
        </w:rPr>
        <w:t>ponudnikom</w:t>
      </w:r>
      <w:r w:rsidRPr="00AC46FB">
        <w:rPr>
          <w:rFonts w:asciiTheme="minorHAnsi" w:hAnsiTheme="minorHAnsi" w:cstheme="minorHAnsi"/>
          <w:sz w:val="24"/>
          <w:szCs w:val="24"/>
        </w:rPr>
        <w:t>, ki izpolnjujejo pogoje, priznal sposobnost</w:t>
      </w:r>
      <w:r w:rsidR="00444363" w:rsidRPr="00AC46FB">
        <w:rPr>
          <w:rFonts w:asciiTheme="minorHAnsi" w:hAnsiTheme="minorHAnsi" w:cstheme="minorHAnsi"/>
          <w:sz w:val="24"/>
          <w:szCs w:val="24"/>
        </w:rPr>
        <w:t xml:space="preserve"> oz. jim priznal status kadidata</w:t>
      </w:r>
      <w:r w:rsidR="00055374">
        <w:rPr>
          <w:rFonts w:asciiTheme="minorHAnsi" w:hAnsiTheme="minorHAnsi" w:cstheme="minorHAnsi"/>
          <w:sz w:val="24"/>
          <w:szCs w:val="24"/>
        </w:rPr>
        <w:t xml:space="preserve"> za vsak posamezni sklop</w:t>
      </w:r>
      <w:r w:rsidRPr="00AC46FB">
        <w:rPr>
          <w:rFonts w:asciiTheme="minorHAnsi" w:hAnsiTheme="minorHAnsi" w:cstheme="minorHAnsi"/>
          <w:sz w:val="24"/>
          <w:szCs w:val="24"/>
        </w:rPr>
        <w:t xml:space="preserve">, v drugi fazi pa </w:t>
      </w:r>
      <w:r w:rsidR="00444363" w:rsidRPr="00AC46FB">
        <w:rPr>
          <w:rFonts w:asciiTheme="minorHAnsi" w:hAnsiTheme="minorHAnsi" w:cstheme="minorHAnsi"/>
          <w:sz w:val="24"/>
          <w:szCs w:val="24"/>
        </w:rPr>
        <w:t>kandidate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ob vsakokratnem odpiranju konkurence</w:t>
      </w:r>
      <w:r w:rsidR="00504690" w:rsidRPr="00AC46FB">
        <w:rPr>
          <w:rFonts w:asciiTheme="minorHAnsi" w:hAnsiTheme="minorHAnsi" w:cstheme="minorHAnsi"/>
          <w:sz w:val="24"/>
          <w:szCs w:val="24"/>
        </w:rPr>
        <w:t>,</w:t>
      </w:r>
      <w:r w:rsidRPr="00AC46FB">
        <w:rPr>
          <w:rFonts w:asciiTheme="minorHAnsi" w:hAnsiTheme="minorHAnsi" w:cstheme="minorHAnsi"/>
          <w:sz w:val="24"/>
          <w:szCs w:val="24"/>
        </w:rPr>
        <w:t xml:space="preserve"> </w:t>
      </w:r>
      <w:r w:rsidR="00444363" w:rsidRPr="00AC46FB">
        <w:rPr>
          <w:rFonts w:asciiTheme="minorHAnsi" w:hAnsiTheme="minorHAnsi" w:cstheme="minorHAnsi"/>
          <w:sz w:val="24"/>
          <w:szCs w:val="24"/>
        </w:rPr>
        <w:t xml:space="preserve">povabil </w:t>
      </w:r>
      <w:r w:rsidRPr="00AC46FB">
        <w:rPr>
          <w:rFonts w:asciiTheme="minorHAnsi" w:hAnsiTheme="minorHAnsi" w:cstheme="minorHAnsi"/>
          <w:sz w:val="24"/>
          <w:szCs w:val="24"/>
        </w:rPr>
        <w:t>k oddaji ponudbe.</w:t>
      </w:r>
    </w:p>
    <w:p w14:paraId="0660CBB8" w14:textId="77777777" w:rsidR="003E7CAC" w:rsidRPr="00AC46FB" w:rsidRDefault="003E7CAC" w:rsidP="00444363">
      <w:pPr>
        <w:widowControl w:val="0"/>
        <w:autoSpaceDE w:val="0"/>
        <w:spacing w:line="266" w:lineRule="exact"/>
        <w:jc w:val="both"/>
        <w:rPr>
          <w:rFonts w:asciiTheme="minorHAnsi" w:hAnsiTheme="minorHAnsi" w:cstheme="minorHAnsi"/>
          <w:sz w:val="24"/>
          <w:szCs w:val="24"/>
        </w:rPr>
      </w:pPr>
    </w:p>
    <w:p w14:paraId="501D7BB5" w14:textId="08B1232A" w:rsidR="001405AE" w:rsidRPr="00AC46FB" w:rsidRDefault="001405AE" w:rsidP="002C48C2">
      <w:pPr>
        <w:pStyle w:val="Naslov3"/>
        <w:ind w:firstLine="284"/>
        <w:rPr>
          <w:rFonts w:asciiTheme="minorHAnsi" w:hAnsiTheme="minorHAnsi" w:cstheme="minorHAnsi"/>
          <w:sz w:val="24"/>
          <w:szCs w:val="24"/>
        </w:rPr>
      </w:pPr>
      <w:bookmarkStart w:id="16" w:name="_Toc97728693"/>
      <w:r w:rsidRPr="00AC46FB">
        <w:rPr>
          <w:rFonts w:asciiTheme="minorHAnsi" w:hAnsiTheme="minorHAnsi" w:cstheme="minorHAnsi"/>
          <w:sz w:val="24"/>
          <w:szCs w:val="24"/>
        </w:rPr>
        <w:t>1.1</w:t>
      </w:r>
      <w:r w:rsidR="00D053A7">
        <w:rPr>
          <w:rFonts w:asciiTheme="minorHAnsi" w:hAnsiTheme="minorHAnsi" w:cstheme="minorHAnsi"/>
          <w:sz w:val="24"/>
          <w:szCs w:val="24"/>
        </w:rPr>
        <w:t>3</w:t>
      </w:r>
      <w:r w:rsidRPr="00AC46FB">
        <w:rPr>
          <w:rFonts w:asciiTheme="minorHAnsi" w:hAnsiTheme="minorHAnsi" w:cstheme="minorHAnsi"/>
          <w:sz w:val="24"/>
          <w:szCs w:val="24"/>
        </w:rPr>
        <w:t xml:space="preserve"> </w:t>
      </w:r>
      <w:r w:rsidR="002C48C2" w:rsidRPr="00AC46FB">
        <w:rPr>
          <w:rFonts w:asciiTheme="minorHAnsi" w:hAnsiTheme="minorHAnsi" w:cstheme="minorHAnsi"/>
          <w:sz w:val="24"/>
          <w:szCs w:val="24"/>
        </w:rPr>
        <w:t>Zavarovanja</w:t>
      </w:r>
      <w:bookmarkEnd w:id="16"/>
    </w:p>
    <w:p w14:paraId="3E3640CD" w14:textId="0182B4A8" w:rsidR="002C48C2" w:rsidRPr="00AC46FB" w:rsidRDefault="002C48C2" w:rsidP="002C48C2">
      <w:pPr>
        <w:widowControl w:val="0"/>
        <w:autoSpaceDE w:val="0"/>
        <w:spacing w:line="306" w:lineRule="exact"/>
        <w:ind w:left="4986"/>
        <w:rPr>
          <w:rStyle w:val="Slog1"/>
          <w:rFonts w:asciiTheme="minorHAnsi" w:hAnsiTheme="minorHAnsi" w:cstheme="minorHAnsi"/>
          <w:sz w:val="24"/>
          <w:szCs w:val="24"/>
        </w:rPr>
      </w:pPr>
      <w:r w:rsidRPr="00AC46FB">
        <w:rPr>
          <w:rStyle w:val="Slog1"/>
          <w:rFonts w:asciiTheme="minorHAnsi" w:hAnsiTheme="minorHAnsi" w:cstheme="minorHAnsi"/>
          <w:sz w:val="24"/>
          <w:szCs w:val="24"/>
        </w:rPr>
        <w:t xml:space="preserve">14. člen </w:t>
      </w:r>
    </w:p>
    <w:p w14:paraId="0E5943FC" w14:textId="77777777" w:rsidR="002C48C2" w:rsidRPr="00AC46FB" w:rsidRDefault="002C48C2" w:rsidP="002C48C2">
      <w:pPr>
        <w:widowControl w:val="0"/>
        <w:autoSpaceDE w:val="0"/>
        <w:spacing w:line="306" w:lineRule="exact"/>
        <w:ind w:left="4986"/>
        <w:rPr>
          <w:rFonts w:asciiTheme="minorHAnsi" w:hAnsiTheme="minorHAnsi" w:cstheme="minorHAnsi"/>
          <w:sz w:val="24"/>
          <w:szCs w:val="24"/>
        </w:rPr>
      </w:pPr>
    </w:p>
    <w:p w14:paraId="6EF48C8D" w14:textId="53FFA2D9" w:rsidR="002C48C2" w:rsidRPr="00AC46FB" w:rsidRDefault="002C48C2" w:rsidP="00D512E7">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Kandidat mora najkasneje v desetih dneh od sklenitve </w:t>
      </w:r>
      <w:r w:rsidR="00D512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naročniku izročiti zavarovanje za dobro izvedbo pogodbenih obveznosti v višini </w:t>
      </w:r>
      <w:r w:rsidR="00D512E7" w:rsidRPr="00AC46FB">
        <w:rPr>
          <w:rFonts w:asciiTheme="minorHAnsi" w:hAnsiTheme="minorHAnsi" w:cstheme="minorHAnsi"/>
          <w:sz w:val="24"/>
          <w:szCs w:val="24"/>
        </w:rPr>
        <w:t>10.000,00 EUR</w:t>
      </w:r>
      <w:r w:rsidRPr="00AC46FB">
        <w:rPr>
          <w:rFonts w:asciiTheme="minorHAnsi" w:hAnsiTheme="minorHAnsi" w:cstheme="minorHAnsi"/>
          <w:sz w:val="24"/>
          <w:szCs w:val="24"/>
        </w:rPr>
        <w:t xml:space="preserve">. Zavarovanje predstavlja menica (2x) z menično izjavo, ki mora biti unovčljiva še 30 dni po poteku veljavnosti </w:t>
      </w:r>
      <w:r w:rsidR="00470BD0">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66BDDDF7"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1CF949A4" w14:textId="78DFC847" w:rsidR="001405AE" w:rsidRPr="00AC46FB" w:rsidRDefault="001405AE">
      <w:pPr>
        <w:pStyle w:val="Naslov3"/>
        <w:ind w:firstLine="284"/>
        <w:rPr>
          <w:rFonts w:asciiTheme="minorHAnsi" w:hAnsiTheme="minorHAnsi" w:cstheme="minorHAnsi"/>
          <w:sz w:val="24"/>
          <w:szCs w:val="24"/>
        </w:rPr>
      </w:pPr>
      <w:bookmarkStart w:id="17" w:name="_Toc97728694"/>
      <w:r w:rsidRPr="00AC46FB">
        <w:rPr>
          <w:rFonts w:asciiTheme="minorHAnsi" w:hAnsiTheme="minorHAnsi" w:cstheme="minorHAnsi"/>
          <w:sz w:val="24"/>
          <w:szCs w:val="24"/>
        </w:rPr>
        <w:t>1.1</w:t>
      </w:r>
      <w:r w:rsidR="00D053A7">
        <w:rPr>
          <w:rFonts w:asciiTheme="minorHAnsi" w:hAnsiTheme="minorHAnsi" w:cstheme="minorHAnsi"/>
          <w:sz w:val="24"/>
          <w:szCs w:val="24"/>
        </w:rPr>
        <w:t>4</w:t>
      </w:r>
      <w:r w:rsidRPr="00AC46FB">
        <w:rPr>
          <w:rFonts w:asciiTheme="minorHAnsi" w:hAnsiTheme="minorHAnsi" w:cstheme="minorHAnsi"/>
          <w:sz w:val="24"/>
          <w:szCs w:val="24"/>
        </w:rPr>
        <w:t xml:space="preserve"> </w:t>
      </w:r>
      <w:r w:rsidR="00860FA8" w:rsidRPr="00AC46FB">
        <w:rPr>
          <w:rFonts w:asciiTheme="minorHAnsi" w:hAnsiTheme="minorHAnsi" w:cstheme="minorHAnsi"/>
          <w:sz w:val="24"/>
          <w:szCs w:val="24"/>
        </w:rPr>
        <w:t>O</w:t>
      </w:r>
      <w:r w:rsidR="002C48C2" w:rsidRPr="00AC46FB">
        <w:rPr>
          <w:rFonts w:asciiTheme="minorHAnsi" w:hAnsiTheme="minorHAnsi" w:cstheme="minorHAnsi"/>
          <w:sz w:val="24"/>
          <w:szCs w:val="24"/>
        </w:rPr>
        <w:t>k</w:t>
      </w:r>
      <w:r w:rsidR="00860FA8" w:rsidRPr="00AC46FB">
        <w:rPr>
          <w:rFonts w:asciiTheme="minorHAnsi" w:hAnsiTheme="minorHAnsi" w:cstheme="minorHAnsi"/>
          <w:sz w:val="24"/>
          <w:szCs w:val="24"/>
        </w:rPr>
        <w:t>virni sporazum</w:t>
      </w:r>
      <w:bookmarkEnd w:id="17"/>
    </w:p>
    <w:p w14:paraId="228ADB31" w14:textId="77777777" w:rsidR="001405AE" w:rsidRPr="00AC46FB" w:rsidRDefault="001405AE" w:rsidP="00CB256B">
      <w:pPr>
        <w:widowControl w:val="0"/>
        <w:autoSpaceDE w:val="0"/>
        <w:spacing w:line="230" w:lineRule="exact"/>
        <w:rPr>
          <w:rFonts w:asciiTheme="minorHAnsi" w:hAnsiTheme="minorHAnsi" w:cstheme="minorHAnsi"/>
          <w:color w:val="000000"/>
          <w:spacing w:val="-2"/>
          <w:sz w:val="24"/>
          <w:szCs w:val="24"/>
        </w:rPr>
      </w:pPr>
    </w:p>
    <w:p w14:paraId="4407ACA2" w14:textId="37B6300D"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5</w:t>
      </w:r>
      <w:r w:rsidRPr="00AC46FB">
        <w:rPr>
          <w:rStyle w:val="Slog1"/>
          <w:rFonts w:asciiTheme="minorHAnsi" w:hAnsiTheme="minorHAnsi" w:cstheme="minorHAnsi"/>
          <w:sz w:val="24"/>
          <w:szCs w:val="24"/>
        </w:rPr>
        <w:t xml:space="preserve">. člen </w:t>
      </w:r>
    </w:p>
    <w:p w14:paraId="7576A7C7" w14:textId="77777777" w:rsidR="001405AE" w:rsidRPr="00AC46FB" w:rsidRDefault="001405AE">
      <w:pPr>
        <w:widowControl w:val="0"/>
        <w:autoSpaceDE w:val="0"/>
        <w:spacing w:line="230" w:lineRule="exact"/>
        <w:ind w:left="1417"/>
        <w:jc w:val="both"/>
        <w:rPr>
          <w:rFonts w:asciiTheme="minorHAnsi" w:hAnsiTheme="minorHAnsi" w:cstheme="minorHAnsi"/>
          <w:sz w:val="24"/>
          <w:szCs w:val="24"/>
        </w:rPr>
      </w:pPr>
    </w:p>
    <w:p w14:paraId="640F70D5" w14:textId="2F03AA6F" w:rsidR="001405AE" w:rsidRPr="00AC46FB" w:rsidRDefault="00860FA8">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Ponudniki, katerim je bila priznana usposobljenost, </w:t>
      </w:r>
      <w:r w:rsidR="001405AE" w:rsidRPr="00AC46FB">
        <w:rPr>
          <w:rFonts w:asciiTheme="minorHAnsi" w:hAnsiTheme="minorHAnsi" w:cstheme="minorHAnsi"/>
          <w:sz w:val="24"/>
          <w:szCs w:val="24"/>
        </w:rPr>
        <w:t xml:space="preserve"> </w:t>
      </w:r>
      <w:r w:rsidRPr="00AC46FB">
        <w:rPr>
          <w:rFonts w:asciiTheme="minorHAnsi" w:hAnsiTheme="minorHAnsi" w:cstheme="minorHAnsi"/>
          <w:sz w:val="24"/>
          <w:szCs w:val="24"/>
        </w:rPr>
        <w:t>so dolžni</w:t>
      </w:r>
      <w:r w:rsidR="001405AE" w:rsidRPr="00AC46FB">
        <w:rPr>
          <w:rFonts w:asciiTheme="minorHAnsi" w:hAnsiTheme="minorHAnsi" w:cstheme="minorHAnsi"/>
          <w:sz w:val="24"/>
          <w:szCs w:val="24"/>
        </w:rPr>
        <w:t xml:space="preserve"> podpisati </w:t>
      </w:r>
      <w:r w:rsidR="00A54EC5" w:rsidRPr="00AC46FB">
        <w:rPr>
          <w:rFonts w:asciiTheme="minorHAnsi" w:hAnsiTheme="minorHAnsi" w:cstheme="minorHAnsi"/>
          <w:sz w:val="24"/>
          <w:szCs w:val="24"/>
        </w:rPr>
        <w:t>okvirni sporazum</w:t>
      </w:r>
      <w:r w:rsidR="001405AE" w:rsidRPr="00AC46FB">
        <w:rPr>
          <w:rFonts w:asciiTheme="minorHAnsi" w:hAnsiTheme="minorHAnsi" w:cstheme="minorHAnsi"/>
          <w:sz w:val="24"/>
          <w:szCs w:val="24"/>
        </w:rPr>
        <w:t xml:space="preserve"> v roku 8 dni po prejemu le-te, sicer bo naročnik menil, da z naročnikom posla ne želi skleniti. </w:t>
      </w:r>
    </w:p>
    <w:p w14:paraId="3F6878D1"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25EFB0CF" w14:textId="49BF19BF" w:rsidR="001405AE" w:rsidRPr="00AC46FB" w:rsidRDefault="001405AE">
      <w:pPr>
        <w:pStyle w:val="Naslov3"/>
        <w:ind w:firstLine="284"/>
        <w:rPr>
          <w:rFonts w:asciiTheme="minorHAnsi" w:hAnsiTheme="minorHAnsi" w:cstheme="minorHAnsi"/>
          <w:sz w:val="24"/>
          <w:szCs w:val="24"/>
        </w:rPr>
      </w:pPr>
      <w:bookmarkStart w:id="18" w:name="_Toc97728695"/>
      <w:r w:rsidRPr="00AC46FB">
        <w:rPr>
          <w:rFonts w:asciiTheme="minorHAnsi" w:hAnsiTheme="minorHAnsi" w:cstheme="minorHAnsi"/>
          <w:sz w:val="24"/>
          <w:szCs w:val="24"/>
        </w:rPr>
        <w:t>1.1</w:t>
      </w:r>
      <w:r w:rsidR="00D053A7">
        <w:rPr>
          <w:rFonts w:asciiTheme="minorHAnsi" w:hAnsiTheme="minorHAnsi" w:cstheme="minorHAnsi"/>
          <w:sz w:val="24"/>
          <w:szCs w:val="24"/>
        </w:rPr>
        <w:t>5</w:t>
      </w:r>
      <w:r w:rsidRPr="00AC46FB">
        <w:rPr>
          <w:rFonts w:asciiTheme="minorHAnsi" w:hAnsiTheme="minorHAnsi" w:cstheme="minorHAnsi"/>
          <w:sz w:val="24"/>
          <w:szCs w:val="24"/>
        </w:rPr>
        <w:t xml:space="preserve"> Ustavitev postopka, zavrnitev ponudb in odstop od izvedbe oddaje naročila</w:t>
      </w:r>
      <w:bookmarkEnd w:id="18"/>
    </w:p>
    <w:p w14:paraId="775EC897"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0A424F6E" w14:textId="6057A7F1" w:rsidR="001405AE" w:rsidRPr="00AC46FB" w:rsidRDefault="001405A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w:t>
      </w:r>
      <w:r w:rsidR="000C4B9E" w:rsidRPr="00AC46FB">
        <w:rPr>
          <w:rStyle w:val="Slog1"/>
          <w:rFonts w:asciiTheme="minorHAnsi" w:hAnsiTheme="minorHAnsi" w:cstheme="minorHAnsi"/>
          <w:sz w:val="24"/>
          <w:szCs w:val="24"/>
        </w:rPr>
        <w:t>6</w:t>
      </w:r>
      <w:r w:rsidRPr="00AC46FB">
        <w:rPr>
          <w:rStyle w:val="Slog1"/>
          <w:rFonts w:asciiTheme="minorHAnsi" w:hAnsiTheme="minorHAnsi" w:cstheme="minorHAnsi"/>
          <w:sz w:val="24"/>
          <w:szCs w:val="24"/>
        </w:rPr>
        <w:t xml:space="preserve">. člen </w:t>
      </w:r>
    </w:p>
    <w:p w14:paraId="2CEDEB21"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E62255C"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1. odstavkom 90. člena ZJN-3 do roka za oddajo ponudb kadar koli ustavi postopek oddaje javnega naročila. </w:t>
      </w:r>
    </w:p>
    <w:p w14:paraId="5640022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709E7F4E" w14:textId="432F84B1"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Po pravnomočnosti odločitve o oddaji javnega naročila lahko naročnik v skladu z 8. odstavkom 90. člena ZJN-3, do sklenitve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0B86D2F1"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4E5727EA" w14:textId="6B424EBB" w:rsidR="001405AE" w:rsidRPr="00AC46FB" w:rsidRDefault="001405AE">
      <w:pPr>
        <w:pStyle w:val="Naslov3"/>
        <w:ind w:firstLine="284"/>
        <w:rPr>
          <w:rFonts w:asciiTheme="minorHAnsi" w:hAnsiTheme="minorHAnsi" w:cstheme="minorHAnsi"/>
          <w:sz w:val="24"/>
          <w:szCs w:val="24"/>
        </w:rPr>
      </w:pPr>
      <w:bookmarkStart w:id="19" w:name="_Toc97728696"/>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6</w:t>
      </w:r>
      <w:r w:rsidR="000C4B9E" w:rsidRPr="00AC46FB">
        <w:rPr>
          <w:rFonts w:asciiTheme="minorHAnsi" w:hAnsiTheme="minorHAnsi" w:cstheme="minorHAnsi"/>
          <w:sz w:val="24"/>
          <w:szCs w:val="24"/>
        </w:rPr>
        <w:t xml:space="preserve"> </w:t>
      </w:r>
      <w:r w:rsidRPr="00AC46FB">
        <w:rPr>
          <w:rFonts w:asciiTheme="minorHAnsi" w:hAnsiTheme="minorHAnsi" w:cstheme="minorHAnsi"/>
          <w:sz w:val="24"/>
          <w:szCs w:val="24"/>
        </w:rPr>
        <w:t>Protikorupcijsko obvestilo</w:t>
      </w:r>
      <w:bookmarkEnd w:id="19"/>
    </w:p>
    <w:p w14:paraId="00A316FA" w14:textId="77777777" w:rsidR="001405AE" w:rsidRPr="00AC46FB" w:rsidRDefault="001405AE">
      <w:pPr>
        <w:widowControl w:val="0"/>
        <w:autoSpaceDE w:val="0"/>
        <w:spacing w:line="266" w:lineRule="exact"/>
        <w:ind w:left="284"/>
        <w:jc w:val="both"/>
        <w:rPr>
          <w:rFonts w:asciiTheme="minorHAnsi" w:hAnsiTheme="minorHAnsi" w:cstheme="minorHAnsi"/>
          <w:b/>
          <w:bCs/>
          <w:sz w:val="24"/>
          <w:szCs w:val="24"/>
        </w:rPr>
      </w:pPr>
    </w:p>
    <w:p w14:paraId="0BB51591" w14:textId="4BBA8AA3"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17</w:t>
      </w:r>
      <w:r w:rsidR="001405AE" w:rsidRPr="00AC46FB">
        <w:rPr>
          <w:rStyle w:val="Slog1"/>
          <w:rFonts w:asciiTheme="minorHAnsi" w:hAnsiTheme="minorHAnsi" w:cstheme="minorHAnsi"/>
          <w:sz w:val="24"/>
          <w:szCs w:val="24"/>
        </w:rPr>
        <w:t xml:space="preserve">. člen </w:t>
      </w:r>
    </w:p>
    <w:p w14:paraId="3D091D9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21C1EF62"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8094E9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81864A7" w14:textId="489D7B4D"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času od izbire ponudbe do pričetka veljavnosti pogodbe</w:t>
      </w:r>
      <w:r w:rsidR="004835E7" w:rsidRPr="00AC46FB">
        <w:rPr>
          <w:rFonts w:asciiTheme="minorHAnsi" w:hAnsiTheme="minorHAnsi" w:cstheme="minorHAnsi"/>
          <w:sz w:val="24"/>
          <w:szCs w:val="24"/>
        </w:rPr>
        <w:t>/okvirnega sporazuma</w:t>
      </w:r>
      <w:r w:rsidRPr="00AC46FB">
        <w:rPr>
          <w:rFonts w:asciiTheme="minorHAnsi" w:hAnsiTheme="minorHAnsi" w:cstheme="minorHAnsi"/>
          <w:sz w:val="24"/>
          <w:szCs w:val="24"/>
        </w:rPr>
        <w:t>, ponudnik ne sme pričenjati dejanj, ki bi lahko povzročila, da pogodba</w:t>
      </w:r>
      <w:r w:rsidR="004835E7" w:rsidRPr="00AC46FB">
        <w:rPr>
          <w:rFonts w:asciiTheme="minorHAnsi" w:hAnsiTheme="minorHAnsi" w:cstheme="minorHAnsi"/>
          <w:sz w:val="24"/>
          <w:szCs w:val="24"/>
        </w:rPr>
        <w:t xml:space="preserve"> oz. okvirni sporazum</w:t>
      </w:r>
      <w:r w:rsidRPr="00AC46FB">
        <w:rPr>
          <w:rFonts w:asciiTheme="minorHAnsi" w:hAnsiTheme="minorHAnsi" w:cstheme="minorHAnsi"/>
          <w:sz w:val="24"/>
          <w:szCs w:val="24"/>
        </w:rPr>
        <w:t xml:space="preserve"> ne bi pričela veljati ali ne bi bila izpolnjena. </w:t>
      </w:r>
    </w:p>
    <w:p w14:paraId="2ADA08D3"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09915C4D"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288E9AB0" w14:textId="6ADBEF65" w:rsidR="001405AE" w:rsidRPr="00AC46FB" w:rsidRDefault="001405AE">
      <w:pPr>
        <w:pStyle w:val="Naslov3"/>
        <w:ind w:firstLine="284"/>
        <w:rPr>
          <w:rFonts w:asciiTheme="minorHAnsi" w:hAnsiTheme="minorHAnsi" w:cstheme="minorHAnsi"/>
          <w:sz w:val="24"/>
          <w:szCs w:val="24"/>
        </w:rPr>
      </w:pPr>
      <w:bookmarkStart w:id="20" w:name="_Toc97728697"/>
      <w:r w:rsidRPr="00AC46FB">
        <w:rPr>
          <w:rFonts w:asciiTheme="minorHAnsi" w:hAnsiTheme="minorHAnsi" w:cstheme="minorHAnsi"/>
          <w:sz w:val="24"/>
          <w:szCs w:val="24"/>
        </w:rPr>
        <w:t>1.</w:t>
      </w:r>
      <w:r w:rsidR="000C4B9E" w:rsidRPr="00AC46FB">
        <w:rPr>
          <w:rFonts w:asciiTheme="minorHAnsi" w:hAnsiTheme="minorHAnsi" w:cstheme="minorHAnsi"/>
          <w:sz w:val="24"/>
          <w:szCs w:val="24"/>
        </w:rPr>
        <w:t>1</w:t>
      </w:r>
      <w:r w:rsidR="00D053A7">
        <w:rPr>
          <w:rFonts w:asciiTheme="minorHAnsi" w:hAnsiTheme="minorHAnsi" w:cstheme="minorHAnsi"/>
          <w:sz w:val="24"/>
          <w:szCs w:val="24"/>
        </w:rPr>
        <w:t>7</w:t>
      </w:r>
      <w:r w:rsidRPr="00AC46FB">
        <w:rPr>
          <w:rFonts w:asciiTheme="minorHAnsi" w:hAnsiTheme="minorHAnsi" w:cstheme="minorHAnsi"/>
          <w:sz w:val="24"/>
          <w:szCs w:val="24"/>
        </w:rPr>
        <w:t xml:space="preserve"> Pravno varstvo</w:t>
      </w:r>
      <w:bookmarkEnd w:id="20"/>
    </w:p>
    <w:p w14:paraId="01D12BEE" w14:textId="77777777" w:rsidR="001405AE" w:rsidRPr="00AC46FB"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08F02B5" w14:textId="78C31621" w:rsidR="001405AE" w:rsidRPr="00AC46FB" w:rsidRDefault="000C4B9E">
      <w:pPr>
        <w:widowControl w:val="0"/>
        <w:autoSpaceDE w:val="0"/>
        <w:spacing w:line="306" w:lineRule="exact"/>
        <w:ind w:left="4986"/>
        <w:rPr>
          <w:rFonts w:asciiTheme="minorHAnsi" w:hAnsiTheme="minorHAnsi" w:cstheme="minorHAnsi"/>
          <w:sz w:val="24"/>
          <w:szCs w:val="24"/>
        </w:rPr>
      </w:pPr>
      <w:r w:rsidRPr="00AC46FB">
        <w:rPr>
          <w:rStyle w:val="Slog1"/>
          <w:rFonts w:asciiTheme="minorHAnsi" w:hAnsiTheme="minorHAnsi" w:cstheme="minorHAnsi"/>
          <w:sz w:val="24"/>
          <w:szCs w:val="24"/>
        </w:rPr>
        <w:t>18</w:t>
      </w:r>
      <w:r w:rsidR="001405AE" w:rsidRPr="00AC46FB">
        <w:rPr>
          <w:rStyle w:val="Slog1"/>
          <w:rFonts w:asciiTheme="minorHAnsi" w:hAnsiTheme="minorHAnsi" w:cstheme="minorHAnsi"/>
          <w:sz w:val="24"/>
          <w:szCs w:val="24"/>
        </w:rPr>
        <w:t xml:space="preserve">. člen </w:t>
      </w:r>
    </w:p>
    <w:p w14:paraId="1967AAE8" w14:textId="77777777" w:rsidR="001405AE" w:rsidRPr="00AC46FB" w:rsidRDefault="001405AE">
      <w:pPr>
        <w:widowControl w:val="0"/>
        <w:autoSpaceDE w:val="0"/>
        <w:spacing w:line="306" w:lineRule="exact"/>
        <w:ind w:left="4986"/>
        <w:rPr>
          <w:rFonts w:asciiTheme="minorHAnsi" w:hAnsiTheme="minorHAnsi" w:cstheme="minorHAnsi"/>
          <w:sz w:val="24"/>
          <w:szCs w:val="24"/>
        </w:rPr>
      </w:pPr>
    </w:p>
    <w:p w14:paraId="391445E5"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17" w:anchor="_blank" w:history="1">
        <w:r w:rsidRPr="00AC46FB">
          <w:rPr>
            <w:rStyle w:val="Hiperpovezava"/>
            <w:rFonts w:asciiTheme="minorHAnsi" w:hAnsiTheme="minorHAnsi" w:cstheme="minorHAnsi"/>
            <w:sz w:val="24"/>
            <w:szCs w:val="24"/>
          </w:rPr>
          <w:t>43/11</w:t>
        </w:r>
      </w:hyperlink>
      <w:r w:rsidRPr="00AC46FB">
        <w:rPr>
          <w:rFonts w:asciiTheme="minorHAnsi" w:hAnsiTheme="minorHAnsi" w:cstheme="minorHAnsi"/>
          <w:sz w:val="24"/>
          <w:szCs w:val="24"/>
        </w:rPr>
        <w:t xml:space="preserve">, </w:t>
      </w:r>
      <w:hyperlink r:id="rId18" w:anchor="_blank" w:history="1">
        <w:r w:rsidRPr="00AC46FB">
          <w:rPr>
            <w:rStyle w:val="Hiperpovezava"/>
            <w:rFonts w:asciiTheme="minorHAnsi" w:hAnsiTheme="minorHAnsi" w:cstheme="minorHAnsi"/>
            <w:sz w:val="24"/>
            <w:szCs w:val="24"/>
          </w:rPr>
          <w:t>60/11</w:t>
        </w:r>
      </w:hyperlink>
      <w:r w:rsidRPr="00AC46FB">
        <w:rPr>
          <w:rFonts w:asciiTheme="minorHAnsi" w:hAnsiTheme="minorHAnsi" w:cstheme="minorHAnsi"/>
          <w:sz w:val="24"/>
          <w:szCs w:val="24"/>
        </w:rPr>
        <w:t xml:space="preserve"> – ZTP-D, </w:t>
      </w:r>
      <w:hyperlink r:id="rId19" w:anchor="_blank" w:history="1">
        <w:r w:rsidRPr="00AC46FB">
          <w:rPr>
            <w:rStyle w:val="Hiperpovezava"/>
            <w:rFonts w:asciiTheme="minorHAnsi" w:hAnsiTheme="minorHAnsi" w:cstheme="minorHAnsi"/>
            <w:sz w:val="24"/>
            <w:szCs w:val="24"/>
          </w:rPr>
          <w:t>63/13</w:t>
        </w:r>
      </w:hyperlink>
      <w:r w:rsidRPr="00AC46FB">
        <w:rPr>
          <w:rFonts w:asciiTheme="minorHAnsi" w:hAnsiTheme="minorHAnsi" w:cstheme="minorHAnsi"/>
          <w:sz w:val="24"/>
          <w:szCs w:val="24"/>
        </w:rPr>
        <w:t xml:space="preserve">, </w:t>
      </w:r>
      <w:hyperlink r:id="rId20" w:anchor="_blank" w:history="1">
        <w:r w:rsidRPr="00AC46FB">
          <w:rPr>
            <w:rStyle w:val="Hiperpovezava"/>
            <w:rFonts w:asciiTheme="minorHAnsi" w:hAnsiTheme="minorHAnsi" w:cstheme="minorHAnsi"/>
            <w:sz w:val="24"/>
            <w:szCs w:val="24"/>
          </w:rPr>
          <w:t>90/14</w:t>
        </w:r>
      </w:hyperlink>
      <w:r w:rsidRPr="00AC46FB">
        <w:rPr>
          <w:rFonts w:asciiTheme="minorHAnsi" w:hAnsiTheme="minorHAnsi" w:cstheme="minorHAnsi"/>
          <w:sz w:val="24"/>
          <w:szCs w:val="24"/>
        </w:rPr>
        <w:t xml:space="preserve"> – ZDU-1I in </w:t>
      </w:r>
      <w:hyperlink r:id="rId21" w:anchor="_blank" w:history="1">
        <w:r w:rsidRPr="00AC46FB">
          <w:rPr>
            <w:rStyle w:val="Hiperpovezava"/>
            <w:rFonts w:asciiTheme="minorHAnsi" w:hAnsiTheme="minorHAnsi" w:cstheme="minorHAnsi"/>
            <w:sz w:val="24"/>
            <w:szCs w:val="24"/>
          </w:rPr>
          <w:t>60/17</w:t>
        </w:r>
      </w:hyperlink>
      <w:r w:rsidRPr="00AC46FB">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59CA4432" w14:textId="77777777" w:rsidR="001405AE" w:rsidRPr="00AC46FB" w:rsidRDefault="001405AE">
      <w:pPr>
        <w:jc w:val="both"/>
        <w:rPr>
          <w:rFonts w:asciiTheme="minorHAnsi" w:hAnsiTheme="minorHAnsi" w:cstheme="minorHAnsi"/>
          <w:sz w:val="24"/>
          <w:szCs w:val="24"/>
        </w:rPr>
      </w:pPr>
    </w:p>
    <w:p w14:paraId="3FA7227B"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r w:rsidRPr="00AC46FB">
        <w:rPr>
          <w:rFonts w:asciiTheme="minorHAnsi" w:hAnsiTheme="minorHAnsi" w:cstheme="minorHAnsi"/>
          <w:sz w:val="24"/>
          <w:szCs w:val="24"/>
        </w:rPr>
        <w:t xml:space="preserve">Podrobnejša navodila za uveljavljanje pravnega varstva so dostopna na spletni strani </w:t>
      </w:r>
      <w:hyperlink r:id="rId22" w:history="1">
        <w:r w:rsidRPr="00AC46FB">
          <w:rPr>
            <w:rStyle w:val="Hiperpovezava"/>
            <w:rFonts w:asciiTheme="minorHAnsi" w:hAnsiTheme="minorHAnsi" w:cstheme="minorHAnsi"/>
            <w:sz w:val="24"/>
            <w:szCs w:val="24"/>
          </w:rPr>
          <w:t>http://www.djn.mju.gov.si/sistem-javnega-narocanja/pravno-varstvo</w:t>
        </w:r>
      </w:hyperlink>
      <w:r w:rsidRPr="00AC46FB">
        <w:rPr>
          <w:rFonts w:asciiTheme="minorHAnsi" w:hAnsiTheme="minorHAnsi" w:cstheme="minorHAnsi"/>
          <w:sz w:val="24"/>
          <w:szCs w:val="24"/>
        </w:rPr>
        <w:t xml:space="preserve"> .</w:t>
      </w:r>
    </w:p>
    <w:p w14:paraId="09E2AD3E" w14:textId="77777777"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581CCDDB" w14:textId="19D3AEB5" w:rsidR="001405AE" w:rsidRPr="00AC46FB" w:rsidRDefault="001405AE">
      <w:pPr>
        <w:widowControl w:val="0"/>
        <w:autoSpaceDE w:val="0"/>
        <w:spacing w:line="266" w:lineRule="exact"/>
        <w:ind w:left="284"/>
        <w:jc w:val="both"/>
        <w:rPr>
          <w:rFonts w:asciiTheme="minorHAnsi" w:hAnsiTheme="minorHAnsi" w:cstheme="minorHAnsi"/>
          <w:sz w:val="24"/>
          <w:szCs w:val="24"/>
        </w:rPr>
      </w:pPr>
    </w:p>
    <w:p w14:paraId="64123C73" w14:textId="77777777" w:rsidR="001405AE" w:rsidRPr="00AC46FB" w:rsidRDefault="001405AE">
      <w:pPr>
        <w:pStyle w:val="Naslov1"/>
        <w:ind w:left="709" w:hanging="425"/>
        <w:rPr>
          <w:rFonts w:asciiTheme="minorHAnsi" w:hAnsiTheme="minorHAnsi" w:cstheme="minorHAnsi"/>
          <w:kern w:val="0"/>
          <w:sz w:val="24"/>
          <w:szCs w:val="24"/>
        </w:rPr>
      </w:pPr>
      <w:bookmarkStart w:id="21" w:name="_Toc97728698"/>
      <w:r w:rsidRPr="00AC46FB">
        <w:rPr>
          <w:rFonts w:asciiTheme="minorHAnsi" w:hAnsiTheme="minorHAnsi" w:cstheme="minorHAnsi"/>
          <w:kern w:val="0"/>
          <w:sz w:val="24"/>
          <w:szCs w:val="24"/>
        </w:rPr>
        <w:t>C) OBRAZCI IN PRILOGE:</w:t>
      </w:r>
      <w:bookmarkEnd w:id="21"/>
    </w:p>
    <w:p w14:paraId="2AA5E537" w14:textId="77777777" w:rsidR="00C84FA2" w:rsidRPr="00AC46FB" w:rsidRDefault="00C84FA2" w:rsidP="00C84FA2">
      <w:pPr>
        <w:rPr>
          <w:rFonts w:asciiTheme="minorHAnsi" w:hAnsiTheme="minorHAnsi" w:cstheme="minorHAnsi"/>
          <w:sz w:val="24"/>
          <w:szCs w:val="24"/>
        </w:rPr>
      </w:pPr>
    </w:p>
    <w:p w14:paraId="395735DD" w14:textId="77777777" w:rsidR="00C84FA2" w:rsidRPr="00AC46FB" w:rsidRDefault="00C84FA2" w:rsidP="00C84FA2">
      <w:pPr>
        <w:rPr>
          <w:rFonts w:asciiTheme="minorHAnsi" w:hAnsiTheme="minorHAnsi" w:cstheme="minorHAnsi"/>
          <w:sz w:val="24"/>
          <w:szCs w:val="24"/>
        </w:rPr>
        <w:sectPr w:rsidR="00C84FA2" w:rsidRPr="00AC46FB" w:rsidSect="00E619DD">
          <w:headerReference w:type="even" r:id="rId23"/>
          <w:headerReference w:type="default" r:id="rId24"/>
          <w:footerReference w:type="even" r:id="rId25"/>
          <w:footerReference w:type="default" r:id="rId26"/>
          <w:headerReference w:type="first" r:id="rId27"/>
          <w:footerReference w:type="first" r:id="rId28"/>
          <w:pgSz w:w="11906" w:h="16838"/>
          <w:pgMar w:top="1134" w:right="1275" w:bottom="1134" w:left="1134" w:header="708" w:footer="708" w:gutter="0"/>
          <w:cols w:space="708"/>
          <w:titlePg/>
          <w:docGrid w:linePitch="360"/>
        </w:sectPr>
      </w:pPr>
    </w:p>
    <w:p w14:paraId="016D64FA" w14:textId="21B602E5" w:rsidR="007F30CF" w:rsidRDefault="007F30CF" w:rsidP="007F30CF">
      <w:pPr>
        <w:ind w:right="141"/>
        <w:rPr>
          <w:rFonts w:asciiTheme="minorHAnsi" w:hAnsiTheme="minorHAnsi" w:cstheme="minorHAnsi"/>
          <w:b/>
          <w:i/>
          <w:sz w:val="24"/>
          <w:szCs w:val="24"/>
        </w:rPr>
      </w:pPr>
      <w:bookmarkStart w:id="22" w:name="_Hlk80692543"/>
      <w:r w:rsidRPr="00AC46FB">
        <w:rPr>
          <w:rFonts w:asciiTheme="minorHAnsi" w:hAnsiTheme="minorHAnsi" w:cstheme="minorHAnsi"/>
          <w:b/>
          <w:i/>
          <w:sz w:val="24"/>
          <w:szCs w:val="24"/>
        </w:rPr>
        <w:t>OBR-PONUDBA</w:t>
      </w:r>
    </w:p>
    <w:p w14:paraId="5E99BE5E" w14:textId="77777777" w:rsidR="00B653BB" w:rsidRPr="00AC46FB" w:rsidRDefault="00B653BB" w:rsidP="007F30CF">
      <w:pPr>
        <w:ind w:right="141"/>
        <w:rPr>
          <w:rFonts w:asciiTheme="minorHAnsi" w:hAnsiTheme="minorHAnsi" w:cstheme="minorHAnsi"/>
          <w:b/>
          <w:i/>
          <w:sz w:val="24"/>
          <w:szCs w:val="24"/>
        </w:rPr>
      </w:pPr>
    </w:p>
    <w:p w14:paraId="7FA09139" w14:textId="77777777" w:rsidR="004B4F07" w:rsidRPr="00AC46FB" w:rsidRDefault="004B4F07" w:rsidP="007F30CF">
      <w:pPr>
        <w:ind w:right="141"/>
        <w:rPr>
          <w:rFonts w:asciiTheme="minorHAnsi" w:hAnsiTheme="minorHAnsi" w:cstheme="minorHAnsi"/>
          <w:b/>
          <w:bCs/>
          <w:color w:val="000000"/>
          <w:sz w:val="24"/>
          <w:szCs w:val="24"/>
        </w:rPr>
      </w:pPr>
    </w:p>
    <w:p w14:paraId="5CC78C02" w14:textId="77777777" w:rsidR="007F30CF" w:rsidRPr="00AC46FB" w:rsidRDefault="007F30CF" w:rsidP="007F30CF">
      <w:pPr>
        <w:ind w:right="141"/>
        <w:jc w:val="center"/>
        <w:rPr>
          <w:rFonts w:asciiTheme="minorHAnsi" w:hAnsiTheme="minorHAnsi" w:cstheme="minorHAnsi"/>
          <w:b/>
          <w:sz w:val="24"/>
          <w:szCs w:val="24"/>
        </w:rPr>
      </w:pPr>
      <w:r w:rsidRPr="00AC46FB">
        <w:rPr>
          <w:rFonts w:asciiTheme="minorHAnsi" w:hAnsiTheme="minorHAnsi" w:cstheme="minorHAnsi"/>
          <w:b/>
          <w:color w:val="000000"/>
          <w:sz w:val="24"/>
          <w:szCs w:val="24"/>
        </w:rPr>
        <w:t xml:space="preserve">PONUDBA </w:t>
      </w:r>
    </w:p>
    <w:p w14:paraId="6E53039D" w14:textId="77777777" w:rsidR="007F30CF" w:rsidRPr="00AC46FB" w:rsidRDefault="007F30CF" w:rsidP="007F30CF">
      <w:pPr>
        <w:ind w:right="141"/>
        <w:jc w:val="center"/>
        <w:rPr>
          <w:rFonts w:asciiTheme="minorHAnsi" w:hAnsiTheme="minorHAnsi" w:cstheme="minorHAnsi"/>
          <w:color w:val="000000"/>
          <w:sz w:val="24"/>
          <w:szCs w:val="24"/>
        </w:rPr>
      </w:pPr>
      <w:r w:rsidRPr="00AC46FB">
        <w:rPr>
          <w:rFonts w:asciiTheme="minorHAnsi" w:hAnsiTheme="minorHAnsi" w:cstheme="minorHAnsi"/>
          <w:b/>
          <w:color w:val="000000"/>
          <w:sz w:val="24"/>
          <w:szCs w:val="24"/>
        </w:rPr>
        <w:t>ŠT.</w:t>
      </w:r>
      <w:sdt>
        <w:sdtPr>
          <w:rPr>
            <w:rFonts w:asciiTheme="minorHAnsi" w:hAnsiTheme="minorHAnsi" w:cstheme="minorHAnsi"/>
            <w:color w:val="000000"/>
            <w:sz w:val="24"/>
            <w:szCs w:val="24"/>
          </w:rPr>
          <w:id w:val="-1640112046"/>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1BE9001" w14:textId="75EF6A3C" w:rsidR="007F30CF" w:rsidRDefault="007F30CF" w:rsidP="007F30CF">
      <w:pPr>
        <w:ind w:right="141"/>
        <w:jc w:val="center"/>
        <w:rPr>
          <w:rFonts w:asciiTheme="minorHAnsi" w:hAnsiTheme="minorHAnsi" w:cstheme="minorHAnsi"/>
          <w:sz w:val="24"/>
          <w:szCs w:val="24"/>
        </w:rPr>
      </w:pPr>
    </w:p>
    <w:p w14:paraId="7CCB6386" w14:textId="4B28F84F" w:rsidR="00B653BB" w:rsidRDefault="00B653BB" w:rsidP="007F30CF">
      <w:pPr>
        <w:ind w:right="141"/>
        <w:jc w:val="center"/>
        <w:rPr>
          <w:rFonts w:asciiTheme="minorHAnsi" w:hAnsiTheme="minorHAnsi" w:cstheme="minorHAnsi"/>
          <w:sz w:val="24"/>
          <w:szCs w:val="24"/>
        </w:rPr>
      </w:pPr>
    </w:p>
    <w:p w14:paraId="7DCAD892" w14:textId="77777777" w:rsidR="00B653BB" w:rsidRPr="00AC46FB" w:rsidRDefault="00B653BB" w:rsidP="007F30CF">
      <w:pPr>
        <w:ind w:right="141"/>
        <w:jc w:val="center"/>
        <w:rPr>
          <w:rFonts w:asciiTheme="minorHAnsi" w:hAnsiTheme="minorHAnsi" w:cstheme="minorHAnsi"/>
          <w:sz w:val="24"/>
          <w:szCs w:val="24"/>
        </w:rPr>
      </w:pPr>
    </w:p>
    <w:p w14:paraId="06A7347C" w14:textId="08120311" w:rsidR="007F30CF" w:rsidRDefault="007F30CF" w:rsidP="007F30CF">
      <w:pPr>
        <w:ind w:right="141"/>
        <w:jc w:val="both"/>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Na podlagi obvestila o javnem naročilu objavljenega na Portalu javnih naročil, </w:t>
      </w:r>
      <w:r w:rsidRPr="00AC46FB">
        <w:rPr>
          <w:rFonts w:asciiTheme="minorHAnsi" w:hAnsiTheme="minorHAnsi" w:cstheme="minorHAnsi"/>
          <w:b/>
          <w:sz w:val="24"/>
          <w:szCs w:val="24"/>
        </w:rPr>
        <w:t>»</w:t>
      </w:r>
      <w:r w:rsidR="00B66BDF" w:rsidRPr="00AC46FB">
        <w:rPr>
          <w:rFonts w:asciiTheme="minorHAnsi" w:hAnsiTheme="minorHAnsi" w:cstheme="minorHAnsi"/>
          <w:b/>
          <w:sz w:val="24"/>
          <w:szCs w:val="24"/>
        </w:rPr>
        <w:t xml:space="preserve">DOBAVA </w:t>
      </w:r>
      <w:r w:rsidR="00B51DD8">
        <w:rPr>
          <w:rFonts w:asciiTheme="minorHAnsi" w:hAnsiTheme="minorHAnsi" w:cstheme="minorHAnsi"/>
          <w:b/>
          <w:sz w:val="24"/>
          <w:szCs w:val="24"/>
        </w:rPr>
        <w:t>VODOVODNEGA MATERIALA</w:t>
      </w:r>
      <w:r w:rsidR="00B66BDF" w:rsidRPr="00AC46FB">
        <w:rPr>
          <w:rFonts w:asciiTheme="minorHAnsi" w:hAnsiTheme="minorHAnsi" w:cstheme="minorHAnsi"/>
          <w:color w:val="000000"/>
          <w:sz w:val="24"/>
          <w:szCs w:val="24"/>
        </w:rPr>
        <w:t xml:space="preserve"> </w:t>
      </w:r>
      <w:r w:rsidRPr="00AC46FB">
        <w:rPr>
          <w:rFonts w:asciiTheme="minorHAnsi" w:hAnsiTheme="minorHAnsi" w:cstheme="minorHAnsi"/>
          <w:color w:val="000000"/>
          <w:sz w:val="24"/>
          <w:szCs w:val="24"/>
        </w:rPr>
        <w:t xml:space="preserve">z dne </w:t>
      </w:r>
      <w:sdt>
        <w:sdtPr>
          <w:rPr>
            <w:rFonts w:asciiTheme="minorHAnsi" w:hAnsiTheme="minorHAnsi" w:cstheme="minorHAnsi"/>
            <w:color w:val="000000"/>
            <w:sz w:val="24"/>
            <w:szCs w:val="24"/>
          </w:rPr>
          <w:id w:val="1276050128"/>
          <w:placeholder>
            <w:docPart w:val="43EF1190541F4713925A50C63604A82D"/>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925389828"/>
          <w:placeholder>
            <w:docPart w:val="7D64EBFABBED46568785583B5E0C9C23"/>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color w:val="000000"/>
          <w:sz w:val="24"/>
          <w:szCs w:val="24"/>
        </w:rPr>
        <w:t xml:space="preserve"> , oddajamo našo ponudbeno dokumentacijo v skladu z navodili za izdelavo ponudbe</w:t>
      </w:r>
      <w:r w:rsidR="00BF2120">
        <w:rPr>
          <w:rFonts w:asciiTheme="minorHAnsi" w:hAnsiTheme="minorHAnsi" w:cstheme="minorHAnsi"/>
          <w:color w:val="000000"/>
          <w:sz w:val="24"/>
          <w:szCs w:val="24"/>
        </w:rPr>
        <w:t xml:space="preserve"> za naslednje sklope</w:t>
      </w:r>
      <w:r w:rsidR="00055374">
        <w:rPr>
          <w:rFonts w:asciiTheme="minorHAnsi" w:hAnsiTheme="minorHAnsi" w:cstheme="minorHAnsi"/>
          <w:color w:val="000000"/>
          <w:sz w:val="24"/>
          <w:szCs w:val="24"/>
        </w:rPr>
        <w:t xml:space="preserve"> (</w:t>
      </w:r>
      <w:r w:rsidR="00055374" w:rsidRPr="00055374">
        <w:rPr>
          <w:rFonts w:asciiTheme="minorHAnsi" w:hAnsiTheme="minorHAnsi" w:cstheme="minorHAnsi"/>
          <w:i/>
          <w:iCs/>
          <w:color w:val="000000"/>
          <w:sz w:val="24"/>
          <w:szCs w:val="24"/>
        </w:rPr>
        <w:t>ustrezno označite</w:t>
      </w:r>
      <w:r w:rsidR="00055374">
        <w:rPr>
          <w:rFonts w:asciiTheme="minorHAnsi" w:hAnsiTheme="minorHAnsi" w:cstheme="minorHAnsi"/>
          <w:color w:val="000000"/>
          <w:sz w:val="24"/>
          <w:szCs w:val="24"/>
        </w:rPr>
        <w:t>)</w:t>
      </w:r>
      <w:r w:rsidR="00BF2120">
        <w:rPr>
          <w:rFonts w:asciiTheme="minorHAnsi" w:hAnsiTheme="minorHAnsi" w:cstheme="minorHAnsi"/>
          <w:color w:val="000000"/>
          <w:sz w:val="24"/>
          <w:szCs w:val="24"/>
        </w:rPr>
        <w:t>:</w:t>
      </w:r>
    </w:p>
    <w:p w14:paraId="6FA510C2" w14:textId="77777777" w:rsidR="00BF2120" w:rsidRDefault="00BF2120" w:rsidP="007F30CF">
      <w:pPr>
        <w:ind w:right="141"/>
        <w:jc w:val="both"/>
        <w:rPr>
          <w:rFonts w:asciiTheme="minorHAnsi" w:hAnsiTheme="minorHAnsi" w:cstheme="minorHAnsi"/>
          <w:color w:val="000000"/>
          <w:sz w:val="24"/>
          <w:szCs w:val="24"/>
        </w:rPr>
      </w:pPr>
    </w:p>
    <w:p w14:paraId="3B205D7A" w14:textId="01095954" w:rsidR="00FD4727" w:rsidRPr="00326F3C" w:rsidRDefault="00BC2372" w:rsidP="00326F3C">
      <w:pPr>
        <w:pStyle w:val="Telobesedila"/>
        <w:suppressAutoHyphens w:val="0"/>
        <w:ind w:left="1134" w:hanging="567"/>
        <w:jc w:val="both"/>
        <w:rPr>
          <w:rFonts w:asciiTheme="minorHAnsi" w:eastAsiaTheme="minorHAnsi" w:hAnsiTheme="minorHAnsi" w:cstheme="minorHAnsi"/>
          <w:b/>
          <w:bCs/>
        </w:rPr>
      </w:pPr>
      <w:sdt>
        <w:sdtPr>
          <w:rPr>
            <w:rFonts w:asciiTheme="minorHAnsi" w:hAnsiTheme="minorHAnsi" w:cstheme="minorHAnsi"/>
            <w:b/>
            <w:bCs/>
          </w:rPr>
          <w:id w:val="1815687124"/>
          <w14:checkbox>
            <w14:checked w14:val="0"/>
            <w14:checkedState w14:val="2612" w14:font="MS Gothic"/>
            <w14:uncheckedState w14:val="2610" w14:font="MS Gothic"/>
          </w14:checkbox>
        </w:sdtPr>
        <w:sdtEndPr/>
        <w:sdtContent>
          <w:r w:rsidR="00326F3C">
            <w:rPr>
              <w:rFonts w:ascii="MS Gothic" w:eastAsia="MS Gothic" w:hAnsi="MS Gothic" w:cstheme="minorHAnsi" w:hint="eastAsia"/>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1 - CEVI IZ NODULARNE LITINE </w:t>
      </w:r>
    </w:p>
    <w:p w14:paraId="63AED700" w14:textId="5EB4AEF3"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66235680"/>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2 - BAJONETNI FAZONSKI KOSI IN OPREMA </w:t>
      </w:r>
    </w:p>
    <w:p w14:paraId="457B185B" w14:textId="54A88C66"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28226545"/>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3 - ZASUNI IN OPREMA </w:t>
      </w:r>
    </w:p>
    <w:p w14:paraId="1E62307B" w14:textId="611F0E7A"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67228807"/>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4 - POLIETILENSKE (PE) CEVI IN OPREMA </w:t>
      </w:r>
    </w:p>
    <w:p w14:paraId="37EA94DC" w14:textId="7F7B4DF6"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3942550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5 - FAZONSKI KOSI IZ NODULARNE LITINE IN OPREMA </w:t>
      </w:r>
    </w:p>
    <w:p w14:paraId="3D5D7BE9" w14:textId="386AC8EF"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3169619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6 – PRIPROBNIČNI FAZONSKI KOSI IZ LTŽ MATERIALA IN OPREMA </w:t>
      </w:r>
    </w:p>
    <w:p w14:paraId="46677821" w14:textId="73AB4852"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40468508"/>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SKLOP 7 – NAVRTALNI ZASUNI IN OPREMA  </w:t>
      </w:r>
    </w:p>
    <w:p w14:paraId="0A7865B4" w14:textId="0D026748"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424495308"/>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8 – ZRAČNIKI, HIDRANTI IN IZPIRALANE GARNITURE </w:t>
      </w:r>
    </w:p>
    <w:p w14:paraId="47E26A74" w14:textId="3040E171"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653409403"/>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9 - HIDRANTI ZA NEZAHTEVNE POGOJE </w:t>
      </w:r>
    </w:p>
    <w:p w14:paraId="541AC998" w14:textId="44156CF0"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635759947"/>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10 – OZNAČEVALNA OPREMA, REPARATURNE OBJEMKE IN DISTANČNIKI </w:t>
      </w:r>
    </w:p>
    <w:p w14:paraId="22B4A3D0" w14:textId="05011892"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075737391"/>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11 - SPOJKE </w:t>
      </w:r>
    </w:p>
    <w:p w14:paraId="06FD2301" w14:textId="1618434D"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155679490"/>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12 - VODOMERNI JAŠKI IN OPREMA </w:t>
      </w:r>
    </w:p>
    <w:p w14:paraId="383498EF" w14:textId="3BDAA588" w:rsidR="00FD4727" w:rsidRPr="00326F3C" w:rsidRDefault="00BC2372" w:rsidP="00326F3C">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338884362"/>
          <w14:checkbox>
            <w14:checked w14:val="0"/>
            <w14:checkedState w14:val="2612" w14:font="MS Gothic"/>
            <w14:uncheckedState w14:val="2610" w14:font="MS Gothic"/>
          </w14:checkbox>
        </w:sdtPr>
        <w:sdtEndPr/>
        <w:sdtContent>
          <w:r w:rsidR="00326F3C" w:rsidRPr="00326F3C">
            <w:rPr>
              <w:rFonts w:ascii="Segoe UI Symbol" w:eastAsia="MS Gothic" w:hAnsi="Segoe UI Symbol" w:cs="Segoe UI Symbol"/>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13 – OPREMA IZ NERJAVEČEGA MATERIALA (INOKS) </w:t>
      </w:r>
    </w:p>
    <w:p w14:paraId="1274D8FD" w14:textId="76985B2B" w:rsidR="00055374" w:rsidRDefault="00BC2372" w:rsidP="00326F3C">
      <w:pPr>
        <w:pStyle w:val="Telobesedila"/>
        <w:suppressAutoHyphens w:val="0"/>
        <w:ind w:left="1134" w:right="141" w:hanging="567"/>
        <w:jc w:val="both"/>
        <w:rPr>
          <w:rFonts w:asciiTheme="minorHAnsi" w:hAnsiTheme="minorHAnsi" w:cstheme="minorHAnsi"/>
          <w:b/>
          <w:bCs/>
        </w:rPr>
      </w:pPr>
      <w:sdt>
        <w:sdtPr>
          <w:rPr>
            <w:rFonts w:asciiTheme="minorHAnsi" w:hAnsiTheme="minorHAnsi" w:cstheme="minorHAnsi"/>
            <w:b/>
            <w:bCs/>
          </w:rPr>
          <w:id w:val="-2062556631"/>
          <w14:checkbox>
            <w14:checked w14:val="0"/>
            <w14:checkedState w14:val="2612" w14:font="MS Gothic"/>
            <w14:uncheckedState w14:val="2610" w14:font="MS Gothic"/>
          </w14:checkbox>
        </w:sdtPr>
        <w:sdtEndPr/>
        <w:sdtContent>
          <w:r w:rsidR="00F92A75">
            <w:rPr>
              <w:rFonts w:ascii="MS Gothic" w:eastAsia="MS Gothic" w:hAnsi="MS Gothic" w:cstheme="minorHAnsi" w:hint="eastAsia"/>
              <w:b/>
              <w:bCs/>
            </w:rPr>
            <w:t>☐</w:t>
          </w:r>
        </w:sdtContent>
      </w:sdt>
      <w:r w:rsidR="00326F3C">
        <w:rPr>
          <w:rFonts w:asciiTheme="minorHAnsi" w:hAnsiTheme="minorHAnsi" w:cstheme="minorHAnsi"/>
          <w:b/>
          <w:bCs/>
        </w:rPr>
        <w:t xml:space="preserve"> </w:t>
      </w:r>
      <w:r w:rsidR="00FD4727" w:rsidRPr="00326F3C">
        <w:rPr>
          <w:rFonts w:asciiTheme="minorHAnsi" w:hAnsiTheme="minorHAnsi" w:cstheme="minorHAnsi"/>
          <w:b/>
          <w:bCs/>
        </w:rPr>
        <w:t xml:space="preserve">SKLOP 14 – REGULACIJSKI VENTILI </w:t>
      </w:r>
    </w:p>
    <w:p w14:paraId="7372EE46" w14:textId="77777777" w:rsidR="007F30CF" w:rsidRPr="00AC46FB" w:rsidRDefault="007F30CF" w:rsidP="007F30CF">
      <w:pPr>
        <w:spacing w:line="360" w:lineRule="auto"/>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Na predmetno javno naročilo se prijavljamo </w:t>
      </w:r>
      <w:r w:rsidRPr="00AC46FB">
        <w:rPr>
          <w:rFonts w:asciiTheme="minorHAnsi" w:hAnsiTheme="minorHAnsi" w:cstheme="minorHAnsi"/>
          <w:i/>
          <w:iCs/>
          <w:color w:val="000000"/>
          <w:sz w:val="24"/>
          <w:szCs w:val="24"/>
        </w:rPr>
        <w:t>(ustrezno označite):</w:t>
      </w:r>
    </w:p>
    <w:p w14:paraId="1B2BF189" w14:textId="77777777" w:rsidR="007F30CF" w:rsidRPr="00AC46FB" w:rsidRDefault="00BC2372"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144716295"/>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samostojno;</w:t>
      </w:r>
    </w:p>
    <w:p w14:paraId="7FDDE337" w14:textId="77777777" w:rsidR="007F30CF" w:rsidRPr="00AC46FB" w:rsidRDefault="00BC2372"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1785414680"/>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 skupno ponudbo;</w:t>
      </w:r>
    </w:p>
    <w:p w14:paraId="7E62BBFF" w14:textId="77777777" w:rsidR="007F30CF" w:rsidRPr="00AC46FB" w:rsidRDefault="00BC2372" w:rsidP="00326F3C">
      <w:pPr>
        <w:pStyle w:val="Odstavekseznama"/>
        <w:widowControl w:val="0"/>
        <w:spacing w:line="266" w:lineRule="exact"/>
        <w:ind w:left="1788" w:right="141" w:hanging="1221"/>
        <w:jc w:val="both"/>
        <w:rPr>
          <w:rFonts w:asciiTheme="minorHAnsi" w:hAnsiTheme="minorHAnsi" w:cstheme="minorHAnsi"/>
          <w:b/>
          <w:bCs/>
          <w:sz w:val="24"/>
          <w:szCs w:val="24"/>
        </w:rPr>
      </w:pPr>
      <w:sdt>
        <w:sdtPr>
          <w:rPr>
            <w:rFonts w:asciiTheme="minorHAnsi" w:hAnsiTheme="minorHAnsi" w:cstheme="minorHAnsi"/>
            <w:b/>
            <w:bCs/>
            <w:sz w:val="24"/>
            <w:szCs w:val="24"/>
          </w:rPr>
          <w:id w:val="614493178"/>
          <w14:checkbox>
            <w14:checked w14:val="0"/>
            <w14:checkedState w14:val="2612" w14:font="MS Gothic"/>
            <w14:uncheckedState w14:val="2610" w14:font="MS Gothic"/>
          </w14:checkbox>
        </w:sdtPr>
        <w:sdtEndPr/>
        <w:sdtContent>
          <w:r w:rsidR="007F30CF" w:rsidRPr="00AC46FB">
            <w:rPr>
              <w:rFonts w:ascii="Segoe UI Symbol" w:hAnsi="Segoe UI Symbol" w:cs="Segoe UI Symbol"/>
              <w:b/>
              <w:bCs/>
              <w:sz w:val="24"/>
              <w:szCs w:val="24"/>
            </w:rPr>
            <w:t>☐</w:t>
          </w:r>
        </w:sdtContent>
      </w:sdt>
      <w:r w:rsidR="007F30CF" w:rsidRPr="00AC46FB">
        <w:rPr>
          <w:rFonts w:asciiTheme="minorHAnsi" w:hAnsiTheme="minorHAnsi" w:cstheme="minorHAnsi"/>
          <w:b/>
          <w:bCs/>
          <w:sz w:val="24"/>
          <w:szCs w:val="24"/>
        </w:rPr>
        <w:t xml:space="preserve"> s podizvajalci.</w:t>
      </w:r>
    </w:p>
    <w:p w14:paraId="2CD33221" w14:textId="4A2493B2" w:rsidR="007F30CF" w:rsidRDefault="007F30CF"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5850B190" w14:textId="2AB8B5AF"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22617C90" w14:textId="10F4609B"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0A2AC7F2" w14:textId="264533C8"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47E04138" w14:textId="0132D8B7"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272FA754" w14:textId="77777777" w:rsidR="00055374"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sectPr w:rsidR="00055374" w:rsidSect="003D3FEB">
          <w:pgSz w:w="11906" w:h="16838"/>
          <w:pgMar w:top="993" w:right="1274" w:bottom="1440" w:left="993" w:header="709" w:footer="709" w:gutter="0"/>
          <w:cols w:space="708"/>
          <w:docGrid w:linePitch="360"/>
        </w:sectPr>
      </w:pPr>
    </w:p>
    <w:p w14:paraId="16B09004" w14:textId="77777777" w:rsidR="00055374" w:rsidRPr="00AC46FB" w:rsidRDefault="00055374" w:rsidP="007F30CF">
      <w:pPr>
        <w:overflowPunct w:val="0"/>
        <w:autoSpaceDE w:val="0"/>
        <w:autoSpaceDN w:val="0"/>
        <w:adjustRightInd w:val="0"/>
        <w:ind w:left="720" w:right="141"/>
        <w:textAlignment w:val="baseline"/>
        <w:rPr>
          <w:rFonts w:asciiTheme="minorHAnsi" w:hAnsiTheme="minorHAnsi" w:cstheme="minorHAnsi"/>
          <w:b/>
          <w:color w:val="000000"/>
          <w:sz w:val="24"/>
          <w:szCs w:val="24"/>
        </w:rPr>
      </w:pPr>
    </w:p>
    <w:p w14:paraId="3D36E5A5" w14:textId="77777777" w:rsidR="007F30CF" w:rsidRPr="00AC46FB" w:rsidRDefault="007F30CF" w:rsidP="007F30CF">
      <w:pPr>
        <w:ind w:right="141"/>
        <w:rPr>
          <w:rFonts w:asciiTheme="minorHAnsi" w:hAnsiTheme="minorHAnsi" w:cstheme="minorHAnsi"/>
          <w:b/>
          <w:bCs/>
          <w:color w:val="000000"/>
          <w:sz w:val="24"/>
          <w:szCs w:val="24"/>
        </w:rPr>
      </w:pPr>
      <w:r w:rsidRPr="00AC46FB">
        <w:rPr>
          <w:rFonts w:asciiTheme="minorHAnsi" w:hAnsiTheme="minorHAnsi" w:cstheme="minorHAnsi"/>
          <w:b/>
          <w:bCs/>
          <w:color w:val="000000"/>
          <w:sz w:val="24"/>
          <w:szCs w:val="24"/>
        </w:rPr>
        <w:t>1. Podatki o gospodarskem subjektu:</w:t>
      </w:r>
    </w:p>
    <w:p w14:paraId="7E14B39E"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7F30CF" w:rsidRPr="00AC46FB" w14:paraId="3DA5FD05" w14:textId="77777777" w:rsidTr="00C86C97">
        <w:trPr>
          <w:trHeight w:val="411"/>
        </w:trPr>
        <w:sdt>
          <w:sdtPr>
            <w:rPr>
              <w:rFonts w:asciiTheme="minorHAnsi" w:hAnsiTheme="minorHAnsi" w:cstheme="minorHAnsi"/>
              <w:color w:val="000000"/>
              <w:sz w:val="24"/>
              <w:szCs w:val="24"/>
            </w:rPr>
            <w:id w:val="-6777336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B3BBBF1"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3E87505"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7F30CF" w:rsidRPr="00AC46FB" w14:paraId="0D21E2AF" w14:textId="77777777" w:rsidTr="00C86C97">
        <w:trPr>
          <w:trHeight w:val="411"/>
        </w:trPr>
        <w:sdt>
          <w:sdtPr>
            <w:rPr>
              <w:rFonts w:asciiTheme="minorHAnsi" w:hAnsiTheme="minorHAnsi" w:cstheme="minorHAnsi"/>
              <w:color w:val="000000"/>
              <w:sz w:val="24"/>
              <w:szCs w:val="24"/>
            </w:rPr>
            <w:id w:val="1216926113"/>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7DE103E"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80203F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7F30CF" w:rsidRPr="00AC46FB" w14:paraId="590CB990" w14:textId="77777777" w:rsidTr="00C86C97">
        <w:trPr>
          <w:trHeight w:val="411"/>
        </w:trPr>
        <w:sdt>
          <w:sdtPr>
            <w:rPr>
              <w:rFonts w:asciiTheme="minorHAnsi" w:hAnsiTheme="minorHAnsi" w:cstheme="minorHAnsi"/>
              <w:color w:val="000000"/>
              <w:sz w:val="24"/>
              <w:szCs w:val="24"/>
            </w:rPr>
            <w:id w:val="-1173034142"/>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05F74B3"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5837AE8A"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7F30CF" w:rsidRPr="00AC46FB" w14:paraId="23DF50E1" w14:textId="77777777" w:rsidTr="00C86C97">
        <w:trPr>
          <w:trHeight w:val="411"/>
        </w:trPr>
        <w:sdt>
          <w:sdtPr>
            <w:rPr>
              <w:rFonts w:asciiTheme="minorHAnsi" w:hAnsiTheme="minorHAnsi" w:cstheme="minorHAnsi"/>
              <w:color w:val="000000"/>
              <w:sz w:val="24"/>
              <w:szCs w:val="24"/>
            </w:rPr>
            <w:id w:val="120459671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B2FCD2E"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492E824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7F30CF" w:rsidRPr="00AC46FB" w14:paraId="1B2EC7C8" w14:textId="77777777" w:rsidTr="00C86C97">
        <w:trPr>
          <w:trHeight w:val="411"/>
        </w:trPr>
        <w:sdt>
          <w:sdtPr>
            <w:rPr>
              <w:rFonts w:asciiTheme="minorHAnsi" w:hAnsiTheme="minorHAnsi" w:cstheme="minorHAnsi"/>
              <w:color w:val="000000"/>
              <w:sz w:val="24"/>
              <w:szCs w:val="24"/>
            </w:rPr>
            <w:id w:val="-867748400"/>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847F280"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6CB30EBB"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7F30CF" w:rsidRPr="00AC46FB" w14:paraId="0BCEFC35" w14:textId="77777777" w:rsidTr="00C86C97">
        <w:trPr>
          <w:trHeight w:val="411"/>
        </w:trPr>
        <w:sdt>
          <w:sdtPr>
            <w:rPr>
              <w:rFonts w:asciiTheme="minorHAnsi" w:hAnsiTheme="minorHAnsi" w:cstheme="minorHAnsi"/>
              <w:color w:val="000000"/>
              <w:sz w:val="24"/>
              <w:szCs w:val="24"/>
            </w:rPr>
            <w:id w:val="-65353046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491C4A"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1EAE2F02"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7F30CF" w:rsidRPr="00AC46FB" w14:paraId="20C45B37" w14:textId="77777777" w:rsidTr="00C86C97">
        <w:trPr>
          <w:trHeight w:val="411"/>
        </w:trPr>
        <w:sdt>
          <w:sdtPr>
            <w:rPr>
              <w:rFonts w:asciiTheme="minorHAnsi" w:hAnsiTheme="minorHAnsi" w:cstheme="minorHAnsi"/>
              <w:color w:val="000000"/>
              <w:sz w:val="24"/>
              <w:szCs w:val="24"/>
            </w:rPr>
            <w:id w:val="212843093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B4E2A95"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7EC1297"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7F30CF" w:rsidRPr="00AC46FB" w14:paraId="49526347" w14:textId="77777777" w:rsidTr="00C86C97">
        <w:trPr>
          <w:trHeight w:val="411"/>
        </w:trPr>
        <w:sdt>
          <w:sdtPr>
            <w:rPr>
              <w:rFonts w:asciiTheme="minorHAnsi" w:hAnsiTheme="minorHAnsi" w:cstheme="minorHAnsi"/>
              <w:color w:val="000000"/>
              <w:sz w:val="24"/>
              <w:szCs w:val="24"/>
            </w:rPr>
            <w:id w:val="-145416621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691FAE1"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78B776F4" w14:textId="77777777"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7F30CF" w:rsidRPr="00AC46FB" w14:paraId="185F8CC2" w14:textId="77777777" w:rsidTr="00C86C97">
        <w:trPr>
          <w:trHeight w:val="411"/>
        </w:trPr>
        <w:sdt>
          <w:sdtPr>
            <w:rPr>
              <w:rFonts w:asciiTheme="minorHAnsi" w:hAnsiTheme="minorHAnsi" w:cstheme="minorHAnsi"/>
              <w:color w:val="000000"/>
              <w:sz w:val="24"/>
              <w:szCs w:val="24"/>
            </w:rPr>
            <w:id w:val="622739125"/>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15B5884"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4A7A8EC" w14:textId="4FC6DB5B"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podpis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F30CF" w:rsidRPr="00AC46FB" w14:paraId="08A4514A" w14:textId="77777777" w:rsidTr="00C86C97">
        <w:trPr>
          <w:trHeight w:val="411"/>
        </w:trPr>
        <w:sdt>
          <w:sdtPr>
            <w:rPr>
              <w:rFonts w:asciiTheme="minorHAnsi" w:hAnsiTheme="minorHAnsi" w:cstheme="minorHAnsi"/>
              <w:color w:val="000000"/>
              <w:sz w:val="24"/>
              <w:szCs w:val="24"/>
            </w:rPr>
            <w:id w:val="-1169715557"/>
            <w:placeholder>
              <w:docPart w:val="2CD5F807171F4C488D6AF192D6FCFFF7"/>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F083349"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2CF283A" w14:textId="4DD5D66A" w:rsidR="007F30CF" w:rsidRPr="00AC46FB" w:rsidRDefault="007F30CF" w:rsidP="007F30CF">
      <w:pPr>
        <w:ind w:right="141"/>
        <w:rPr>
          <w:rFonts w:asciiTheme="minorHAnsi" w:hAnsiTheme="minorHAnsi" w:cstheme="minorHAnsi"/>
          <w:sz w:val="24"/>
          <w:szCs w:val="24"/>
        </w:rPr>
      </w:pPr>
      <w:r w:rsidRPr="00AC46FB">
        <w:rPr>
          <w:rFonts w:asciiTheme="minorHAnsi" w:hAnsiTheme="minorHAnsi" w:cstheme="minorHAnsi"/>
          <w:color w:val="000000"/>
          <w:sz w:val="24"/>
          <w:szCs w:val="24"/>
        </w:rPr>
        <w:t xml:space="preserve">Odgovorna oseba za izvajanje </w:t>
      </w:r>
      <w:r w:rsidR="008319FF" w:rsidRPr="00AC46FB">
        <w:rPr>
          <w:rFonts w:asciiTheme="minorHAnsi" w:hAnsiTheme="minorHAnsi" w:cstheme="minorHAnsi"/>
          <w:color w:val="000000"/>
          <w:sz w:val="24"/>
          <w:szCs w:val="24"/>
        </w:rPr>
        <w:t>okvirnega sporazuma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(ime in priimek, tel., el. naslov):</w:t>
      </w:r>
    </w:p>
    <w:tbl>
      <w:tblPr>
        <w:tblW w:w="0" w:type="auto"/>
        <w:tblInd w:w="-3" w:type="dxa"/>
        <w:tblLayout w:type="fixed"/>
        <w:tblLook w:val="0000" w:firstRow="0" w:lastRow="0" w:firstColumn="0" w:lastColumn="0" w:noHBand="0" w:noVBand="0"/>
      </w:tblPr>
      <w:tblGrid>
        <w:gridCol w:w="9082"/>
      </w:tblGrid>
      <w:tr w:rsidR="007F30CF" w:rsidRPr="00AC46FB" w14:paraId="3C7A6232" w14:textId="77777777" w:rsidTr="00C86C97">
        <w:trPr>
          <w:trHeight w:val="411"/>
        </w:trPr>
        <w:sdt>
          <w:sdtPr>
            <w:rPr>
              <w:rFonts w:asciiTheme="minorHAnsi" w:hAnsiTheme="minorHAnsi" w:cstheme="minorHAnsi"/>
              <w:color w:val="000000"/>
              <w:sz w:val="24"/>
              <w:szCs w:val="24"/>
            </w:rPr>
            <w:id w:val="-102801214"/>
            <w:placeholder>
              <w:docPart w:val="8E89229C94C54297BE2C330FED2AE012"/>
            </w:placeholder>
            <w:showingPlcHdr/>
            <w:text/>
          </w:sdtPr>
          <w:sdtEnd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046F039" w14:textId="77777777" w:rsidR="007F30CF" w:rsidRPr="00AC46FB" w:rsidRDefault="007F30CF" w:rsidP="00C86C97">
                <w:pPr>
                  <w:snapToGrid w:val="0"/>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2688BA33" w14:textId="77777777" w:rsidR="003D3FEB" w:rsidRPr="00AC46FB" w:rsidRDefault="003D3FEB" w:rsidP="007F30CF">
      <w:pPr>
        <w:ind w:right="141"/>
        <w:rPr>
          <w:rFonts w:asciiTheme="minorHAnsi" w:hAnsiTheme="minorHAnsi" w:cstheme="minorHAnsi"/>
          <w:color w:val="000000"/>
          <w:sz w:val="24"/>
          <w:szCs w:val="24"/>
        </w:rPr>
      </w:pPr>
    </w:p>
    <w:p w14:paraId="3E15E771" w14:textId="29E08CDD"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color w:val="000000"/>
          <w:sz w:val="24"/>
          <w:szCs w:val="24"/>
        </w:rPr>
        <w:t xml:space="preserve">Ponudnik spada v kategorijo mikro, malih ali srednjih podjetij: </w:t>
      </w:r>
      <w:r w:rsidRPr="00AC46FB">
        <w:rPr>
          <w:rFonts w:asciiTheme="minorHAnsi" w:hAnsiTheme="minorHAnsi" w:cstheme="minorHAnsi"/>
          <w:i/>
          <w:color w:val="000000"/>
          <w:sz w:val="24"/>
          <w:szCs w:val="24"/>
        </w:rPr>
        <w:t>( ustrezno označite)</w:t>
      </w:r>
    </w:p>
    <w:p w14:paraId="695CA2A7" w14:textId="77777777" w:rsidR="007F30CF" w:rsidRPr="00AC46FB" w:rsidRDefault="00BC2372"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1857646021"/>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DA</w:t>
      </w:r>
    </w:p>
    <w:p w14:paraId="21D8E13F" w14:textId="77777777" w:rsidR="007F30CF" w:rsidRPr="00AC46FB" w:rsidRDefault="00BC2372"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1197898108"/>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NE</w:t>
      </w:r>
    </w:p>
    <w:p w14:paraId="1845FC0A" w14:textId="064EF055" w:rsidR="007F30CF" w:rsidRDefault="007F30CF" w:rsidP="007F30CF">
      <w:pPr>
        <w:ind w:right="141"/>
        <w:rPr>
          <w:rFonts w:asciiTheme="minorHAnsi" w:hAnsiTheme="minorHAnsi" w:cstheme="minorHAnsi"/>
          <w:color w:val="000000"/>
          <w:sz w:val="24"/>
          <w:szCs w:val="24"/>
        </w:rPr>
      </w:pPr>
    </w:p>
    <w:p w14:paraId="0AA33158" w14:textId="77777777" w:rsidR="00326F3C" w:rsidRDefault="00326F3C" w:rsidP="007F30CF">
      <w:pPr>
        <w:ind w:right="141"/>
        <w:rPr>
          <w:rFonts w:asciiTheme="minorHAnsi" w:hAnsiTheme="minorHAnsi" w:cstheme="minorHAnsi"/>
          <w:color w:val="000000"/>
          <w:sz w:val="24"/>
          <w:szCs w:val="24"/>
        </w:rPr>
        <w:sectPr w:rsidR="00326F3C" w:rsidSect="003D3FEB">
          <w:pgSz w:w="11906" w:h="16838"/>
          <w:pgMar w:top="993" w:right="1274" w:bottom="1440" w:left="993" w:header="709" w:footer="709" w:gutter="0"/>
          <w:cols w:space="708"/>
          <w:docGrid w:linePitch="360"/>
        </w:sectPr>
      </w:pPr>
    </w:p>
    <w:p w14:paraId="1D66A20B" w14:textId="77777777" w:rsidR="00055374" w:rsidRPr="00AC46FB" w:rsidRDefault="00055374" w:rsidP="007F30CF">
      <w:pPr>
        <w:ind w:right="141"/>
        <w:rPr>
          <w:rFonts w:asciiTheme="minorHAnsi" w:hAnsiTheme="minorHAnsi" w:cstheme="minorHAnsi"/>
          <w:color w:val="000000"/>
          <w:sz w:val="24"/>
          <w:szCs w:val="24"/>
        </w:rPr>
      </w:pPr>
    </w:p>
    <w:p w14:paraId="4FE2D06B" w14:textId="77777777" w:rsidR="007F30CF" w:rsidRPr="00AC46FB" w:rsidRDefault="007F30CF" w:rsidP="007F30CF">
      <w:pPr>
        <w:ind w:right="141"/>
        <w:rPr>
          <w:rFonts w:asciiTheme="minorHAnsi" w:hAnsiTheme="minorHAnsi" w:cstheme="minorHAnsi"/>
          <w:i/>
          <w:iCs/>
          <w:color w:val="000000"/>
          <w:sz w:val="24"/>
          <w:szCs w:val="24"/>
        </w:rPr>
      </w:pPr>
      <w:r w:rsidRPr="00AC46FB">
        <w:rPr>
          <w:rFonts w:asciiTheme="minorHAnsi" w:hAnsiTheme="minorHAnsi" w:cstheme="minorHAnsi"/>
          <w:b/>
          <w:color w:val="000000"/>
          <w:sz w:val="24"/>
          <w:szCs w:val="24"/>
        </w:rPr>
        <w:t>2. Skupna ponudba</w:t>
      </w:r>
      <w:r w:rsidRPr="00AC46FB">
        <w:rPr>
          <w:rFonts w:asciiTheme="minorHAnsi" w:hAnsiTheme="minorHAnsi" w:cstheme="minorHAnsi"/>
          <w:color w:val="000000"/>
          <w:sz w:val="24"/>
          <w:szCs w:val="24"/>
        </w:rPr>
        <w:t xml:space="preserve"> </w:t>
      </w:r>
      <w:r w:rsidRPr="00AC46FB">
        <w:rPr>
          <w:rFonts w:asciiTheme="minorHAnsi" w:hAnsiTheme="minorHAnsi" w:cstheme="minorHAnsi"/>
          <w:i/>
          <w:iCs/>
          <w:color w:val="000000"/>
          <w:sz w:val="24"/>
          <w:szCs w:val="24"/>
        </w:rPr>
        <w:t>(ponudniki izpolnijo, če so predložili skupno ponudbo)</w:t>
      </w:r>
    </w:p>
    <w:p w14:paraId="4B6268F8" w14:textId="1932B05E"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Pri javnem naročilu sodelujejo naslednji partnerji v skupni ponudbi: </w:t>
      </w:r>
    </w:p>
    <w:p w14:paraId="48A4B67A" w14:textId="77777777" w:rsidR="003D3FEB" w:rsidRPr="00AC46FB" w:rsidRDefault="003D3FEB" w:rsidP="007F30CF">
      <w:pPr>
        <w:ind w:right="141"/>
        <w:rPr>
          <w:rFonts w:asciiTheme="minorHAnsi" w:hAnsiTheme="minorHAnsi" w:cstheme="minorHAnsi"/>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
        <w:gridCol w:w="8818"/>
      </w:tblGrid>
      <w:tr w:rsidR="007F30CF" w:rsidRPr="00AC46FB" w14:paraId="1FF8EECC" w14:textId="77777777" w:rsidTr="00C86C97">
        <w:tc>
          <w:tcPr>
            <w:tcW w:w="468" w:type="dxa"/>
          </w:tcPr>
          <w:p w14:paraId="1961D29B"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Št.</w:t>
            </w:r>
          </w:p>
        </w:tc>
        <w:tc>
          <w:tcPr>
            <w:tcW w:w="8818" w:type="dxa"/>
          </w:tcPr>
          <w:p w14:paraId="58D935FC" w14:textId="77777777" w:rsidR="007F30CF" w:rsidRPr="00AC46FB" w:rsidRDefault="007F30CF" w:rsidP="00C86C97">
            <w:pPr>
              <w:ind w:right="141"/>
              <w:jc w:val="center"/>
              <w:rPr>
                <w:rFonts w:asciiTheme="minorHAnsi" w:hAnsiTheme="minorHAnsi" w:cstheme="minorHAnsi"/>
                <w:color w:val="000000"/>
                <w:sz w:val="24"/>
                <w:szCs w:val="24"/>
              </w:rPr>
            </w:pPr>
            <w:r w:rsidRPr="00AC46FB">
              <w:rPr>
                <w:rFonts w:asciiTheme="minorHAnsi" w:hAnsiTheme="minorHAnsi" w:cstheme="minorHAnsi"/>
                <w:color w:val="000000"/>
                <w:sz w:val="24"/>
                <w:szCs w:val="24"/>
              </w:rPr>
              <w:t>Naziv partnerja v skupni ponudbi</w:t>
            </w:r>
          </w:p>
        </w:tc>
      </w:tr>
      <w:tr w:rsidR="007F30CF" w:rsidRPr="00AC46FB" w14:paraId="25A887F1" w14:textId="77777777" w:rsidTr="00C86C97">
        <w:tc>
          <w:tcPr>
            <w:tcW w:w="468" w:type="dxa"/>
          </w:tcPr>
          <w:p w14:paraId="2BEDD151"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AAD27B240A95477CB1D0A8B007F3D34A"/>
            </w:placeholder>
            <w:showingPlcHdr/>
            <w:text/>
          </w:sdtPr>
          <w:sdtEndPr/>
          <w:sdtContent>
            <w:tc>
              <w:tcPr>
                <w:tcW w:w="8818" w:type="dxa"/>
              </w:tcPr>
              <w:p w14:paraId="5D83D5A8"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380091BE" w14:textId="77777777" w:rsidTr="00C86C97">
        <w:tc>
          <w:tcPr>
            <w:tcW w:w="468" w:type="dxa"/>
          </w:tcPr>
          <w:p w14:paraId="4D73F055"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AAD27B240A95477CB1D0A8B007F3D34A"/>
            </w:placeholder>
            <w:showingPlcHdr/>
            <w:text/>
          </w:sdtPr>
          <w:sdtEndPr/>
          <w:sdtContent>
            <w:tc>
              <w:tcPr>
                <w:tcW w:w="8818" w:type="dxa"/>
              </w:tcPr>
              <w:p w14:paraId="73D7C72A"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7F30CF" w:rsidRPr="00AC46FB" w14:paraId="1F369F22" w14:textId="77777777" w:rsidTr="00C86C97">
        <w:tc>
          <w:tcPr>
            <w:tcW w:w="468" w:type="dxa"/>
          </w:tcPr>
          <w:p w14:paraId="08E3E6B1" w14:textId="77777777" w:rsidR="007F30CF" w:rsidRPr="00AC46FB" w:rsidRDefault="007F30CF" w:rsidP="00C86C97">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AAD27B240A95477CB1D0A8B007F3D34A"/>
            </w:placeholder>
            <w:showingPlcHdr/>
            <w:text/>
          </w:sdtPr>
          <w:sdtEndPr/>
          <w:sdtContent>
            <w:tc>
              <w:tcPr>
                <w:tcW w:w="8818" w:type="dxa"/>
              </w:tcPr>
              <w:p w14:paraId="2A15BE6A" w14:textId="77777777" w:rsidR="007F30CF" w:rsidRPr="00AC46FB" w:rsidRDefault="007F30CF" w:rsidP="00C86C97">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bl>
    <w:p w14:paraId="0D839ECA" w14:textId="77777777" w:rsidR="007F30CF" w:rsidRPr="00AC46FB" w:rsidRDefault="007F30CF" w:rsidP="007F30CF">
      <w:pPr>
        <w:ind w:right="141"/>
        <w:rPr>
          <w:rFonts w:asciiTheme="minorHAnsi" w:hAnsiTheme="minorHAnsi" w:cstheme="minorHAnsi"/>
          <w:i/>
          <w:color w:val="000000"/>
          <w:sz w:val="24"/>
          <w:szCs w:val="24"/>
        </w:rPr>
      </w:pPr>
      <w:r w:rsidRPr="00AC46FB">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0D6F7125" w14:textId="77777777" w:rsidR="007F30CF" w:rsidRPr="00AC46FB" w:rsidRDefault="007F30CF" w:rsidP="007F30CF">
      <w:pPr>
        <w:ind w:right="141"/>
        <w:rPr>
          <w:rFonts w:asciiTheme="minorHAnsi" w:hAnsiTheme="minorHAnsi" w:cstheme="minorHAnsi"/>
          <w:color w:val="000000"/>
          <w:sz w:val="24"/>
          <w:szCs w:val="24"/>
        </w:rPr>
      </w:pPr>
    </w:p>
    <w:p w14:paraId="0754500B" w14:textId="77777777" w:rsidR="007F30CF" w:rsidRPr="00AC46FB" w:rsidRDefault="007F30CF" w:rsidP="007F30CF">
      <w:pPr>
        <w:ind w:right="141"/>
        <w:rPr>
          <w:rFonts w:asciiTheme="minorHAnsi" w:hAnsiTheme="minorHAnsi" w:cstheme="minorHAnsi"/>
          <w:b/>
          <w:color w:val="000000"/>
          <w:sz w:val="24"/>
          <w:szCs w:val="24"/>
        </w:rPr>
      </w:pPr>
      <w:r w:rsidRPr="00AC46FB">
        <w:rPr>
          <w:rFonts w:asciiTheme="minorHAnsi" w:hAnsiTheme="minorHAnsi" w:cstheme="minorHAnsi"/>
          <w:b/>
          <w:color w:val="000000"/>
          <w:sz w:val="24"/>
          <w:szCs w:val="24"/>
        </w:rPr>
        <w:t>3. Nastopanje s podizvajalci</w:t>
      </w:r>
    </w:p>
    <w:p w14:paraId="488F60EE"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Ponudnik nastopa s podizvajalci </w:t>
      </w:r>
      <w:r w:rsidRPr="00AC46FB">
        <w:rPr>
          <w:rFonts w:asciiTheme="minorHAnsi" w:hAnsiTheme="minorHAnsi" w:cstheme="minorHAnsi"/>
          <w:i/>
          <w:color w:val="000000"/>
          <w:sz w:val="24"/>
          <w:szCs w:val="24"/>
        </w:rPr>
        <w:t>(ustrezno označite)</w:t>
      </w:r>
    </w:p>
    <w:p w14:paraId="3F86675F" w14:textId="77777777" w:rsidR="007F30CF" w:rsidRPr="00AC46FB" w:rsidRDefault="00BC2372"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29159857"/>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DA</w:t>
      </w:r>
    </w:p>
    <w:p w14:paraId="22388A58" w14:textId="77777777" w:rsidR="007F30CF" w:rsidRPr="00AC46FB" w:rsidRDefault="00BC2372" w:rsidP="007F30CF">
      <w:pPr>
        <w:pStyle w:val="Odstavekseznama"/>
        <w:ind w:right="141"/>
        <w:rPr>
          <w:rFonts w:asciiTheme="minorHAnsi" w:hAnsiTheme="minorHAnsi" w:cstheme="minorHAnsi"/>
          <w:color w:val="000000"/>
          <w:sz w:val="24"/>
          <w:szCs w:val="24"/>
        </w:rPr>
      </w:pPr>
      <w:sdt>
        <w:sdtPr>
          <w:rPr>
            <w:rFonts w:asciiTheme="minorHAnsi" w:hAnsiTheme="minorHAnsi" w:cstheme="minorHAnsi"/>
            <w:color w:val="000000"/>
            <w:sz w:val="24"/>
            <w:szCs w:val="24"/>
          </w:rPr>
          <w:id w:val="794485758"/>
          <w14:checkbox>
            <w14:checked w14:val="0"/>
            <w14:checkedState w14:val="2612" w14:font="MS Gothic"/>
            <w14:uncheckedState w14:val="2610" w14:font="MS Gothic"/>
          </w14:checkbox>
        </w:sdtPr>
        <w:sdtEndPr/>
        <w:sdtContent>
          <w:r w:rsidR="007F30CF" w:rsidRPr="00AC46FB">
            <w:rPr>
              <w:rFonts w:ascii="Segoe UI Symbol" w:eastAsia="MS Gothic" w:hAnsi="Segoe UI Symbol" w:cs="Segoe UI Symbol"/>
              <w:color w:val="000000"/>
              <w:sz w:val="24"/>
              <w:szCs w:val="24"/>
            </w:rPr>
            <w:t>☐</w:t>
          </w:r>
        </w:sdtContent>
      </w:sdt>
      <w:r w:rsidR="007F30CF" w:rsidRPr="00AC46FB">
        <w:rPr>
          <w:rFonts w:asciiTheme="minorHAnsi" w:hAnsiTheme="minorHAnsi" w:cstheme="minorHAnsi"/>
          <w:color w:val="000000"/>
          <w:sz w:val="24"/>
          <w:szCs w:val="24"/>
        </w:rPr>
        <w:t xml:space="preserve"> NE</w:t>
      </w:r>
    </w:p>
    <w:p w14:paraId="6E201BD8"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 ki nastopa s podizvajalci, mora za vsakega od podizvajalcev predložiti:</w:t>
      </w:r>
    </w:p>
    <w:p w14:paraId="60D9316A" w14:textId="77777777" w:rsidR="007F30CF" w:rsidRPr="00AC46FB" w:rsidRDefault="007F30CF" w:rsidP="00AC43F3">
      <w:pPr>
        <w:pStyle w:val="Odstavekseznama"/>
        <w:numPr>
          <w:ilvl w:val="0"/>
          <w:numId w:val="15"/>
        </w:numPr>
        <w:ind w:right="141"/>
        <w:contextualSpacing/>
        <w:rPr>
          <w:rFonts w:asciiTheme="minorHAnsi" w:hAnsiTheme="minorHAnsi" w:cstheme="minorHAnsi"/>
          <w:sz w:val="24"/>
          <w:szCs w:val="24"/>
        </w:rPr>
      </w:pPr>
      <w:r w:rsidRPr="00AC46FB">
        <w:rPr>
          <w:rFonts w:asciiTheme="minorHAnsi" w:hAnsiTheme="minorHAnsi" w:cstheme="minorHAnsi"/>
          <w:sz w:val="24"/>
          <w:szCs w:val="24"/>
        </w:rPr>
        <w:t xml:space="preserve">obrazec </w:t>
      </w:r>
      <w:r w:rsidRPr="00AC46FB">
        <w:rPr>
          <w:rFonts w:asciiTheme="minorHAnsi" w:hAnsiTheme="minorHAnsi" w:cstheme="minorHAnsi"/>
          <w:b/>
          <w:sz w:val="24"/>
          <w:szCs w:val="24"/>
        </w:rPr>
        <w:t xml:space="preserve">Podizvajalci v ponudbi (OBR-3) </w:t>
      </w:r>
      <w:r w:rsidRPr="00AC46FB">
        <w:rPr>
          <w:rFonts w:asciiTheme="minorHAnsi" w:hAnsiTheme="minorHAnsi" w:cstheme="minorHAnsi"/>
          <w:sz w:val="24"/>
          <w:szCs w:val="24"/>
        </w:rPr>
        <w:t>in soglasje za neposredna plačila (če podizvajalec zahteva neposredno plačilo).</w:t>
      </w:r>
    </w:p>
    <w:p w14:paraId="0749AAC5" w14:textId="77777777" w:rsidR="007F30CF" w:rsidRPr="00AC46FB" w:rsidRDefault="007F30CF" w:rsidP="007F30CF">
      <w:pPr>
        <w:ind w:right="141"/>
        <w:rPr>
          <w:rFonts w:asciiTheme="minorHAnsi" w:hAnsiTheme="minorHAnsi" w:cstheme="minorHAnsi"/>
          <w:sz w:val="24"/>
          <w:szCs w:val="24"/>
        </w:rPr>
      </w:pPr>
    </w:p>
    <w:p w14:paraId="3028F353" w14:textId="77777777" w:rsidR="007F30CF" w:rsidRPr="00AC46FB" w:rsidRDefault="007F30CF" w:rsidP="007F30CF">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Ponudniku, ki nastopa brez podizvajalcev, zgoraj navedenih dokazil ni potrebno predložiti.</w:t>
      </w:r>
    </w:p>
    <w:p w14:paraId="2E0B93FD" w14:textId="77777777" w:rsidR="007F30CF" w:rsidRPr="00AC46FB" w:rsidRDefault="007F30CF" w:rsidP="007F30CF">
      <w:pPr>
        <w:ind w:right="141"/>
        <w:rPr>
          <w:rFonts w:asciiTheme="minorHAnsi" w:hAnsiTheme="minorHAnsi" w:cstheme="minorHAnsi"/>
          <w:color w:val="000000"/>
          <w:sz w:val="24"/>
          <w:szCs w:val="24"/>
        </w:rPr>
      </w:pPr>
    </w:p>
    <w:p w14:paraId="0D392CC7" w14:textId="77777777" w:rsidR="007F30CF" w:rsidRPr="00AC46FB" w:rsidRDefault="007F30CF" w:rsidP="007F30CF">
      <w:pPr>
        <w:ind w:right="141"/>
        <w:jc w:val="both"/>
        <w:rPr>
          <w:rFonts w:asciiTheme="minorHAnsi" w:hAnsiTheme="minorHAnsi" w:cstheme="minorHAnsi"/>
          <w:sz w:val="24"/>
          <w:szCs w:val="24"/>
        </w:rPr>
      </w:pPr>
      <w:r w:rsidRPr="00AC46FB">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7F30CF" w:rsidRPr="00AC46FB" w14:paraId="56FD86D3" w14:textId="77777777" w:rsidTr="00C86C97">
        <w:trPr>
          <w:trHeight w:val="250"/>
        </w:trPr>
        <w:tc>
          <w:tcPr>
            <w:tcW w:w="9747" w:type="dxa"/>
          </w:tcPr>
          <w:p w14:paraId="657775EE"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32F408AC"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naziv pooblaščenca za vročanje:</w:t>
            </w:r>
            <w:sdt>
              <w:sdtPr>
                <w:rPr>
                  <w:rFonts w:asciiTheme="minorHAnsi" w:hAnsiTheme="minorHAnsi" w:cstheme="minorHAnsi"/>
                  <w:sz w:val="24"/>
                  <w:szCs w:val="24"/>
                </w:rPr>
                <w:id w:val="-403366625"/>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1A14792B" w14:textId="77777777" w:rsidTr="00C86C97">
        <w:trPr>
          <w:trHeight w:val="250"/>
        </w:trPr>
        <w:tc>
          <w:tcPr>
            <w:tcW w:w="9747" w:type="dxa"/>
          </w:tcPr>
          <w:p w14:paraId="572A2C69"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07F6973B"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naslov pooblaščenca za vročanje:</w:t>
            </w:r>
            <w:sdt>
              <w:sdtPr>
                <w:rPr>
                  <w:rFonts w:asciiTheme="minorHAnsi" w:hAnsiTheme="minorHAnsi" w:cstheme="minorHAnsi"/>
                  <w:sz w:val="24"/>
                  <w:szCs w:val="24"/>
                </w:rPr>
                <w:id w:val="1033463953"/>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02D8C544" w14:textId="77777777" w:rsidTr="00C86C97">
        <w:trPr>
          <w:trHeight w:val="103"/>
        </w:trPr>
        <w:tc>
          <w:tcPr>
            <w:tcW w:w="9747" w:type="dxa"/>
          </w:tcPr>
          <w:p w14:paraId="1E792C15"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299CE3B8"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kontaktna oseba:</w:t>
            </w:r>
            <w:sdt>
              <w:sdtPr>
                <w:rPr>
                  <w:rFonts w:asciiTheme="minorHAnsi" w:hAnsiTheme="minorHAnsi" w:cstheme="minorHAnsi"/>
                  <w:sz w:val="24"/>
                  <w:szCs w:val="24"/>
                </w:rPr>
                <w:id w:val="1405261376"/>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78804AB2" w14:textId="77777777" w:rsidTr="00C86C97">
        <w:trPr>
          <w:trHeight w:val="251"/>
        </w:trPr>
        <w:tc>
          <w:tcPr>
            <w:tcW w:w="9747" w:type="dxa"/>
          </w:tcPr>
          <w:p w14:paraId="511476C0"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191C94AC"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elektronski naslov kontaktne osebe:</w:t>
            </w:r>
            <w:sdt>
              <w:sdtPr>
                <w:rPr>
                  <w:rFonts w:asciiTheme="minorHAnsi" w:hAnsiTheme="minorHAnsi" w:cstheme="minorHAnsi"/>
                  <w:sz w:val="24"/>
                  <w:szCs w:val="24"/>
                </w:rPr>
                <w:id w:val="-2004966380"/>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r w:rsidR="007F30CF" w:rsidRPr="00AC46FB" w14:paraId="2B85E3F4" w14:textId="77777777" w:rsidTr="00C86C97">
        <w:trPr>
          <w:trHeight w:val="103"/>
        </w:trPr>
        <w:tc>
          <w:tcPr>
            <w:tcW w:w="9747" w:type="dxa"/>
          </w:tcPr>
          <w:p w14:paraId="6CBE820D" w14:textId="77777777" w:rsidR="007F30CF" w:rsidRPr="00AC46FB" w:rsidRDefault="007F30CF" w:rsidP="00C86C97">
            <w:pPr>
              <w:autoSpaceDE w:val="0"/>
              <w:autoSpaceDN w:val="0"/>
              <w:adjustRightInd w:val="0"/>
              <w:ind w:right="141"/>
              <w:rPr>
                <w:rFonts w:asciiTheme="minorHAnsi" w:hAnsiTheme="minorHAnsi" w:cstheme="minorHAnsi"/>
                <w:sz w:val="24"/>
                <w:szCs w:val="24"/>
              </w:rPr>
            </w:pPr>
          </w:p>
          <w:p w14:paraId="6390226F" w14:textId="77777777" w:rsidR="007F30CF" w:rsidRPr="00AC46FB" w:rsidRDefault="007F30CF" w:rsidP="00C86C97">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telefon kontaktne osebe:</w:t>
            </w:r>
            <w:sdt>
              <w:sdtPr>
                <w:rPr>
                  <w:rFonts w:asciiTheme="minorHAnsi" w:hAnsiTheme="minorHAnsi" w:cstheme="minorHAnsi"/>
                  <w:sz w:val="24"/>
                  <w:szCs w:val="24"/>
                </w:rPr>
                <w:id w:val="-242641831"/>
                <w:placeholder>
                  <w:docPart w:val="33902119298E42EDADD2DA371734C1DF"/>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r>
    </w:tbl>
    <w:p w14:paraId="4A86C322"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2EF8D1BC"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1A92DFBB" w14:textId="77777777" w:rsidR="007F30CF" w:rsidRPr="00AC46FB" w:rsidRDefault="007F30CF" w:rsidP="007F30CF">
      <w:pPr>
        <w:tabs>
          <w:tab w:val="left" w:pos="1134"/>
        </w:tabs>
        <w:ind w:right="141"/>
        <w:rPr>
          <w:rFonts w:asciiTheme="minorHAnsi" w:hAnsiTheme="minorHAnsi" w:cstheme="minorHAnsi"/>
          <w:color w:val="000000"/>
          <w:sz w:val="24"/>
          <w:szCs w:val="24"/>
        </w:rPr>
      </w:pPr>
    </w:p>
    <w:p w14:paraId="0F9DD8E3" w14:textId="77777777" w:rsidR="007F30CF" w:rsidRPr="00AC46FB" w:rsidRDefault="007F30CF" w:rsidP="007F30CF">
      <w:pPr>
        <w:tabs>
          <w:tab w:val="left" w:pos="5760"/>
        </w:tabs>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Datum:</w:t>
      </w:r>
      <w:sdt>
        <w:sdtPr>
          <w:rPr>
            <w:rFonts w:asciiTheme="minorHAnsi" w:hAnsiTheme="minorHAnsi" w:cstheme="minorHAnsi"/>
            <w:color w:val="000000"/>
            <w:sz w:val="24"/>
            <w:szCs w:val="24"/>
          </w:rPr>
          <w:id w:val="-2133011906"/>
          <w:placeholder>
            <w:docPart w:val="8E324D4A5538401D9D3FEE994D09566F"/>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color w:val="000000"/>
          <w:sz w:val="24"/>
          <w:szCs w:val="24"/>
        </w:rPr>
        <w:tab/>
        <w:t>Žig in podpis ponudnika:</w:t>
      </w:r>
    </w:p>
    <w:p w14:paraId="54D6285E" w14:textId="359628AC" w:rsidR="001405AE" w:rsidRPr="00AC46FB" w:rsidRDefault="001405AE" w:rsidP="007F30CF">
      <w:pPr>
        <w:spacing w:before="60" w:after="60" w:line="360" w:lineRule="auto"/>
        <w:jc w:val="center"/>
        <w:rPr>
          <w:rFonts w:asciiTheme="minorHAnsi" w:hAnsiTheme="minorHAnsi" w:cstheme="minorHAnsi"/>
          <w:sz w:val="24"/>
          <w:szCs w:val="24"/>
        </w:rPr>
      </w:pPr>
    </w:p>
    <w:p w14:paraId="6E832716" w14:textId="77777777" w:rsidR="00E76E06" w:rsidRPr="00AC46FB" w:rsidRDefault="00E76E06" w:rsidP="00E76E06">
      <w:pPr>
        <w:ind w:right="141"/>
        <w:rPr>
          <w:rFonts w:asciiTheme="minorHAnsi" w:hAnsiTheme="minorHAnsi" w:cstheme="minorHAnsi"/>
          <w:b/>
          <w:i/>
          <w:sz w:val="24"/>
          <w:szCs w:val="24"/>
        </w:rPr>
        <w:sectPr w:rsidR="00E76E06" w:rsidRPr="00AC46FB" w:rsidSect="003D3FEB">
          <w:pgSz w:w="11906" w:h="16838"/>
          <w:pgMar w:top="993" w:right="1274" w:bottom="1440" w:left="993" w:header="709" w:footer="709" w:gutter="0"/>
          <w:cols w:space="708"/>
          <w:docGrid w:linePitch="360"/>
        </w:sectPr>
      </w:pPr>
    </w:p>
    <w:p w14:paraId="7501ED1C" w14:textId="790C78CC"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OBR-2</w:t>
      </w:r>
    </w:p>
    <w:p w14:paraId="65F2345F" w14:textId="77777777" w:rsidR="00E76E06" w:rsidRPr="00AC46FB" w:rsidRDefault="00E76E06" w:rsidP="00E76E06">
      <w:pPr>
        <w:ind w:right="141"/>
        <w:rPr>
          <w:rFonts w:asciiTheme="minorHAnsi" w:hAnsiTheme="minorHAnsi" w:cstheme="minorHAnsi"/>
          <w:i/>
          <w:color w:val="000000"/>
          <w:sz w:val="24"/>
          <w:szCs w:val="24"/>
        </w:rPr>
      </w:pPr>
    </w:p>
    <w:p w14:paraId="17CFFB41"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i/>
          <w:color w:val="000000"/>
          <w:sz w:val="24"/>
          <w:szCs w:val="24"/>
        </w:rPr>
        <w:t>Ponudnik:</w:t>
      </w:r>
      <w:r w:rsidRPr="00AC46FB">
        <w:rPr>
          <w:rFonts w:asciiTheme="minorHAnsi" w:hAnsiTheme="minorHAnsi" w:cstheme="minorHAnsi"/>
          <w:color w:val="000000"/>
          <w:sz w:val="24"/>
          <w:szCs w:val="24"/>
        </w:rPr>
        <w:t xml:space="preserve"> </w:t>
      </w:r>
    </w:p>
    <w:sdt>
      <w:sdtPr>
        <w:rPr>
          <w:rFonts w:asciiTheme="minorHAnsi" w:hAnsiTheme="minorHAnsi" w:cstheme="minorHAnsi"/>
          <w:sz w:val="24"/>
          <w:szCs w:val="24"/>
        </w:rPr>
        <w:id w:val="827244465"/>
        <w:placeholder>
          <w:docPart w:val="C79A1E958FB34067BB9B8AF3CDCAC124"/>
        </w:placeholder>
        <w:showingPlcHdr/>
        <w:text/>
      </w:sdtPr>
      <w:sdtEndPr/>
      <w:sdtContent>
        <w:p w14:paraId="20E69ED1" w14:textId="77777777" w:rsidR="00E76E06" w:rsidRPr="00AC46FB" w:rsidRDefault="00E76E06" w:rsidP="00E76E06">
          <w:pPr>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4A67863A" w14:textId="77777777" w:rsidR="00E76E06" w:rsidRPr="00AC46FB" w:rsidRDefault="00E76E06" w:rsidP="00E76E06">
      <w:pPr>
        <w:ind w:right="141"/>
        <w:rPr>
          <w:rFonts w:asciiTheme="minorHAnsi" w:hAnsiTheme="minorHAnsi" w:cstheme="minorHAnsi"/>
          <w:color w:val="000000"/>
          <w:sz w:val="24"/>
          <w:szCs w:val="24"/>
        </w:rPr>
      </w:pPr>
    </w:p>
    <w:p w14:paraId="009531CC" w14:textId="77777777" w:rsidR="00E76E06" w:rsidRPr="00AC46FB" w:rsidRDefault="00E76E06" w:rsidP="00E76E06">
      <w:pPr>
        <w:ind w:right="141"/>
        <w:rPr>
          <w:rFonts w:asciiTheme="minorHAnsi" w:hAnsiTheme="minorHAnsi" w:cstheme="minorHAnsi"/>
          <w:color w:val="000000"/>
          <w:sz w:val="24"/>
          <w:szCs w:val="24"/>
        </w:rPr>
      </w:pPr>
      <w:r w:rsidRPr="00AC46FB">
        <w:rPr>
          <w:rFonts w:asciiTheme="minorHAnsi" w:hAnsiTheme="minorHAnsi" w:cstheme="minorHAnsi"/>
          <w:color w:val="000000"/>
          <w:sz w:val="24"/>
          <w:szCs w:val="24"/>
        </w:rPr>
        <w:t xml:space="preserve">Matična številka: </w:t>
      </w:r>
    </w:p>
    <w:sdt>
      <w:sdtPr>
        <w:rPr>
          <w:rFonts w:asciiTheme="minorHAnsi" w:hAnsiTheme="minorHAnsi" w:cstheme="minorHAnsi"/>
          <w:color w:val="000000"/>
          <w:sz w:val="24"/>
          <w:szCs w:val="24"/>
        </w:rPr>
        <w:id w:val="1408262523"/>
        <w:placeholder>
          <w:docPart w:val="C79A1E958FB34067BB9B8AF3CDCAC124"/>
        </w:placeholder>
        <w:showingPlcHdr/>
        <w:text/>
      </w:sdtPr>
      <w:sdtEndPr/>
      <w:sdtContent>
        <w:p w14:paraId="76A40099" w14:textId="77777777" w:rsidR="00E76E06" w:rsidRPr="00AC46FB" w:rsidRDefault="00E76E06" w:rsidP="00E76E06">
          <w:pPr>
            <w:ind w:right="141"/>
            <w:rPr>
              <w:rFonts w:asciiTheme="minorHAnsi" w:hAnsiTheme="minorHAnsi" w:cstheme="minorHAnsi"/>
              <w:color w:val="000000"/>
              <w:sz w:val="24"/>
              <w:szCs w:val="24"/>
            </w:rPr>
          </w:pPr>
          <w:r w:rsidRPr="00AC46FB">
            <w:rPr>
              <w:rStyle w:val="Besedilooznabemesta"/>
              <w:rFonts w:asciiTheme="minorHAnsi" w:hAnsiTheme="minorHAnsi" w:cstheme="minorHAnsi"/>
              <w:sz w:val="24"/>
              <w:szCs w:val="24"/>
            </w:rPr>
            <w:t>Kliknite ali tapnite tukaj, če želite vnesti besedilo.</w:t>
          </w:r>
        </w:p>
      </w:sdtContent>
    </w:sdt>
    <w:p w14:paraId="0CB7F535" w14:textId="77777777" w:rsidR="00E76E06" w:rsidRPr="00AC46FB" w:rsidRDefault="00E76E06" w:rsidP="00E76E06">
      <w:pPr>
        <w:ind w:right="141"/>
        <w:rPr>
          <w:rFonts w:asciiTheme="minorHAnsi" w:hAnsiTheme="minorHAnsi" w:cstheme="minorHAnsi"/>
          <w:sz w:val="24"/>
          <w:szCs w:val="24"/>
        </w:rPr>
      </w:pPr>
    </w:p>
    <w:p w14:paraId="0846A86E" w14:textId="77777777" w:rsidR="00E76E06" w:rsidRPr="00AC46FB" w:rsidRDefault="00E76E06" w:rsidP="00E76E06">
      <w:pPr>
        <w:pStyle w:val="Naslov1"/>
        <w:spacing w:before="0"/>
        <w:ind w:left="1287" w:right="141" w:hanging="360"/>
        <w:jc w:val="center"/>
        <w:rPr>
          <w:rFonts w:asciiTheme="minorHAnsi" w:hAnsiTheme="minorHAnsi" w:cstheme="minorHAnsi"/>
          <w:color w:val="000000"/>
          <w:sz w:val="24"/>
          <w:szCs w:val="24"/>
        </w:rPr>
      </w:pPr>
    </w:p>
    <w:p w14:paraId="19B843F4" w14:textId="77777777" w:rsidR="00E76E06" w:rsidRPr="00AC46FB" w:rsidRDefault="00E76E06" w:rsidP="00E76E06">
      <w:pPr>
        <w:ind w:right="141"/>
        <w:jc w:val="center"/>
        <w:rPr>
          <w:rFonts w:asciiTheme="minorHAnsi" w:hAnsiTheme="minorHAnsi" w:cstheme="minorHAnsi"/>
          <w:sz w:val="24"/>
          <w:szCs w:val="24"/>
        </w:rPr>
      </w:pPr>
      <w:r w:rsidRPr="00AC46FB">
        <w:rPr>
          <w:rFonts w:asciiTheme="minorHAnsi" w:hAnsiTheme="minorHAnsi" w:cstheme="minorHAnsi"/>
          <w:sz w:val="24"/>
          <w:szCs w:val="24"/>
        </w:rPr>
        <w:t>IZJAVA O NEOBSTOJU IZKLJUČITVENIH RAZLOGOV IN POOBLASTILO</w:t>
      </w:r>
    </w:p>
    <w:p w14:paraId="4D139FC3" w14:textId="77777777" w:rsidR="00E76E06" w:rsidRPr="00AC46FB" w:rsidRDefault="00E76E06" w:rsidP="00E76E06">
      <w:pPr>
        <w:ind w:right="141"/>
        <w:rPr>
          <w:rFonts w:asciiTheme="minorHAnsi" w:hAnsiTheme="minorHAnsi" w:cstheme="minorHAnsi"/>
          <w:b/>
          <w:sz w:val="24"/>
          <w:szCs w:val="24"/>
        </w:rPr>
      </w:pPr>
    </w:p>
    <w:p w14:paraId="04E4D78E" w14:textId="77777777" w:rsidR="00E76E06" w:rsidRPr="00AC46FB" w:rsidRDefault="00E76E06" w:rsidP="00E76E06">
      <w:pPr>
        <w:ind w:right="141"/>
        <w:rPr>
          <w:rFonts w:asciiTheme="minorHAnsi" w:hAnsiTheme="minorHAnsi" w:cstheme="minorHAnsi"/>
          <w:b/>
          <w:sz w:val="24"/>
          <w:szCs w:val="24"/>
        </w:rPr>
      </w:pPr>
    </w:p>
    <w:p w14:paraId="5A2E22A6" w14:textId="77777777" w:rsidR="00E76E06" w:rsidRPr="00AC46FB" w:rsidRDefault="00E76E06" w:rsidP="00E76E06">
      <w:pPr>
        <w:ind w:right="141"/>
        <w:rPr>
          <w:rFonts w:asciiTheme="minorHAnsi" w:hAnsiTheme="minorHAnsi" w:cstheme="minorHAnsi"/>
          <w:b/>
          <w:sz w:val="24"/>
          <w:szCs w:val="24"/>
        </w:rPr>
      </w:pPr>
    </w:p>
    <w:p w14:paraId="36F41FC2" w14:textId="204AFD87"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b/>
          <w:sz w:val="24"/>
          <w:szCs w:val="24"/>
        </w:rPr>
        <w:t>V zvezi z javnim naročilom »</w:t>
      </w:r>
      <w:r w:rsidR="00D70CD0" w:rsidRPr="00AC46FB">
        <w:rPr>
          <w:rFonts w:asciiTheme="minorHAnsi" w:hAnsiTheme="minorHAnsi" w:cstheme="minorHAnsi"/>
          <w:b/>
          <w:sz w:val="24"/>
          <w:szCs w:val="24"/>
        </w:rPr>
        <w:t xml:space="preserve">DOBAVA </w:t>
      </w:r>
      <w:r w:rsidR="00B52550">
        <w:rPr>
          <w:rFonts w:asciiTheme="minorHAnsi" w:hAnsiTheme="minorHAnsi" w:cstheme="minorHAnsi"/>
          <w:b/>
          <w:sz w:val="24"/>
          <w:szCs w:val="24"/>
        </w:rPr>
        <w:t>VODOVODNEGA MATERIALA</w:t>
      </w:r>
      <w:r w:rsidRPr="00AC46FB">
        <w:rPr>
          <w:rFonts w:asciiTheme="minorHAnsi" w:hAnsiTheme="minorHAnsi" w:cstheme="minorHAnsi"/>
          <w:b/>
          <w:sz w:val="24"/>
          <w:szCs w:val="24"/>
        </w:rPr>
        <w:t>« izjavljamo, da:</w:t>
      </w:r>
    </w:p>
    <w:p w14:paraId="4E732D11" w14:textId="77777777" w:rsidR="00E76E06" w:rsidRPr="00AC46FB" w:rsidRDefault="00E76E06" w:rsidP="00E76E06">
      <w:pPr>
        <w:ind w:right="141"/>
        <w:rPr>
          <w:rFonts w:asciiTheme="minorHAnsi" w:hAnsiTheme="minorHAnsi" w:cstheme="minorHAnsi"/>
          <w:b/>
          <w:sz w:val="24"/>
          <w:szCs w:val="24"/>
        </w:rPr>
      </w:pPr>
    </w:p>
    <w:p w14:paraId="3394CBFA" w14:textId="77777777" w:rsidR="00E76E06" w:rsidRPr="00AC46FB" w:rsidRDefault="00E76E06" w:rsidP="00E76E06">
      <w:pPr>
        <w:ind w:right="141"/>
        <w:rPr>
          <w:rFonts w:asciiTheme="minorHAnsi" w:hAnsiTheme="minorHAnsi" w:cstheme="minorHAnsi"/>
          <w:b/>
          <w:sz w:val="24"/>
          <w:szCs w:val="24"/>
        </w:rPr>
      </w:pPr>
    </w:p>
    <w:p w14:paraId="6E6217C0" w14:textId="77777777" w:rsidR="00E76E06" w:rsidRPr="00AC46FB" w:rsidRDefault="00E76E06" w:rsidP="00AC43F3">
      <w:pPr>
        <w:numPr>
          <w:ilvl w:val="0"/>
          <w:numId w:val="5"/>
        </w:numPr>
        <w:ind w:left="284" w:right="141" w:hanging="284"/>
        <w:jc w:val="both"/>
        <w:rPr>
          <w:rFonts w:asciiTheme="minorHAnsi" w:hAnsiTheme="minorHAnsi" w:cstheme="minorHAnsi"/>
          <w:sz w:val="24"/>
          <w:szCs w:val="24"/>
        </w:rPr>
      </w:pPr>
      <w:r w:rsidRPr="00AC46FB">
        <w:rPr>
          <w:rFonts w:asciiTheme="minorHAnsi" w:hAnsiTheme="minorHAnsi" w:cstheme="minorHAnsi"/>
          <w:b/>
          <w:sz w:val="24"/>
          <w:szCs w:val="24"/>
        </w:rPr>
        <w:t>ne obstajajo razlogi za izključitev, ki so določeni v prvem, drugem in četrtem odstavku 75. členu ZJN-3;</w:t>
      </w:r>
    </w:p>
    <w:p w14:paraId="44360A19" w14:textId="77777777" w:rsidR="00E76E06" w:rsidRPr="00AC46FB" w:rsidRDefault="00E76E06" w:rsidP="00E76E06">
      <w:pPr>
        <w:ind w:left="284" w:right="141"/>
        <w:jc w:val="both"/>
        <w:rPr>
          <w:rFonts w:asciiTheme="minorHAnsi" w:hAnsiTheme="minorHAnsi" w:cstheme="minorHAnsi"/>
          <w:b/>
          <w:sz w:val="24"/>
          <w:szCs w:val="24"/>
        </w:rPr>
      </w:pPr>
    </w:p>
    <w:p w14:paraId="682E49E8" w14:textId="25A6613E" w:rsidR="00E76E06" w:rsidRPr="00AC46FB" w:rsidRDefault="00E76E06" w:rsidP="00AC43F3">
      <w:pPr>
        <w:numPr>
          <w:ilvl w:val="0"/>
          <w:numId w:val="5"/>
        </w:numPr>
        <w:ind w:left="284" w:right="141" w:hanging="284"/>
        <w:jc w:val="both"/>
        <w:rPr>
          <w:rFonts w:asciiTheme="minorHAnsi" w:hAnsiTheme="minorHAnsi" w:cstheme="minorHAnsi"/>
          <w:b/>
          <w:sz w:val="24"/>
          <w:szCs w:val="24"/>
        </w:rPr>
      </w:pPr>
      <w:r w:rsidRPr="00AC46FB">
        <w:rPr>
          <w:rFonts w:asciiTheme="minorHAnsi" w:hAnsiTheme="minorHAnsi" w:cstheme="minorHAnsi"/>
          <w:b/>
          <w:sz w:val="24"/>
          <w:szCs w:val="24"/>
        </w:rPr>
        <w:t>s podpisom te izjave pooblaščamo naročnika Komunala, javno podjetje d.o.o., 9000 Murska Sobota, za pridobitev vseh dokazil o izpolnjevanju zgoraj navedenih pogojev iz uradnih evidenc ter podajamo soglasje za pridobitev osebnih podatkov v zvezi z izpolnjevanjem teh pogojev.</w:t>
      </w:r>
    </w:p>
    <w:p w14:paraId="52D6278A" w14:textId="77777777" w:rsidR="00E76E06" w:rsidRPr="00AC46FB" w:rsidRDefault="00E76E06" w:rsidP="00E76E06">
      <w:pPr>
        <w:ind w:right="141"/>
        <w:jc w:val="both"/>
        <w:rPr>
          <w:rFonts w:asciiTheme="minorHAnsi" w:hAnsiTheme="minorHAnsi" w:cstheme="minorHAnsi"/>
          <w:b/>
          <w:sz w:val="24"/>
          <w:szCs w:val="24"/>
        </w:rPr>
      </w:pPr>
    </w:p>
    <w:p w14:paraId="7CB7C64D" w14:textId="77777777" w:rsidR="00E76E06" w:rsidRPr="00AC46FB" w:rsidRDefault="00E76E06" w:rsidP="00E76E06">
      <w:pPr>
        <w:pStyle w:val="Default"/>
        <w:ind w:right="141"/>
        <w:jc w:val="both"/>
        <w:rPr>
          <w:rFonts w:asciiTheme="minorHAnsi" w:hAnsiTheme="minorHAnsi" w:cstheme="minorHAnsi"/>
        </w:rPr>
      </w:pPr>
    </w:p>
    <w:p w14:paraId="313F6AC4"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8EF9F2B" w14:textId="77777777" w:rsidR="00E76E06" w:rsidRPr="00AC46FB" w:rsidRDefault="00E76E06" w:rsidP="00E76E06">
      <w:pPr>
        <w:ind w:right="141"/>
        <w:jc w:val="both"/>
        <w:rPr>
          <w:rFonts w:asciiTheme="minorHAnsi" w:hAnsiTheme="minorHAnsi" w:cstheme="minorHAnsi"/>
          <w:sz w:val="24"/>
          <w:szCs w:val="24"/>
        </w:rPr>
      </w:pPr>
    </w:p>
    <w:p w14:paraId="4BBA16C7" w14:textId="77777777" w:rsidR="00E76E06" w:rsidRPr="00AC46FB" w:rsidRDefault="00E76E06" w:rsidP="00E76E06">
      <w:pPr>
        <w:ind w:right="141"/>
        <w:jc w:val="both"/>
        <w:rPr>
          <w:rFonts w:asciiTheme="minorHAnsi" w:hAnsiTheme="minorHAnsi" w:cstheme="minorHAnsi"/>
          <w:sz w:val="24"/>
          <w:szCs w:val="24"/>
        </w:rPr>
      </w:pPr>
    </w:p>
    <w:p w14:paraId="3D08A82F" w14:textId="77777777" w:rsidR="00E76E06" w:rsidRPr="00AC46FB" w:rsidRDefault="00E76E06" w:rsidP="00E76E06">
      <w:pPr>
        <w:ind w:right="141"/>
        <w:jc w:val="both"/>
        <w:rPr>
          <w:rFonts w:asciiTheme="minorHAnsi" w:hAnsiTheme="minorHAnsi" w:cstheme="minorHAnsi"/>
          <w:sz w:val="24"/>
          <w:szCs w:val="24"/>
        </w:rPr>
      </w:pPr>
    </w:p>
    <w:p w14:paraId="1028EF64" w14:textId="6DA7F43D"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Datum</w:t>
      </w:r>
      <w:sdt>
        <w:sdtPr>
          <w:rPr>
            <w:rFonts w:asciiTheme="minorHAnsi" w:hAnsiTheme="minorHAnsi" w:cstheme="minorHAnsi"/>
            <w:sz w:val="24"/>
            <w:szCs w:val="24"/>
          </w:rPr>
          <w:id w:val="1893076546"/>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Žig in podpis ponudnika:</w:t>
      </w:r>
    </w:p>
    <w:p w14:paraId="0D747A6A" w14:textId="77777777" w:rsidR="00E76E06" w:rsidRPr="00AC46FB" w:rsidRDefault="00E76E06" w:rsidP="00E76E06">
      <w:pPr>
        <w:ind w:right="141"/>
        <w:jc w:val="both"/>
        <w:rPr>
          <w:rFonts w:asciiTheme="minorHAnsi" w:hAnsiTheme="minorHAnsi" w:cstheme="minorHAnsi"/>
          <w:sz w:val="24"/>
          <w:szCs w:val="24"/>
        </w:rPr>
      </w:pPr>
    </w:p>
    <w:p w14:paraId="4888F8FE" w14:textId="77777777" w:rsidR="00E76E06" w:rsidRPr="00AC46FB" w:rsidRDefault="00E76E06" w:rsidP="00E76E06">
      <w:pPr>
        <w:ind w:right="141"/>
        <w:rPr>
          <w:rFonts w:asciiTheme="minorHAnsi" w:hAnsiTheme="minorHAnsi" w:cstheme="minorHAnsi"/>
          <w:sz w:val="24"/>
          <w:szCs w:val="24"/>
        </w:rPr>
      </w:pPr>
    </w:p>
    <w:p w14:paraId="49C502DD" w14:textId="77777777" w:rsidR="00E76E06" w:rsidRPr="00AC46FB" w:rsidRDefault="00E76E06" w:rsidP="00E76E06">
      <w:pPr>
        <w:ind w:right="141"/>
        <w:rPr>
          <w:rFonts w:asciiTheme="minorHAnsi" w:hAnsiTheme="minorHAnsi" w:cstheme="minorHAnsi"/>
          <w:b/>
          <w:i/>
          <w:sz w:val="24"/>
          <w:szCs w:val="24"/>
        </w:rPr>
      </w:pPr>
    </w:p>
    <w:p w14:paraId="260BA2EA" w14:textId="77777777" w:rsidR="00E76E06" w:rsidRPr="00AC46FB" w:rsidRDefault="00E76E06" w:rsidP="00E76E06">
      <w:pPr>
        <w:ind w:right="141"/>
        <w:rPr>
          <w:rFonts w:asciiTheme="minorHAnsi" w:hAnsiTheme="minorHAnsi" w:cstheme="minorHAnsi"/>
          <w:b/>
          <w:i/>
          <w:sz w:val="24"/>
          <w:szCs w:val="24"/>
        </w:rPr>
      </w:pPr>
    </w:p>
    <w:p w14:paraId="2775C18D" w14:textId="77777777" w:rsidR="00E76E06" w:rsidRPr="00AC46FB" w:rsidRDefault="00E76E06" w:rsidP="00E76E06">
      <w:pPr>
        <w:ind w:right="141"/>
        <w:rPr>
          <w:rFonts w:asciiTheme="minorHAnsi" w:hAnsiTheme="minorHAnsi" w:cstheme="minorHAnsi"/>
          <w:b/>
          <w:i/>
          <w:sz w:val="24"/>
          <w:szCs w:val="24"/>
        </w:rPr>
      </w:pPr>
    </w:p>
    <w:p w14:paraId="6B8F1031" w14:textId="77777777" w:rsidR="00E76E06" w:rsidRPr="00AC46FB" w:rsidRDefault="00E76E06" w:rsidP="00E76E06">
      <w:pPr>
        <w:ind w:right="141"/>
        <w:rPr>
          <w:rFonts w:asciiTheme="minorHAnsi" w:hAnsiTheme="minorHAnsi" w:cstheme="minorHAnsi"/>
          <w:b/>
          <w:i/>
          <w:sz w:val="24"/>
          <w:szCs w:val="24"/>
        </w:rPr>
      </w:pPr>
    </w:p>
    <w:p w14:paraId="6A6D1D10" w14:textId="77777777" w:rsidR="00E76E06" w:rsidRPr="00AC46FB" w:rsidRDefault="00E76E06" w:rsidP="00E76E06">
      <w:pPr>
        <w:ind w:right="141"/>
        <w:rPr>
          <w:rFonts w:asciiTheme="minorHAnsi" w:hAnsiTheme="minorHAnsi" w:cstheme="minorHAnsi"/>
          <w:b/>
          <w:i/>
          <w:sz w:val="24"/>
          <w:szCs w:val="24"/>
        </w:rPr>
      </w:pPr>
    </w:p>
    <w:p w14:paraId="7700D2FD" w14:textId="77777777" w:rsidR="00E76E06" w:rsidRPr="00AC46FB" w:rsidRDefault="00E76E06" w:rsidP="00E76E06">
      <w:pPr>
        <w:ind w:right="141"/>
        <w:rPr>
          <w:rFonts w:asciiTheme="minorHAnsi" w:hAnsiTheme="minorHAnsi" w:cstheme="minorHAnsi"/>
          <w:b/>
          <w:i/>
          <w:sz w:val="24"/>
          <w:szCs w:val="24"/>
        </w:rPr>
      </w:pPr>
    </w:p>
    <w:p w14:paraId="75AB2E7D" w14:textId="77777777" w:rsidR="00E76E06" w:rsidRPr="00AC46FB" w:rsidRDefault="00E76E06" w:rsidP="00E76E06">
      <w:pPr>
        <w:ind w:right="141"/>
        <w:rPr>
          <w:rFonts w:asciiTheme="minorHAnsi" w:hAnsiTheme="minorHAnsi" w:cstheme="minorHAnsi"/>
          <w:b/>
          <w:i/>
          <w:sz w:val="24"/>
          <w:szCs w:val="24"/>
        </w:rPr>
        <w:sectPr w:rsidR="00E76E06" w:rsidRPr="00AC46FB" w:rsidSect="00FF3CE7">
          <w:pgSz w:w="11906" w:h="16838"/>
          <w:pgMar w:top="1135" w:right="1274" w:bottom="1440" w:left="993" w:header="709" w:footer="709" w:gutter="0"/>
          <w:cols w:space="708"/>
          <w:docGrid w:linePitch="360"/>
        </w:sectPr>
      </w:pPr>
    </w:p>
    <w:p w14:paraId="432377E8" w14:textId="77777777" w:rsidR="00E76E06" w:rsidRPr="00AC46FB" w:rsidRDefault="00E76E06" w:rsidP="00E76E06">
      <w:pPr>
        <w:ind w:right="141"/>
        <w:rPr>
          <w:rFonts w:asciiTheme="minorHAnsi" w:hAnsiTheme="minorHAnsi" w:cstheme="minorHAnsi"/>
          <w:b/>
          <w:i/>
          <w:sz w:val="24"/>
          <w:szCs w:val="24"/>
        </w:rPr>
      </w:pPr>
    </w:p>
    <w:p w14:paraId="42BBDAE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b/>
          <w:i/>
          <w:sz w:val="24"/>
          <w:szCs w:val="24"/>
        </w:rPr>
        <w:t>OBR-2.1</w:t>
      </w:r>
    </w:p>
    <w:p w14:paraId="3BCA48D5" w14:textId="77777777" w:rsidR="00E76E06" w:rsidRPr="00AC46FB" w:rsidRDefault="00E76E06" w:rsidP="00E76E06">
      <w:pPr>
        <w:ind w:right="141"/>
        <w:rPr>
          <w:rFonts w:asciiTheme="minorHAnsi" w:hAnsiTheme="minorHAnsi" w:cstheme="minorHAnsi"/>
          <w:color w:val="000000"/>
          <w:sz w:val="24"/>
          <w:szCs w:val="24"/>
        </w:rPr>
      </w:pPr>
    </w:p>
    <w:p w14:paraId="5A58D697" w14:textId="77777777" w:rsidR="00E76E06" w:rsidRPr="00AC46FB" w:rsidRDefault="00E76E06" w:rsidP="00E76E06">
      <w:pPr>
        <w:ind w:right="141"/>
        <w:jc w:val="center"/>
        <w:rPr>
          <w:rFonts w:asciiTheme="minorHAnsi" w:hAnsiTheme="minorHAnsi" w:cstheme="minorHAnsi"/>
          <w:sz w:val="24"/>
          <w:szCs w:val="24"/>
        </w:rPr>
      </w:pPr>
    </w:p>
    <w:p w14:paraId="1D2D3613"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POOBLASTILO OSEBE, KI JE ČLANICA UPRAVNEGA, VODSTVENEGA ALI NADZORNEGA ORGANA GOSPODARSKEGA SUBJEKTA ALI KI IMA POOBLASTILA ZA NJEGOVO ZASTOPANJE ALI ODLOČANJE ALI NADZOR V NJEM  ZA PRIDOBITEV OSEBNIH PODATKOV</w:t>
      </w:r>
      <w:r w:rsidRPr="00AC46FB">
        <w:rPr>
          <w:rStyle w:val="FootnoteCharacters"/>
          <w:rFonts w:asciiTheme="minorHAnsi" w:hAnsiTheme="minorHAnsi" w:cstheme="minorHAnsi"/>
          <w:color w:val="auto"/>
        </w:rPr>
        <w:footnoteReference w:id="2"/>
      </w:r>
      <w:r w:rsidRPr="00AC46FB">
        <w:rPr>
          <w:rFonts w:asciiTheme="minorHAnsi" w:hAnsiTheme="minorHAnsi" w:cstheme="minorHAnsi"/>
          <w:color w:val="auto"/>
        </w:rPr>
        <w:t xml:space="preserve"> </w:t>
      </w:r>
    </w:p>
    <w:p w14:paraId="6A803ADC" w14:textId="77777777" w:rsidR="00E76E06" w:rsidRPr="00AC46FB" w:rsidRDefault="00E76E06" w:rsidP="00E76E06">
      <w:pPr>
        <w:pStyle w:val="Default"/>
        <w:ind w:right="141"/>
        <w:jc w:val="both"/>
        <w:rPr>
          <w:rFonts w:asciiTheme="minorHAnsi" w:hAnsiTheme="minorHAnsi" w:cstheme="minorHAnsi"/>
          <w:color w:val="auto"/>
        </w:rPr>
      </w:pPr>
    </w:p>
    <w:p w14:paraId="545F0075" w14:textId="77777777" w:rsidR="00E76E06" w:rsidRPr="00AC46FB" w:rsidRDefault="00E76E06" w:rsidP="00E76E06">
      <w:pPr>
        <w:pStyle w:val="Default"/>
        <w:ind w:right="141"/>
        <w:rPr>
          <w:rFonts w:asciiTheme="minorHAnsi" w:hAnsiTheme="minorHAnsi" w:cstheme="minorHAnsi"/>
          <w:color w:val="auto"/>
        </w:rPr>
      </w:pPr>
      <w:r w:rsidRPr="00AC46FB">
        <w:rPr>
          <w:rFonts w:asciiTheme="minorHAnsi" w:hAnsiTheme="minorHAnsi" w:cstheme="minorHAnsi"/>
          <w:color w:val="auto"/>
        </w:rPr>
        <w:t>POOBLASTITELJ:</w:t>
      </w:r>
    </w:p>
    <w:p w14:paraId="5BA16FFA" w14:textId="77777777" w:rsidR="00E76E06" w:rsidRPr="00AC46FB" w:rsidRDefault="00E76E06" w:rsidP="00E76E06">
      <w:pPr>
        <w:pStyle w:val="Default"/>
        <w:ind w:right="141"/>
        <w:rPr>
          <w:rFonts w:asciiTheme="minorHAnsi" w:hAnsiTheme="minorHAnsi" w:cstheme="minorHAnsi"/>
        </w:rPr>
      </w:pPr>
    </w:p>
    <w:tbl>
      <w:tblPr>
        <w:tblW w:w="9639" w:type="dxa"/>
        <w:tblLayout w:type="fixed"/>
        <w:tblLook w:val="0000" w:firstRow="0" w:lastRow="0" w:firstColumn="0" w:lastColumn="0" w:noHBand="0" w:noVBand="0"/>
      </w:tblPr>
      <w:tblGrid>
        <w:gridCol w:w="9639"/>
      </w:tblGrid>
      <w:tr w:rsidR="00E76E06" w:rsidRPr="00AC46FB" w14:paraId="2ECF7B67" w14:textId="77777777" w:rsidTr="00C86C97">
        <w:trPr>
          <w:trHeight w:val="293"/>
        </w:trPr>
        <w:tc>
          <w:tcPr>
            <w:tcW w:w="9639" w:type="dxa"/>
            <w:vMerge w:val="restart"/>
            <w:shd w:val="clear" w:color="auto" w:fill="auto"/>
          </w:tcPr>
          <w:p w14:paraId="5B51C41A"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Ime in priimek: </w:t>
            </w:r>
            <w:sdt>
              <w:sdtPr>
                <w:rPr>
                  <w:rFonts w:asciiTheme="minorHAnsi" w:hAnsiTheme="minorHAnsi" w:cstheme="minorHAnsi"/>
                  <w:color w:val="auto"/>
                </w:rPr>
                <w:id w:val="1631286820"/>
                <w:placeholder>
                  <w:docPart w:val="EB15002250434784A0A8A0CF98205F9C"/>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ADD0411"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Prejšnji priimek: </w:t>
            </w:r>
            <w:sdt>
              <w:sdtPr>
                <w:rPr>
                  <w:rFonts w:asciiTheme="minorHAnsi" w:hAnsiTheme="minorHAnsi" w:cstheme="minorHAnsi"/>
                  <w:color w:val="auto"/>
                </w:rPr>
                <w:id w:val="-819645343"/>
                <w:placeholder>
                  <w:docPart w:val="3A3D22D49D3F4BA6BDA8CBD7A386575B"/>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3BF1EC39"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EMŠO: </w:t>
            </w:r>
            <w:sdt>
              <w:sdtPr>
                <w:rPr>
                  <w:rFonts w:asciiTheme="minorHAnsi" w:hAnsiTheme="minorHAnsi" w:cstheme="minorHAnsi"/>
                  <w:color w:val="auto"/>
                </w:rPr>
                <w:id w:val="-1153599950"/>
                <w:placeholder>
                  <w:docPart w:val="1098E7DF79364656A95CDC621902060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B001DD9" w14:textId="77777777" w:rsidR="00E76E06" w:rsidRPr="00AC46FB" w:rsidRDefault="00E76E06" w:rsidP="00C86C97">
            <w:pPr>
              <w:pStyle w:val="Default"/>
              <w:tabs>
                <w:tab w:val="right" w:pos="9565"/>
              </w:tabs>
              <w:ind w:right="141"/>
              <w:rPr>
                <w:rFonts w:asciiTheme="minorHAnsi" w:hAnsiTheme="minorHAnsi" w:cstheme="minorHAnsi"/>
              </w:rPr>
            </w:pPr>
            <w:r w:rsidRPr="00AC46FB">
              <w:rPr>
                <w:rFonts w:asciiTheme="minorHAnsi" w:hAnsiTheme="minorHAnsi" w:cstheme="minorHAnsi"/>
                <w:color w:val="auto"/>
              </w:rPr>
              <w:t xml:space="preserve">Datum rojstva: </w:t>
            </w:r>
            <w:sdt>
              <w:sdtPr>
                <w:rPr>
                  <w:rFonts w:asciiTheme="minorHAnsi" w:hAnsiTheme="minorHAnsi" w:cstheme="minorHAnsi"/>
                  <w:color w:val="auto"/>
                </w:rPr>
                <w:id w:val="143862992"/>
                <w:placeholder>
                  <w:docPart w:val="92759E37D3B84E0ABC1791AE9C1BAB42"/>
                </w:placeholder>
                <w:showingPlcHdr/>
                <w:text/>
              </w:sdtPr>
              <w:sdtEndPr/>
              <w:sdtContent>
                <w:r w:rsidRPr="00AC46FB">
                  <w:rPr>
                    <w:rStyle w:val="Besedilooznabemesta"/>
                    <w:rFonts w:asciiTheme="minorHAnsi" w:hAnsiTheme="minorHAnsi" w:cstheme="minorHAnsi"/>
                  </w:rPr>
                  <w:t>Kliknite ali tapnite tukaj, če želite vnesti besedilo.</w:t>
                </w:r>
              </w:sdtContent>
            </w:sdt>
            <w:r w:rsidRPr="00AC46FB">
              <w:rPr>
                <w:rFonts w:asciiTheme="minorHAnsi" w:hAnsiTheme="minorHAnsi" w:cstheme="minorHAnsi"/>
                <w:color w:val="auto"/>
              </w:rPr>
              <w:tab/>
            </w:r>
          </w:p>
          <w:p w14:paraId="5E85F12F"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Kraj rojstva: </w:t>
            </w:r>
            <w:sdt>
              <w:sdtPr>
                <w:rPr>
                  <w:rFonts w:asciiTheme="minorHAnsi" w:hAnsiTheme="minorHAnsi" w:cstheme="minorHAnsi"/>
                  <w:color w:val="auto"/>
                </w:rPr>
                <w:id w:val="-1277714526"/>
                <w:placeholder>
                  <w:docPart w:val="FC6CC736CA534D0A98268BD45F84B123"/>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8292BB"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Občina rojstva: </w:t>
            </w:r>
            <w:sdt>
              <w:sdtPr>
                <w:rPr>
                  <w:rFonts w:asciiTheme="minorHAnsi" w:hAnsiTheme="minorHAnsi" w:cstheme="minorHAnsi"/>
                  <w:color w:val="auto"/>
                </w:rPr>
                <w:id w:val="-1821261286"/>
                <w:placeholder>
                  <w:docPart w:val="DAF90F3CB3714115BEACC19A3421CA41"/>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5343F709"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Država rojstva: </w:t>
            </w:r>
            <w:sdt>
              <w:sdtPr>
                <w:rPr>
                  <w:rFonts w:asciiTheme="minorHAnsi" w:hAnsiTheme="minorHAnsi" w:cstheme="minorHAnsi"/>
                  <w:color w:val="auto"/>
                </w:rPr>
                <w:id w:val="1103844873"/>
                <w:placeholder>
                  <w:docPart w:val="60F330B691A14E768B524A95A7CF9FC9"/>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168EBB5"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Ulica (naslov stalnega prebivališča): </w:t>
            </w:r>
            <w:sdt>
              <w:sdtPr>
                <w:rPr>
                  <w:rFonts w:asciiTheme="minorHAnsi" w:hAnsiTheme="minorHAnsi" w:cstheme="minorHAnsi"/>
                  <w:color w:val="auto"/>
                </w:rPr>
                <w:id w:val="-1088767919"/>
                <w:placeholder>
                  <w:docPart w:val="08666348417545E49546154CB05227D7"/>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61277DFB"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Poštna številka in kraj stalnega prebivališča: </w:t>
            </w:r>
            <w:sdt>
              <w:sdtPr>
                <w:rPr>
                  <w:rFonts w:asciiTheme="minorHAnsi" w:hAnsiTheme="minorHAnsi" w:cstheme="minorHAnsi"/>
                  <w:color w:val="auto"/>
                </w:rPr>
                <w:id w:val="439647252"/>
                <w:placeholder>
                  <w:docPart w:val="043576F80CBB4FC6BD5929C8F725959C"/>
                </w:placeholder>
              </w:sdtPr>
              <w:sdtEndPr/>
              <w:sdtContent>
                <w:sdt>
                  <w:sdtPr>
                    <w:rPr>
                      <w:rFonts w:asciiTheme="minorHAnsi" w:hAnsiTheme="minorHAnsi" w:cstheme="minorHAnsi"/>
                      <w:color w:val="auto"/>
                    </w:rPr>
                    <w:id w:val="1808206344"/>
                    <w:placeholder>
                      <w:docPart w:val="043576F80CBB4FC6BD5929C8F725959C"/>
                    </w:placeholder>
                    <w:showingPlcHdr/>
                    <w:text/>
                  </w:sdtPr>
                  <w:sdtEndPr/>
                  <w:sdtContent>
                    <w:r w:rsidRPr="00AC46FB">
                      <w:rPr>
                        <w:rStyle w:val="Besedilooznabemesta"/>
                        <w:rFonts w:asciiTheme="minorHAnsi" w:hAnsiTheme="minorHAnsi" w:cstheme="minorHAnsi"/>
                      </w:rPr>
                      <w:t>Kliknite ali tapnite tukaj, če želite vnesti besedilo.</w:t>
                    </w:r>
                  </w:sdtContent>
                </w:sdt>
              </w:sdtContent>
            </w:sdt>
          </w:p>
          <w:p w14:paraId="4318F082" w14:textId="77777777" w:rsidR="00E76E06" w:rsidRPr="00AC46FB" w:rsidRDefault="00E76E06" w:rsidP="00C86C97">
            <w:pPr>
              <w:pStyle w:val="Default"/>
              <w:ind w:right="141"/>
              <w:rPr>
                <w:rFonts w:asciiTheme="minorHAnsi" w:hAnsiTheme="minorHAnsi" w:cstheme="minorHAnsi"/>
              </w:rPr>
            </w:pPr>
            <w:r w:rsidRPr="00AC46FB">
              <w:rPr>
                <w:rFonts w:asciiTheme="minorHAnsi" w:hAnsiTheme="minorHAnsi" w:cstheme="minorHAnsi"/>
                <w:color w:val="auto"/>
              </w:rPr>
              <w:t xml:space="preserve">Državljanstvo: </w:t>
            </w:r>
            <w:sdt>
              <w:sdtPr>
                <w:rPr>
                  <w:rFonts w:asciiTheme="minorHAnsi" w:hAnsiTheme="minorHAnsi" w:cstheme="minorHAnsi"/>
                  <w:color w:val="auto"/>
                </w:rPr>
                <w:id w:val="-709956774"/>
                <w:placeholder>
                  <w:docPart w:val="AB52B8F2B75746AEA703E989C1E5A961"/>
                </w:placeholder>
                <w:showingPlcHdr/>
                <w:text/>
              </w:sdtPr>
              <w:sdtEndPr/>
              <w:sdtContent>
                <w:r w:rsidRPr="00AC46FB">
                  <w:rPr>
                    <w:rStyle w:val="Besedilooznabemesta"/>
                    <w:rFonts w:asciiTheme="minorHAnsi" w:eastAsia="MS ??" w:hAnsiTheme="minorHAnsi" w:cstheme="minorHAnsi"/>
                  </w:rPr>
                  <w:t>Kliknite ali tapnite tukaj, če želite vnesti besedilo.</w:t>
                </w:r>
              </w:sdtContent>
            </w:sdt>
          </w:p>
        </w:tc>
      </w:tr>
      <w:tr w:rsidR="00E76E06" w:rsidRPr="00AC46FB" w14:paraId="57353853" w14:textId="77777777" w:rsidTr="00C86C97">
        <w:trPr>
          <w:trHeight w:val="293"/>
        </w:trPr>
        <w:tc>
          <w:tcPr>
            <w:tcW w:w="9639" w:type="dxa"/>
            <w:vMerge/>
            <w:shd w:val="clear" w:color="auto" w:fill="auto"/>
          </w:tcPr>
          <w:p w14:paraId="68BDDF87"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41DD41FA" w14:textId="77777777" w:rsidTr="00C86C97">
        <w:trPr>
          <w:trHeight w:val="293"/>
        </w:trPr>
        <w:tc>
          <w:tcPr>
            <w:tcW w:w="9639" w:type="dxa"/>
            <w:vMerge/>
            <w:shd w:val="clear" w:color="auto" w:fill="auto"/>
          </w:tcPr>
          <w:p w14:paraId="2FBEB2C7"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29502FC" w14:textId="77777777" w:rsidTr="00C86C97">
        <w:trPr>
          <w:trHeight w:val="293"/>
        </w:trPr>
        <w:tc>
          <w:tcPr>
            <w:tcW w:w="9639" w:type="dxa"/>
            <w:vMerge/>
            <w:shd w:val="clear" w:color="auto" w:fill="auto"/>
          </w:tcPr>
          <w:p w14:paraId="6038EACF"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1ED0034" w14:textId="77777777" w:rsidTr="00C86C97">
        <w:trPr>
          <w:trHeight w:val="293"/>
        </w:trPr>
        <w:tc>
          <w:tcPr>
            <w:tcW w:w="9639" w:type="dxa"/>
            <w:vMerge/>
            <w:shd w:val="clear" w:color="auto" w:fill="auto"/>
          </w:tcPr>
          <w:p w14:paraId="29A033B9"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76BAA050" w14:textId="77777777" w:rsidTr="00C86C97">
        <w:trPr>
          <w:trHeight w:val="293"/>
        </w:trPr>
        <w:tc>
          <w:tcPr>
            <w:tcW w:w="9639" w:type="dxa"/>
            <w:vMerge/>
            <w:shd w:val="clear" w:color="auto" w:fill="auto"/>
          </w:tcPr>
          <w:p w14:paraId="7C2D73A6"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0915CED1" w14:textId="77777777" w:rsidTr="00C86C97">
        <w:trPr>
          <w:trHeight w:val="293"/>
        </w:trPr>
        <w:tc>
          <w:tcPr>
            <w:tcW w:w="9639" w:type="dxa"/>
            <w:vMerge/>
            <w:shd w:val="clear" w:color="auto" w:fill="auto"/>
          </w:tcPr>
          <w:p w14:paraId="70A51B50"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6FD9126A" w14:textId="77777777" w:rsidTr="00C86C97">
        <w:trPr>
          <w:trHeight w:val="293"/>
        </w:trPr>
        <w:tc>
          <w:tcPr>
            <w:tcW w:w="9639" w:type="dxa"/>
            <w:vMerge/>
            <w:shd w:val="clear" w:color="auto" w:fill="auto"/>
          </w:tcPr>
          <w:p w14:paraId="24ABDA0E"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3F78590A" w14:textId="77777777" w:rsidTr="00C86C97">
        <w:trPr>
          <w:trHeight w:val="293"/>
        </w:trPr>
        <w:tc>
          <w:tcPr>
            <w:tcW w:w="9639" w:type="dxa"/>
            <w:vMerge/>
            <w:shd w:val="clear" w:color="auto" w:fill="auto"/>
          </w:tcPr>
          <w:p w14:paraId="75A469B6" w14:textId="77777777" w:rsidR="00E76E06" w:rsidRPr="00AC46FB" w:rsidRDefault="00E76E06" w:rsidP="00C86C97">
            <w:pPr>
              <w:pStyle w:val="Default"/>
              <w:ind w:right="141"/>
              <w:rPr>
                <w:rFonts w:asciiTheme="minorHAnsi" w:hAnsiTheme="minorHAnsi" w:cstheme="minorHAnsi"/>
                <w:color w:val="auto"/>
              </w:rPr>
            </w:pPr>
          </w:p>
        </w:tc>
      </w:tr>
      <w:tr w:rsidR="00E76E06" w:rsidRPr="00AC46FB" w14:paraId="23B04CCF" w14:textId="77777777" w:rsidTr="00C86C97">
        <w:trPr>
          <w:trHeight w:val="726"/>
        </w:trPr>
        <w:tc>
          <w:tcPr>
            <w:tcW w:w="9639" w:type="dxa"/>
            <w:vMerge/>
            <w:shd w:val="clear" w:color="auto" w:fill="auto"/>
          </w:tcPr>
          <w:p w14:paraId="06FC9A18" w14:textId="77777777" w:rsidR="00E76E06" w:rsidRPr="00AC46FB" w:rsidRDefault="00E76E06" w:rsidP="00C86C97">
            <w:pPr>
              <w:pStyle w:val="Default"/>
              <w:ind w:right="141"/>
              <w:rPr>
                <w:rFonts w:asciiTheme="minorHAnsi" w:hAnsiTheme="minorHAnsi" w:cstheme="minorHAnsi"/>
                <w:color w:val="auto"/>
              </w:rPr>
            </w:pPr>
          </w:p>
        </w:tc>
      </w:tr>
    </w:tbl>
    <w:p w14:paraId="3D7F5C9E" w14:textId="77777777" w:rsidR="00E76E06" w:rsidRPr="00AC46FB" w:rsidRDefault="00E76E06" w:rsidP="00E76E06">
      <w:pPr>
        <w:pStyle w:val="Default"/>
        <w:ind w:right="141"/>
        <w:jc w:val="both"/>
        <w:rPr>
          <w:rFonts w:asciiTheme="minorHAnsi" w:hAnsiTheme="minorHAnsi" w:cstheme="minorHAnsi"/>
          <w:b/>
          <w:color w:val="auto"/>
        </w:rPr>
      </w:pPr>
    </w:p>
    <w:p w14:paraId="5A10F4CF"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b/>
          <w:color w:val="auto"/>
        </w:rPr>
        <w:t xml:space="preserve">izjavljam, </w:t>
      </w:r>
    </w:p>
    <w:p w14:paraId="578C9A1D" w14:textId="77777777" w:rsidR="00E76E06" w:rsidRPr="00AC46FB" w:rsidRDefault="00E76E06" w:rsidP="00E76E06">
      <w:pPr>
        <w:pStyle w:val="Default"/>
        <w:ind w:right="141"/>
        <w:jc w:val="both"/>
        <w:rPr>
          <w:rFonts w:asciiTheme="minorHAnsi" w:hAnsiTheme="minorHAnsi" w:cstheme="minorHAnsi"/>
          <w:b/>
          <w:color w:val="auto"/>
        </w:rPr>
      </w:pPr>
    </w:p>
    <w:p w14:paraId="48014079"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da v gospodarskem subjektu </w:t>
      </w:r>
      <w:sdt>
        <w:sdtPr>
          <w:rPr>
            <w:rFonts w:asciiTheme="minorHAnsi" w:hAnsiTheme="minorHAnsi" w:cstheme="minorHAnsi"/>
            <w:color w:val="auto"/>
          </w:rPr>
          <w:id w:val="-150196721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7313380C" w14:textId="77777777" w:rsidR="00E76E06" w:rsidRPr="00AC46FB" w:rsidRDefault="00E76E06" w:rsidP="00E76E06">
      <w:pPr>
        <w:pStyle w:val="Default"/>
        <w:ind w:right="141"/>
        <w:jc w:val="both"/>
        <w:rPr>
          <w:rFonts w:asciiTheme="minorHAnsi" w:hAnsiTheme="minorHAnsi" w:cstheme="minorHAnsi"/>
        </w:rPr>
      </w:pPr>
      <w:r w:rsidRPr="00AC46FB">
        <w:rPr>
          <w:rFonts w:asciiTheme="minorHAnsi" w:hAnsiTheme="minorHAnsi" w:cstheme="minorHAnsi"/>
          <w:color w:val="auto"/>
        </w:rPr>
        <w:t xml:space="preserve">matična št. gospodarskega subjekta </w:t>
      </w:r>
      <w:sdt>
        <w:sdtPr>
          <w:rPr>
            <w:rFonts w:asciiTheme="minorHAnsi" w:hAnsiTheme="minorHAnsi" w:cstheme="minorHAnsi"/>
            <w:color w:val="auto"/>
          </w:rPr>
          <w:id w:val="-1421869872"/>
          <w:placeholder>
            <w:docPart w:val="DBD8CCA7D46347A8956A785352CA05CE"/>
          </w:placeholder>
          <w:showingPlcHdr/>
          <w:text/>
        </w:sdtPr>
        <w:sdtEndPr/>
        <w:sdtContent>
          <w:r w:rsidRPr="00AC46FB">
            <w:rPr>
              <w:rStyle w:val="Besedilooznabemesta"/>
              <w:rFonts w:asciiTheme="minorHAnsi" w:hAnsiTheme="minorHAnsi" w:cstheme="minorHAnsi"/>
            </w:rPr>
            <w:t>Kliknite ali tapnite tukaj, če želite vnesti besedilo.</w:t>
          </w:r>
        </w:sdtContent>
      </w:sdt>
    </w:p>
    <w:p w14:paraId="435A193F" w14:textId="77777777" w:rsidR="00E76E06" w:rsidRPr="00AC46FB" w:rsidRDefault="00E76E06" w:rsidP="00E76E06">
      <w:pPr>
        <w:pStyle w:val="Default"/>
        <w:ind w:right="141"/>
        <w:jc w:val="both"/>
        <w:rPr>
          <w:rFonts w:asciiTheme="minorHAnsi" w:hAnsiTheme="minorHAnsi" w:cstheme="minorHAnsi"/>
          <w:color w:val="auto"/>
        </w:rPr>
      </w:pPr>
    </w:p>
    <w:p w14:paraId="72876D83" w14:textId="630828BC" w:rsidR="00E76E06" w:rsidRPr="00AC46FB" w:rsidRDefault="00E76E06" w:rsidP="00E76E06">
      <w:pPr>
        <w:ind w:right="141"/>
        <w:jc w:val="both"/>
        <w:rPr>
          <w:rFonts w:asciiTheme="minorHAnsi" w:hAnsiTheme="minorHAnsi" w:cstheme="minorHAnsi"/>
          <w:b/>
          <w:sz w:val="24"/>
          <w:szCs w:val="24"/>
        </w:rPr>
      </w:pPr>
      <w:r w:rsidRPr="00AC46FB">
        <w:rPr>
          <w:rFonts w:asciiTheme="minorHAnsi" w:hAnsiTheme="minorHAnsi" w:cstheme="minorHAnsi"/>
          <w:sz w:val="24"/>
          <w:szCs w:val="24"/>
        </w:rPr>
        <w:t>opravljam funkcijo osebe članice upravnega, vodstvenega ali nadzornega organa tega gospodarskega subjekta ali ki ima pooblastila za njegovo zastopanje ali odločanje ali nadzor v njem, pooblaščam naročnika</w:t>
      </w:r>
      <w:r w:rsidRPr="00AC46FB">
        <w:rPr>
          <w:rFonts w:asciiTheme="minorHAnsi" w:hAnsiTheme="minorHAnsi" w:cstheme="minorHAnsi"/>
          <w:b/>
          <w:sz w:val="24"/>
          <w:szCs w:val="24"/>
        </w:rPr>
        <w:t xml:space="preserve"> Komunala, javno podjetje d.o.o., 9000 Murska Sobota</w:t>
      </w:r>
      <w:r w:rsidRPr="00AC46FB">
        <w:rPr>
          <w:rFonts w:asciiTheme="minorHAnsi" w:hAnsiTheme="minorHAnsi" w:cstheme="minorHAnsi"/>
          <w:sz w:val="24"/>
          <w:szCs w:val="24"/>
        </w:rPr>
        <w:t xml:space="preserve">, da za potrebe izvedbe javnega naročila </w:t>
      </w:r>
      <w:r w:rsidR="00ED4192" w:rsidRPr="00AC46FB">
        <w:rPr>
          <w:rFonts w:asciiTheme="minorHAnsi" w:hAnsiTheme="minorHAnsi" w:cstheme="minorHAnsi"/>
          <w:b/>
          <w:sz w:val="24"/>
          <w:szCs w:val="24"/>
        </w:rPr>
        <w:t xml:space="preserve">»DOBAVA </w:t>
      </w:r>
      <w:r w:rsidR="00ED4192">
        <w:rPr>
          <w:rFonts w:asciiTheme="minorHAnsi" w:hAnsiTheme="minorHAnsi" w:cstheme="minorHAnsi"/>
          <w:b/>
          <w:sz w:val="24"/>
          <w:szCs w:val="24"/>
        </w:rPr>
        <w:t>VODOVODNEGA MATERIALA</w:t>
      </w:r>
      <w:r w:rsidR="00ED4192" w:rsidRPr="00AC46FB">
        <w:rPr>
          <w:rFonts w:asciiTheme="minorHAnsi" w:hAnsiTheme="minorHAnsi" w:cstheme="minorHAnsi"/>
          <w:b/>
          <w:sz w:val="24"/>
          <w:szCs w:val="24"/>
        </w:rPr>
        <w:t xml:space="preserve">« </w:t>
      </w:r>
      <w:r w:rsidRPr="00AC46FB">
        <w:rPr>
          <w:rFonts w:asciiTheme="minorHAnsi" w:hAnsiTheme="minorHAnsi" w:cstheme="minorHAnsi"/>
          <w:b/>
          <w:sz w:val="24"/>
          <w:szCs w:val="24"/>
        </w:rPr>
        <w:t xml:space="preserve"> </w:t>
      </w:r>
      <w:r w:rsidRPr="00AC46FB">
        <w:rPr>
          <w:rFonts w:asciiTheme="minorHAnsi" w:hAnsiTheme="minorHAnsi" w:cstheme="minorHAnsi"/>
          <w:sz w:val="24"/>
          <w:szCs w:val="24"/>
        </w:rPr>
        <w:t>pridobi podatke, da mi ni izrečena pravnomočna sodba, ki ima elemente kaznivih dejanj, ki so opredeljena v 1. odstavku 75. členu ZJN-3.</w:t>
      </w:r>
    </w:p>
    <w:p w14:paraId="50811C72" w14:textId="77777777" w:rsidR="00E76E06" w:rsidRPr="00AC46FB" w:rsidRDefault="00E76E06" w:rsidP="00E76E06">
      <w:pPr>
        <w:pStyle w:val="Default"/>
        <w:ind w:right="141"/>
        <w:jc w:val="both"/>
        <w:rPr>
          <w:rFonts w:asciiTheme="minorHAnsi" w:hAnsiTheme="minorHAnsi" w:cstheme="minorHAnsi"/>
          <w:color w:val="auto"/>
        </w:rPr>
      </w:pPr>
      <w:r w:rsidRPr="00AC46FB">
        <w:rPr>
          <w:rFonts w:asciiTheme="minorHAnsi" w:hAnsiTheme="minorHAnsi" w:cstheme="minorHAnsi"/>
          <w:color w:val="auto"/>
        </w:rPr>
        <w:t xml:space="preserve"> </w:t>
      </w:r>
    </w:p>
    <w:p w14:paraId="042D23F3" w14:textId="77777777" w:rsidR="00E76E06" w:rsidRPr="00AC46FB" w:rsidRDefault="00E76E06" w:rsidP="00E76E06">
      <w:pPr>
        <w:pStyle w:val="Default"/>
        <w:ind w:right="141"/>
        <w:jc w:val="both"/>
        <w:rPr>
          <w:rFonts w:asciiTheme="minorHAnsi" w:hAnsiTheme="minorHAnsi" w:cstheme="minorHAnsi"/>
          <w:color w:val="auto"/>
        </w:rPr>
      </w:pPr>
    </w:p>
    <w:p w14:paraId="52C8CF48" w14:textId="77777777" w:rsidR="00E76E06" w:rsidRPr="00AC46FB" w:rsidRDefault="00E76E06" w:rsidP="00E76E06">
      <w:pPr>
        <w:pStyle w:val="Default"/>
        <w:ind w:right="141"/>
        <w:jc w:val="both"/>
        <w:rPr>
          <w:rFonts w:asciiTheme="minorHAnsi" w:hAnsiTheme="minorHAnsi" w:cstheme="minorHAnsi"/>
          <w:color w:val="auto"/>
        </w:rPr>
      </w:pPr>
    </w:p>
    <w:p w14:paraId="7CC4EB39" w14:textId="77777777" w:rsidR="00E76E06" w:rsidRPr="00AC46FB" w:rsidRDefault="00E76E06" w:rsidP="00E76E06">
      <w:pPr>
        <w:pStyle w:val="Default"/>
        <w:ind w:right="141"/>
        <w:jc w:val="both"/>
        <w:rPr>
          <w:rFonts w:asciiTheme="minorHAnsi" w:hAnsiTheme="minorHAnsi" w:cstheme="minorHAnsi"/>
          <w:color w:val="auto"/>
        </w:rPr>
      </w:pPr>
    </w:p>
    <w:p w14:paraId="2980E364"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18235499"/>
          <w:placeholder>
            <w:docPart w:val="45CC4CFA525647B2A11F4A5755BF5CBE"/>
          </w:placeholder>
          <w:showingPlcHdr/>
          <w:date>
            <w:dateFormat w:val="d. MM. yyyy"/>
            <w:lid w:val="sl-SI"/>
            <w:storeMappedDataAs w:val="dateTime"/>
            <w:calendar w:val="gregorian"/>
          </w:date>
        </w:sdtPr>
        <w:sdtEndPr/>
        <w:sdtContent>
          <w:r w:rsidRPr="00AC46FB">
            <w:rPr>
              <w:rStyle w:val="Besedilooznabemesta"/>
              <w:rFonts w:asciiTheme="minorHAnsi" w:eastAsia="MS ??" w:hAnsiTheme="minorHAnsi" w:cstheme="minorHAnsi"/>
              <w:sz w:val="24"/>
              <w:szCs w:val="24"/>
            </w:rPr>
            <w:t>Kliknite ali tapnite tukaj, če želite vnesti datum.</w:t>
          </w:r>
        </w:sdtContent>
      </w:sdt>
      <w:r w:rsidRPr="00AC46FB">
        <w:rPr>
          <w:rFonts w:asciiTheme="minorHAnsi" w:hAnsiTheme="minorHAnsi" w:cstheme="minorHAnsi"/>
          <w:sz w:val="24"/>
          <w:szCs w:val="24"/>
        </w:rPr>
        <w:t xml:space="preserve">    Podpis pooblastitelja:</w:t>
      </w:r>
    </w:p>
    <w:p w14:paraId="2D0F7858" w14:textId="77777777" w:rsidR="00E76E06" w:rsidRPr="00AC46FB" w:rsidRDefault="00E76E06">
      <w:pPr>
        <w:autoSpaceDE w:val="0"/>
        <w:rPr>
          <w:rFonts w:asciiTheme="minorHAnsi" w:hAnsiTheme="minorHAnsi" w:cstheme="minorHAnsi"/>
          <w:b/>
          <w:i/>
          <w:sz w:val="24"/>
          <w:szCs w:val="24"/>
        </w:rPr>
        <w:sectPr w:rsidR="00E76E06" w:rsidRPr="00AC46FB" w:rsidSect="00E619DD">
          <w:headerReference w:type="even" r:id="rId29"/>
          <w:headerReference w:type="default" r:id="rId30"/>
          <w:footerReference w:type="even" r:id="rId31"/>
          <w:footerReference w:type="default" r:id="rId32"/>
          <w:headerReference w:type="first" r:id="rId33"/>
          <w:footerReference w:type="first" r:id="rId34"/>
          <w:pgSz w:w="11906" w:h="16838"/>
          <w:pgMar w:top="1134" w:right="1134" w:bottom="1134" w:left="1134" w:header="709" w:footer="709" w:gutter="0"/>
          <w:cols w:space="708"/>
          <w:docGrid w:linePitch="360"/>
        </w:sectPr>
      </w:pPr>
    </w:p>
    <w:p w14:paraId="39256227" w14:textId="560F8934" w:rsidR="00E76E06" w:rsidRPr="00AC46FB" w:rsidRDefault="00E76E06">
      <w:pPr>
        <w:autoSpaceDE w:val="0"/>
        <w:rPr>
          <w:rFonts w:asciiTheme="minorHAnsi" w:hAnsiTheme="minorHAnsi" w:cstheme="minorHAnsi"/>
          <w:b/>
          <w:i/>
          <w:sz w:val="24"/>
          <w:szCs w:val="24"/>
        </w:rPr>
      </w:pPr>
    </w:p>
    <w:p w14:paraId="5FB06DBA" w14:textId="77777777" w:rsidR="00E76E06" w:rsidRPr="00AC46FB" w:rsidRDefault="00E76E06" w:rsidP="00E76E06">
      <w:pPr>
        <w:ind w:right="141"/>
        <w:rPr>
          <w:rFonts w:asciiTheme="minorHAnsi" w:hAnsiTheme="minorHAnsi" w:cstheme="minorHAnsi"/>
          <w:b/>
          <w:i/>
          <w:sz w:val="24"/>
          <w:szCs w:val="24"/>
        </w:rPr>
      </w:pPr>
      <w:r w:rsidRPr="00AC46FB">
        <w:rPr>
          <w:rFonts w:asciiTheme="minorHAnsi" w:hAnsiTheme="minorHAnsi" w:cstheme="minorHAnsi"/>
          <w:b/>
          <w:i/>
          <w:sz w:val="24"/>
          <w:szCs w:val="24"/>
        </w:rPr>
        <w:t>OBR-3</w:t>
      </w:r>
    </w:p>
    <w:p w14:paraId="0E6E673E" w14:textId="77777777" w:rsidR="00E76E06" w:rsidRPr="00AC46FB" w:rsidRDefault="00E76E06" w:rsidP="00E76E06">
      <w:pPr>
        <w:autoSpaceDE w:val="0"/>
        <w:autoSpaceDN w:val="0"/>
        <w:adjustRightInd w:val="0"/>
        <w:ind w:right="141"/>
        <w:rPr>
          <w:rFonts w:asciiTheme="minorHAnsi" w:hAnsiTheme="minorHAnsi" w:cstheme="minorHAnsi"/>
          <w:b/>
          <w:i/>
          <w:sz w:val="24"/>
          <w:szCs w:val="24"/>
        </w:rPr>
      </w:pPr>
    </w:p>
    <w:p w14:paraId="3C7B73DD" w14:textId="77777777" w:rsidR="00E76E06" w:rsidRPr="00AC46FB" w:rsidRDefault="00E76E06" w:rsidP="00E76E06">
      <w:pPr>
        <w:pStyle w:val="Heading"/>
        <w:ind w:right="141"/>
        <w:rPr>
          <w:rFonts w:asciiTheme="minorHAnsi" w:hAnsiTheme="minorHAnsi" w:cstheme="minorHAnsi"/>
          <w:sz w:val="24"/>
        </w:rPr>
      </w:pPr>
      <w:r w:rsidRPr="00AC46FB">
        <w:rPr>
          <w:rFonts w:asciiTheme="minorHAnsi" w:hAnsiTheme="minorHAnsi" w:cstheme="minorHAnsi"/>
          <w:sz w:val="24"/>
        </w:rPr>
        <w:t>PODIZVAJALCI V PONUDBI</w:t>
      </w:r>
      <w:r w:rsidRPr="00AC46FB">
        <w:rPr>
          <w:rFonts w:asciiTheme="minorHAnsi" w:hAnsiTheme="minorHAnsi" w:cstheme="minorHAnsi"/>
          <w:sz w:val="24"/>
        </w:rPr>
        <w:footnoteReference w:id="3"/>
      </w:r>
    </w:p>
    <w:p w14:paraId="3C20F805" w14:textId="4B0FA151" w:rsidR="00E76E06" w:rsidRPr="00AC46FB" w:rsidRDefault="00ED4192" w:rsidP="00E76E06">
      <w:pPr>
        <w:pStyle w:val="Telobesedila"/>
        <w:ind w:right="141"/>
        <w:jc w:val="center"/>
        <w:rPr>
          <w:rFonts w:asciiTheme="minorHAnsi" w:hAnsiTheme="minorHAnsi" w:cstheme="minorHAnsi"/>
          <w:b/>
          <w:bCs/>
          <w:i/>
          <w:lang w:val="x-none"/>
        </w:rPr>
      </w:pPr>
      <w:r w:rsidRPr="00AC46FB">
        <w:rPr>
          <w:rFonts w:asciiTheme="minorHAnsi" w:hAnsiTheme="minorHAnsi" w:cstheme="minorHAnsi"/>
          <w:b/>
        </w:rPr>
        <w:t xml:space="preserve">»DOBAVA </w:t>
      </w:r>
      <w:r>
        <w:rPr>
          <w:rFonts w:asciiTheme="minorHAnsi" w:hAnsiTheme="minorHAnsi" w:cstheme="minorHAnsi"/>
          <w:b/>
        </w:rPr>
        <w:t>VODOVODNEGA MATERIALA</w:t>
      </w:r>
      <w:r w:rsidRPr="00AC46FB">
        <w:rPr>
          <w:rFonts w:asciiTheme="minorHAnsi" w:hAnsiTheme="minorHAnsi" w:cstheme="minorHAnsi"/>
          <w:b/>
        </w:rPr>
        <w:t>«</w:t>
      </w:r>
    </w:p>
    <w:p w14:paraId="57D7B60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96E043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A40F70"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CF11FA5"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957BC41"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65DDF61C"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F376A9D"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C01C5BA"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2220D07E10374330BF133FA2AB76F1BD"/>
          </w:placeholder>
          <w:showingPlcHdr/>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4B0B4F5B"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EUR</w:t>
      </w:r>
    </w:p>
    <w:p w14:paraId="0BF02749" w14:textId="77777777" w:rsidR="00E76E06" w:rsidRPr="00AC46FB" w:rsidRDefault="00E76E06" w:rsidP="00E76E06">
      <w:pPr>
        <w:ind w:right="141"/>
        <w:rPr>
          <w:rFonts w:asciiTheme="minorHAnsi" w:hAnsiTheme="minorHAnsi" w:cstheme="minorHAnsi"/>
          <w:sz w:val="24"/>
          <w:szCs w:val="24"/>
        </w:rPr>
      </w:pPr>
      <w:r w:rsidRPr="00AC46FB">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71FCB1A" w14:textId="77777777" w:rsidR="00E76E06" w:rsidRPr="00AC46FB" w:rsidRDefault="00E76E06" w:rsidP="00E76E06">
      <w:pPr>
        <w:ind w:right="141"/>
        <w:jc w:val="both"/>
        <w:rPr>
          <w:rFonts w:asciiTheme="minorHAnsi" w:hAnsiTheme="minorHAnsi" w:cstheme="minorHAnsi"/>
          <w:i/>
          <w:sz w:val="24"/>
          <w:szCs w:val="24"/>
        </w:rPr>
      </w:pPr>
    </w:p>
    <w:p w14:paraId="39BF6509" w14:textId="77777777" w:rsidR="00E76E06" w:rsidRPr="00AC46FB" w:rsidRDefault="00E76E06" w:rsidP="00E76E06">
      <w:pPr>
        <w:spacing w:line="360" w:lineRule="auto"/>
        <w:ind w:right="141"/>
        <w:jc w:val="both"/>
        <w:rPr>
          <w:rFonts w:asciiTheme="minorHAnsi" w:hAnsiTheme="minorHAnsi" w:cstheme="minorHAnsi"/>
          <w:sz w:val="24"/>
          <w:szCs w:val="24"/>
        </w:rPr>
      </w:pPr>
    </w:p>
    <w:p w14:paraId="7E93D3C5"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V skladu s petim odstavkom 94. člena ZJN-3 zahtevamo neposredno plačilo s strani naročnika.</w:t>
      </w:r>
    </w:p>
    <w:p w14:paraId="0830340A" w14:textId="77777777"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i/>
          <w:sz w:val="24"/>
          <w:szCs w:val="24"/>
        </w:rPr>
        <w:t xml:space="preserve">(ustrezno označite): </w:t>
      </w:r>
      <w:r w:rsidRPr="00AC46FB">
        <w:rPr>
          <w:rFonts w:asciiTheme="minorHAnsi" w:hAnsiTheme="minorHAnsi" w:cstheme="minorHAnsi"/>
          <w:i/>
          <w:sz w:val="24"/>
          <w:szCs w:val="24"/>
        </w:rPr>
        <w:tab/>
      </w:r>
    </w:p>
    <w:p w14:paraId="3C4926B2" w14:textId="77777777" w:rsidR="00E76E06" w:rsidRPr="00AC46FB" w:rsidRDefault="00BC2372" w:rsidP="00E76E06">
      <w:pPr>
        <w:spacing w:before="60" w:after="60" w:line="360" w:lineRule="auto"/>
        <w:ind w:right="141"/>
        <w:jc w:val="center"/>
        <w:rPr>
          <w:rFonts w:asciiTheme="minorHAnsi" w:hAnsiTheme="minorHAnsi" w:cstheme="minorHAnsi"/>
          <w:sz w:val="24"/>
          <w:szCs w:val="24"/>
        </w:rPr>
      </w:pPr>
      <w:sdt>
        <w:sdtPr>
          <w:rPr>
            <w:rFonts w:asciiTheme="minorHAnsi" w:hAnsiTheme="minorHAnsi" w:cstheme="minorHAnsi"/>
            <w:sz w:val="24"/>
            <w:szCs w:val="24"/>
          </w:rPr>
          <w:id w:val="-1574342636"/>
          <w14:checkbox>
            <w14:checked w14:val="0"/>
            <w14:checkedState w14:val="2612" w14:font="MS Gothic"/>
            <w14:uncheckedState w14:val="2610" w14:font="MS Gothic"/>
          </w14:checkbox>
        </w:sdtPr>
        <w:sdtEndPr/>
        <w:sdtContent>
          <w:r w:rsidR="00E76E06" w:rsidRPr="00AC46FB">
            <w:rPr>
              <w:rFonts w:ascii="Segoe UI Symbol" w:eastAsia="MS Gothic" w:hAnsi="Segoe UI Symbol" w:cs="Segoe UI Symbol"/>
              <w:sz w:val="24"/>
              <w:szCs w:val="24"/>
            </w:rPr>
            <w:t>☐</w:t>
          </w:r>
        </w:sdtContent>
      </w:sdt>
      <w:r w:rsidR="00E76E06" w:rsidRPr="00AC46FB">
        <w:rPr>
          <w:rFonts w:asciiTheme="minorHAnsi" w:hAnsiTheme="minorHAnsi" w:cstheme="minorHAnsi"/>
          <w:sz w:val="24"/>
          <w:szCs w:val="24"/>
        </w:rPr>
        <w:t xml:space="preserve">DA </w:t>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r w:rsidR="00E76E06" w:rsidRPr="00AC46FB">
        <w:rPr>
          <w:rFonts w:asciiTheme="minorHAnsi" w:hAnsiTheme="minorHAnsi" w:cstheme="minorHAnsi"/>
          <w:sz w:val="24"/>
          <w:szCs w:val="24"/>
        </w:rPr>
        <w:tab/>
      </w:r>
      <w:sdt>
        <w:sdtPr>
          <w:rPr>
            <w:rFonts w:asciiTheme="minorHAnsi" w:hAnsiTheme="minorHAnsi" w:cstheme="minorHAnsi"/>
            <w:sz w:val="24"/>
            <w:szCs w:val="24"/>
          </w:rPr>
          <w:id w:val="1195887796"/>
          <w14:checkbox>
            <w14:checked w14:val="0"/>
            <w14:checkedState w14:val="2612" w14:font="MS Gothic"/>
            <w14:uncheckedState w14:val="2610" w14:font="MS Gothic"/>
          </w14:checkbox>
        </w:sdtPr>
        <w:sdtEndPr/>
        <w:sdtContent>
          <w:r w:rsidR="00E76E06" w:rsidRPr="00AC46FB">
            <w:rPr>
              <w:rFonts w:ascii="Segoe UI Symbol" w:eastAsia="MS Gothic" w:hAnsi="Segoe UI Symbol" w:cs="Segoe UI Symbol"/>
              <w:sz w:val="24"/>
              <w:szCs w:val="24"/>
            </w:rPr>
            <w:t>☐</w:t>
          </w:r>
        </w:sdtContent>
      </w:sdt>
      <w:r w:rsidR="00E76E06" w:rsidRPr="00AC46FB">
        <w:rPr>
          <w:rFonts w:asciiTheme="minorHAnsi" w:hAnsiTheme="minorHAnsi" w:cstheme="minorHAnsi"/>
          <w:sz w:val="24"/>
          <w:szCs w:val="24"/>
        </w:rPr>
        <w:t xml:space="preserve">NE </w:t>
      </w:r>
    </w:p>
    <w:p w14:paraId="5D5E43F1" w14:textId="0EC1C9DE" w:rsidR="00E76E06" w:rsidRPr="00AC46FB" w:rsidRDefault="00E76E06" w:rsidP="00E76E06">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Podizvajalci, ki podajo pisno zahtevo za neposredna plačila in zgolj obkrožijo DA, s podpisom te izjave soglašajo, da naročnik namesto glavnega izvajalca poravna podizvajalčeve terjatve do glavnega izvajalca na način, kot je opredeljeno v vzorcu </w:t>
      </w:r>
      <w:r w:rsidR="005D43DE" w:rsidRPr="00AC46F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0461671F" w14:textId="77777777" w:rsidR="00E76E06" w:rsidRPr="00AC46FB" w:rsidRDefault="00E76E06" w:rsidP="00E76E06">
      <w:pPr>
        <w:ind w:right="141"/>
        <w:jc w:val="both"/>
        <w:rPr>
          <w:rFonts w:asciiTheme="minorHAnsi" w:hAnsiTheme="minorHAnsi" w:cstheme="minorHAnsi"/>
          <w:sz w:val="24"/>
          <w:szCs w:val="24"/>
        </w:rPr>
      </w:pPr>
    </w:p>
    <w:p w14:paraId="27BDB953" w14:textId="77777777" w:rsidR="00E76E06" w:rsidRPr="00AC46FB" w:rsidRDefault="00E76E06" w:rsidP="00E76E06">
      <w:pPr>
        <w:ind w:right="141"/>
        <w:jc w:val="both"/>
        <w:rPr>
          <w:rFonts w:asciiTheme="minorHAnsi" w:hAnsiTheme="minorHAnsi" w:cstheme="minorHAnsi"/>
          <w:sz w:val="24"/>
          <w:szCs w:val="24"/>
        </w:rPr>
      </w:pPr>
    </w:p>
    <w:p w14:paraId="347B6D4F" w14:textId="77777777" w:rsidR="00E76E06" w:rsidRPr="00AC46FB" w:rsidRDefault="00E76E06" w:rsidP="00E76E06">
      <w:pPr>
        <w:spacing w:line="360" w:lineRule="auto"/>
        <w:ind w:right="141"/>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2220D07E10374330BF133FA2AB76F1BD"/>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r w:rsidRPr="00AC46FB">
        <w:rPr>
          <w:rFonts w:asciiTheme="minorHAnsi" w:hAnsiTheme="minorHAnsi" w:cstheme="minorHAnsi"/>
          <w:sz w:val="24"/>
          <w:szCs w:val="24"/>
        </w:rPr>
        <w:t xml:space="preserve">            </w:t>
      </w:r>
    </w:p>
    <w:p w14:paraId="7E1D4676" w14:textId="77777777" w:rsidR="00E76E06" w:rsidRPr="00AC46FB" w:rsidRDefault="00E76E06" w:rsidP="00E76E06">
      <w:pPr>
        <w:spacing w:line="360" w:lineRule="auto"/>
        <w:ind w:right="141"/>
        <w:rPr>
          <w:rFonts w:asciiTheme="minorHAnsi" w:hAnsiTheme="minorHAnsi" w:cstheme="minorHAnsi"/>
          <w:sz w:val="24"/>
          <w:szCs w:val="24"/>
        </w:rPr>
      </w:pPr>
    </w:p>
    <w:p w14:paraId="44252A1B" w14:textId="77777777" w:rsidR="00E76E06" w:rsidRPr="00AC46FB" w:rsidRDefault="00E76E06" w:rsidP="00E76E06">
      <w:pPr>
        <w:spacing w:line="360" w:lineRule="auto"/>
        <w:ind w:left="2832" w:right="141" w:firstLine="708"/>
        <w:jc w:val="center"/>
        <w:rPr>
          <w:rFonts w:asciiTheme="minorHAnsi" w:hAnsiTheme="minorHAnsi" w:cstheme="minorHAnsi"/>
          <w:sz w:val="24"/>
          <w:szCs w:val="24"/>
        </w:rPr>
      </w:pPr>
      <w:r w:rsidRPr="00AC46FB">
        <w:rPr>
          <w:rFonts w:asciiTheme="minorHAnsi" w:hAnsiTheme="minorHAnsi" w:cstheme="minorHAnsi"/>
          <w:sz w:val="24"/>
          <w:szCs w:val="24"/>
        </w:rPr>
        <w:t>Žig in podpis podizvajalca:</w:t>
      </w:r>
    </w:p>
    <w:p w14:paraId="617BE7DD" w14:textId="77777777" w:rsidR="001405AE" w:rsidRPr="00AC46FB" w:rsidRDefault="001405AE">
      <w:pPr>
        <w:pageBreakBefore/>
        <w:autoSpaceDE w:val="0"/>
        <w:spacing w:line="360" w:lineRule="auto"/>
        <w:rPr>
          <w:rFonts w:asciiTheme="minorHAnsi" w:hAnsiTheme="minorHAnsi" w:cstheme="minorHAnsi"/>
          <w:sz w:val="24"/>
          <w:szCs w:val="24"/>
        </w:rPr>
      </w:pPr>
      <w:r w:rsidRPr="00AC46FB">
        <w:rPr>
          <w:rFonts w:asciiTheme="minorHAnsi" w:hAnsiTheme="minorHAnsi" w:cstheme="minorHAnsi"/>
          <w:b/>
          <w:i/>
          <w:sz w:val="24"/>
          <w:szCs w:val="24"/>
        </w:rPr>
        <w:t>OBR-</w:t>
      </w:r>
      <w:r w:rsidR="006D196C" w:rsidRPr="00AC46FB">
        <w:rPr>
          <w:rFonts w:asciiTheme="minorHAnsi" w:hAnsiTheme="minorHAnsi" w:cstheme="minorHAnsi"/>
          <w:b/>
          <w:i/>
          <w:sz w:val="24"/>
          <w:szCs w:val="24"/>
        </w:rPr>
        <w:t>4</w:t>
      </w:r>
    </w:p>
    <w:p w14:paraId="697AE346" w14:textId="77777777" w:rsidR="001405AE" w:rsidRPr="00AC46FB" w:rsidRDefault="001405AE">
      <w:pPr>
        <w:jc w:val="both"/>
        <w:rPr>
          <w:rFonts w:asciiTheme="minorHAnsi" w:hAnsiTheme="minorHAnsi" w:cstheme="minorHAnsi"/>
          <w:b/>
          <w:i/>
          <w:sz w:val="24"/>
          <w:szCs w:val="24"/>
        </w:rPr>
      </w:pPr>
    </w:p>
    <w:p w14:paraId="2A6DD40A" w14:textId="663DEBAA" w:rsidR="001405AE" w:rsidRPr="00AC46FB" w:rsidRDefault="001405AE">
      <w:pPr>
        <w:autoSpaceDE w:val="0"/>
        <w:rPr>
          <w:rFonts w:asciiTheme="minorHAnsi" w:hAnsiTheme="minorHAnsi" w:cstheme="minorHAnsi"/>
          <w:sz w:val="24"/>
          <w:szCs w:val="24"/>
        </w:rPr>
      </w:pPr>
      <w:r w:rsidRPr="00AC46FB">
        <w:rPr>
          <w:rFonts w:asciiTheme="minorHAnsi" w:hAnsiTheme="minorHAnsi" w:cstheme="minorHAnsi"/>
          <w:b/>
          <w:i/>
          <w:sz w:val="24"/>
          <w:szCs w:val="24"/>
        </w:rPr>
        <w:t xml:space="preserve">Vzorec </w:t>
      </w:r>
      <w:r w:rsidR="00AA6583" w:rsidRPr="00AC46FB">
        <w:rPr>
          <w:rFonts w:asciiTheme="minorHAnsi" w:hAnsiTheme="minorHAnsi" w:cstheme="minorHAnsi"/>
          <w:b/>
          <w:i/>
          <w:sz w:val="24"/>
          <w:szCs w:val="24"/>
        </w:rPr>
        <w:t>okvirnega sporazuma</w:t>
      </w:r>
    </w:p>
    <w:p w14:paraId="526C54C8" w14:textId="77777777" w:rsidR="001405AE" w:rsidRPr="00AC46FB" w:rsidRDefault="001405AE">
      <w:pPr>
        <w:jc w:val="center"/>
        <w:rPr>
          <w:rFonts w:asciiTheme="minorHAnsi" w:hAnsiTheme="minorHAnsi" w:cstheme="minorHAnsi"/>
          <w:b/>
          <w:bCs/>
          <w:i/>
          <w:sz w:val="24"/>
          <w:szCs w:val="24"/>
        </w:rPr>
      </w:pPr>
    </w:p>
    <w:p w14:paraId="1B333AA7" w14:textId="77777777" w:rsidR="00C84838"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OKVIRNI SPORAZUM </w:t>
      </w:r>
    </w:p>
    <w:p w14:paraId="6F4CE236" w14:textId="66C5490C" w:rsidR="00D42892" w:rsidRPr="00AC46FB" w:rsidRDefault="00D42892" w:rsidP="00D42892">
      <w:pPr>
        <w:jc w:val="center"/>
        <w:rPr>
          <w:rFonts w:asciiTheme="minorHAnsi" w:hAnsiTheme="minorHAnsi" w:cstheme="minorHAnsi"/>
          <w:b/>
          <w:sz w:val="24"/>
          <w:szCs w:val="24"/>
        </w:rPr>
      </w:pPr>
      <w:r w:rsidRPr="00AC46FB">
        <w:rPr>
          <w:rFonts w:asciiTheme="minorHAnsi" w:hAnsiTheme="minorHAnsi" w:cstheme="minorHAnsi"/>
          <w:b/>
          <w:sz w:val="24"/>
          <w:szCs w:val="24"/>
        </w:rPr>
        <w:t xml:space="preserve">O DOBAVI </w:t>
      </w:r>
      <w:r w:rsidR="00ED4192">
        <w:rPr>
          <w:rFonts w:asciiTheme="minorHAnsi" w:hAnsiTheme="minorHAnsi" w:cstheme="minorHAnsi"/>
          <w:b/>
          <w:sz w:val="24"/>
          <w:szCs w:val="24"/>
        </w:rPr>
        <w:t>VODOVODNEGA MATERIALA</w:t>
      </w:r>
      <w:r w:rsidR="00ED4192" w:rsidRPr="00AC46FB">
        <w:rPr>
          <w:rFonts w:asciiTheme="minorHAnsi" w:hAnsiTheme="minorHAnsi" w:cstheme="minorHAnsi"/>
          <w:b/>
          <w:sz w:val="24"/>
          <w:szCs w:val="24"/>
        </w:rPr>
        <w:t xml:space="preserve"> </w:t>
      </w:r>
      <w:r w:rsidR="00C84838" w:rsidRPr="00AC46FB">
        <w:rPr>
          <w:rFonts w:asciiTheme="minorHAnsi" w:hAnsiTheme="minorHAnsi" w:cstheme="minorHAnsi"/>
          <w:b/>
          <w:sz w:val="24"/>
          <w:szCs w:val="24"/>
        </w:rPr>
        <w:t>BL-0</w:t>
      </w:r>
      <w:r w:rsidR="00D574EE">
        <w:rPr>
          <w:rFonts w:asciiTheme="minorHAnsi" w:hAnsiTheme="minorHAnsi" w:cstheme="minorHAnsi"/>
          <w:b/>
          <w:sz w:val="24"/>
          <w:szCs w:val="24"/>
        </w:rPr>
        <w:t>4</w:t>
      </w:r>
      <w:r w:rsidR="00C84838" w:rsidRPr="00AC46FB">
        <w:rPr>
          <w:rFonts w:asciiTheme="minorHAnsi" w:hAnsiTheme="minorHAnsi" w:cstheme="minorHAnsi"/>
          <w:b/>
          <w:sz w:val="24"/>
          <w:szCs w:val="24"/>
        </w:rPr>
        <w:t>/2022</w:t>
      </w:r>
    </w:p>
    <w:p w14:paraId="738F36FD" w14:textId="77777777" w:rsidR="00D42892" w:rsidRPr="00AC46FB" w:rsidRDefault="00D42892" w:rsidP="00D42892">
      <w:pPr>
        <w:jc w:val="center"/>
        <w:rPr>
          <w:rFonts w:asciiTheme="minorHAnsi" w:hAnsiTheme="minorHAnsi" w:cstheme="minorHAnsi"/>
          <w:b/>
          <w:sz w:val="24"/>
          <w:szCs w:val="24"/>
        </w:rPr>
      </w:pPr>
    </w:p>
    <w:p w14:paraId="583D6E09" w14:textId="77777777" w:rsidR="00D42892" w:rsidRPr="00AC46FB" w:rsidRDefault="00D42892" w:rsidP="00D42892">
      <w:pPr>
        <w:jc w:val="center"/>
        <w:rPr>
          <w:rFonts w:asciiTheme="minorHAnsi" w:hAnsiTheme="minorHAnsi" w:cstheme="minorHAnsi"/>
          <w:b/>
          <w:sz w:val="24"/>
          <w:szCs w:val="24"/>
        </w:rPr>
      </w:pPr>
    </w:p>
    <w:p w14:paraId="47B33F4A" w14:textId="77777777" w:rsidR="00D42892" w:rsidRPr="00AC46FB" w:rsidRDefault="00D42892" w:rsidP="00D42892">
      <w:pPr>
        <w:pStyle w:val="Odstavekseznama"/>
        <w:rPr>
          <w:rFonts w:asciiTheme="minorHAnsi" w:hAnsiTheme="minorHAnsi" w:cstheme="minorHAnsi"/>
          <w:sz w:val="24"/>
          <w:szCs w:val="24"/>
        </w:rPr>
      </w:pPr>
    </w:p>
    <w:p w14:paraId="428FC290" w14:textId="77777777" w:rsidR="00D42892" w:rsidRPr="00AC46FB" w:rsidRDefault="00D42892" w:rsidP="00D42892">
      <w:pPr>
        <w:jc w:val="both"/>
        <w:rPr>
          <w:rFonts w:asciiTheme="minorHAnsi" w:hAnsiTheme="minorHAnsi" w:cstheme="minorHAnsi"/>
          <w:sz w:val="24"/>
          <w:szCs w:val="24"/>
        </w:rPr>
      </w:pPr>
      <w:bookmarkStart w:id="23" w:name="_Hlk44920248"/>
      <w:r w:rsidRPr="00AC46FB">
        <w:rPr>
          <w:rFonts w:asciiTheme="minorHAnsi" w:hAnsiTheme="minorHAnsi" w:cstheme="minorHAnsi"/>
          <w:sz w:val="24"/>
          <w:szCs w:val="24"/>
        </w:rPr>
        <w:t>ki sta ga sklenila</w:t>
      </w:r>
    </w:p>
    <w:p w14:paraId="2027EF7F" w14:textId="77777777" w:rsidR="00D42892" w:rsidRPr="00AC46FB" w:rsidRDefault="00D42892" w:rsidP="00D42892">
      <w:pPr>
        <w:jc w:val="both"/>
        <w:rPr>
          <w:rFonts w:asciiTheme="minorHAnsi" w:hAnsiTheme="minorHAnsi" w:cstheme="minorHAnsi"/>
          <w:sz w:val="24"/>
          <w:szCs w:val="24"/>
        </w:rPr>
      </w:pPr>
    </w:p>
    <w:p w14:paraId="371BA52B"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kot naročnik:</w:t>
      </w:r>
      <w:r w:rsidRPr="00AC46FB">
        <w:rPr>
          <w:rFonts w:asciiTheme="minorHAnsi" w:hAnsiTheme="minorHAnsi" w:cstheme="minorHAnsi"/>
          <w:sz w:val="24"/>
          <w:szCs w:val="24"/>
        </w:rPr>
        <w:tab/>
      </w:r>
      <w:r w:rsidRPr="00AC46FB">
        <w:rPr>
          <w:rFonts w:asciiTheme="minorHAnsi" w:hAnsiTheme="minorHAnsi" w:cstheme="minorHAnsi"/>
          <w:sz w:val="24"/>
          <w:szCs w:val="24"/>
        </w:rPr>
        <w:tab/>
        <w:t>KOMUNALA, javno podjetje d.o.o., Kopališka 2, 9000 Murska Sobota</w:t>
      </w:r>
    </w:p>
    <w:p w14:paraId="3A9C27C8" w14:textId="77777777" w:rsidR="00D42892" w:rsidRPr="00AC46FB" w:rsidRDefault="00D42892" w:rsidP="00D42892">
      <w:pPr>
        <w:widowControl w:val="0"/>
        <w:jc w:val="both"/>
        <w:rPr>
          <w:rFonts w:asciiTheme="minorHAnsi" w:hAnsiTheme="minorHAnsi" w:cstheme="minorHAnsi"/>
          <w:sz w:val="24"/>
          <w:szCs w:val="24"/>
        </w:rPr>
      </w:pPr>
      <w:r w:rsidRPr="00AC46FB">
        <w:rPr>
          <w:rFonts w:asciiTheme="minorHAnsi" w:hAnsiTheme="minorHAnsi" w:cstheme="minorHAnsi"/>
          <w:sz w:val="24"/>
          <w:szCs w:val="24"/>
        </w:rPr>
        <w:t xml:space="preserve">ki ga zastopa: </w:t>
      </w:r>
      <w:r w:rsidRPr="00AC46FB">
        <w:rPr>
          <w:rFonts w:asciiTheme="minorHAnsi" w:hAnsiTheme="minorHAnsi" w:cstheme="minorHAnsi"/>
          <w:sz w:val="24"/>
          <w:szCs w:val="24"/>
        </w:rPr>
        <w:tab/>
      </w:r>
      <w:r w:rsidRPr="00AC46FB">
        <w:rPr>
          <w:rFonts w:asciiTheme="minorHAnsi" w:hAnsiTheme="minorHAnsi" w:cstheme="minorHAnsi"/>
          <w:sz w:val="24"/>
          <w:szCs w:val="24"/>
        </w:rPr>
        <w:tab/>
        <w:t>direktor Tomislav Zrinski, univ. dipl. inž. gradb.</w:t>
      </w:r>
    </w:p>
    <w:p w14:paraId="13AEF03C"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Matična številka: </w:t>
      </w:r>
      <w:r w:rsidRPr="00AC46FB">
        <w:rPr>
          <w:rFonts w:asciiTheme="minorHAnsi" w:hAnsiTheme="minorHAnsi" w:cstheme="minorHAnsi"/>
          <w:sz w:val="24"/>
          <w:szCs w:val="24"/>
        </w:rPr>
        <w:tab/>
        <w:t>5067936</w:t>
      </w:r>
    </w:p>
    <w:p w14:paraId="3942F9B3"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ID za DDV: </w:t>
      </w:r>
      <w:r w:rsidRPr="00AC46FB">
        <w:rPr>
          <w:rFonts w:asciiTheme="minorHAnsi" w:hAnsiTheme="minorHAnsi" w:cstheme="minorHAnsi"/>
          <w:sz w:val="24"/>
          <w:szCs w:val="24"/>
        </w:rPr>
        <w:tab/>
      </w:r>
      <w:r w:rsidRPr="00AC46FB">
        <w:rPr>
          <w:rFonts w:asciiTheme="minorHAnsi" w:hAnsiTheme="minorHAnsi" w:cstheme="minorHAnsi"/>
          <w:sz w:val="24"/>
          <w:szCs w:val="24"/>
        </w:rPr>
        <w:tab/>
        <w:t>SI61364576</w:t>
      </w:r>
    </w:p>
    <w:p w14:paraId="597221F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Pr="00AC46FB">
        <w:rPr>
          <w:rFonts w:asciiTheme="minorHAnsi" w:hAnsiTheme="minorHAnsi" w:cstheme="minorHAnsi"/>
          <w:sz w:val="24"/>
          <w:szCs w:val="24"/>
        </w:rPr>
        <w:tab/>
      </w:r>
      <w:r w:rsidRPr="00AC46FB">
        <w:rPr>
          <w:rStyle w:val="col-12"/>
          <w:rFonts w:asciiTheme="minorHAnsi" w:hAnsiTheme="minorHAnsi" w:cstheme="minorHAnsi"/>
          <w:sz w:val="24"/>
          <w:szCs w:val="24"/>
        </w:rPr>
        <w:t>SI56 0234 0001 1260 725</w:t>
      </w:r>
    </w:p>
    <w:bookmarkEnd w:id="23"/>
    <w:p w14:paraId="0A8CF332" w14:textId="77777777" w:rsidR="00D42892" w:rsidRPr="00AC46FB" w:rsidRDefault="00D42892" w:rsidP="00D42892">
      <w:pPr>
        <w:jc w:val="both"/>
        <w:rPr>
          <w:rFonts w:asciiTheme="minorHAnsi" w:hAnsiTheme="minorHAnsi" w:cstheme="minorHAnsi"/>
          <w:sz w:val="24"/>
          <w:szCs w:val="24"/>
        </w:rPr>
      </w:pPr>
    </w:p>
    <w:p w14:paraId="5C5A7411"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in </w:t>
      </w:r>
    </w:p>
    <w:p w14:paraId="1523A524" w14:textId="678CE3B3"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 xml:space="preserve">kot dobavitelj: </w:t>
      </w:r>
      <w:r w:rsidR="00284DD9" w:rsidRPr="00AC46FB">
        <w:rPr>
          <w:rFonts w:asciiTheme="minorHAnsi" w:hAnsiTheme="minorHAnsi" w:cstheme="minorHAnsi"/>
          <w:sz w:val="24"/>
          <w:szCs w:val="24"/>
        </w:rPr>
        <w:tab/>
      </w:r>
      <w:sdt>
        <w:sdtPr>
          <w:rPr>
            <w:rFonts w:asciiTheme="minorHAnsi" w:hAnsiTheme="minorHAnsi" w:cstheme="minorHAnsi"/>
            <w:sz w:val="24"/>
            <w:szCs w:val="24"/>
          </w:rPr>
          <w:id w:val="-208718434"/>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3831E5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ki ga zastopa:</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1104722439"/>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282E9A70"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Matična številka:</w:t>
      </w:r>
      <w:r w:rsidRPr="00AC46FB">
        <w:rPr>
          <w:rFonts w:asciiTheme="minorHAnsi" w:hAnsiTheme="minorHAnsi" w:cstheme="minorHAnsi"/>
          <w:sz w:val="24"/>
          <w:szCs w:val="24"/>
        </w:rPr>
        <w:tab/>
      </w:r>
      <w:sdt>
        <w:sdtPr>
          <w:rPr>
            <w:rFonts w:asciiTheme="minorHAnsi" w:hAnsiTheme="minorHAnsi" w:cstheme="minorHAnsi"/>
            <w:sz w:val="24"/>
            <w:szCs w:val="24"/>
          </w:rPr>
          <w:id w:val="1761875740"/>
          <w:placeholder>
            <w:docPart w:val="2D0E29771CE6414C8952103201CBCDA1"/>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1EE77715" w14:textId="77777777"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ID za DDV:</w:t>
      </w:r>
      <w:r w:rsidRPr="00AC46FB">
        <w:rPr>
          <w:rFonts w:asciiTheme="minorHAnsi" w:hAnsiTheme="minorHAnsi" w:cstheme="minorHAnsi"/>
          <w:sz w:val="24"/>
          <w:szCs w:val="24"/>
        </w:rPr>
        <w:tab/>
      </w:r>
      <w:r w:rsidRPr="00AC46FB">
        <w:rPr>
          <w:rFonts w:asciiTheme="minorHAnsi" w:hAnsiTheme="minorHAnsi" w:cstheme="minorHAnsi"/>
          <w:sz w:val="24"/>
          <w:szCs w:val="24"/>
        </w:rPr>
        <w:tab/>
      </w:r>
      <w:sdt>
        <w:sdtPr>
          <w:rPr>
            <w:rFonts w:asciiTheme="minorHAnsi" w:hAnsiTheme="minorHAnsi" w:cstheme="minorHAnsi"/>
            <w:sz w:val="24"/>
            <w:szCs w:val="24"/>
          </w:rPr>
          <w:id w:val="-830062581"/>
          <w:placeholder>
            <w:docPart w:val="4C5ECC04952D46CC9ADA6DBDD90405B6"/>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30D0238B" w14:textId="161C098F" w:rsidR="00D42892" w:rsidRPr="00AC46FB" w:rsidRDefault="00D42892" w:rsidP="00D42892">
      <w:pPr>
        <w:jc w:val="both"/>
        <w:rPr>
          <w:rFonts w:asciiTheme="minorHAnsi" w:hAnsiTheme="minorHAnsi" w:cstheme="minorHAnsi"/>
          <w:sz w:val="24"/>
          <w:szCs w:val="24"/>
        </w:rPr>
      </w:pPr>
      <w:r w:rsidRPr="00AC46FB">
        <w:rPr>
          <w:rFonts w:asciiTheme="minorHAnsi" w:hAnsiTheme="minorHAnsi" w:cstheme="minorHAnsi"/>
          <w:sz w:val="24"/>
          <w:szCs w:val="24"/>
        </w:rPr>
        <w:t>Transakcijski  račun:</w:t>
      </w:r>
      <w:r w:rsidR="00284DD9" w:rsidRPr="00AC46FB">
        <w:rPr>
          <w:rFonts w:asciiTheme="minorHAnsi" w:hAnsiTheme="minorHAnsi" w:cstheme="minorHAnsi"/>
          <w:sz w:val="24"/>
          <w:szCs w:val="24"/>
        </w:rPr>
        <w:tab/>
      </w:r>
      <w:r w:rsidRPr="00AC46FB">
        <w:rPr>
          <w:rFonts w:asciiTheme="minorHAnsi" w:hAnsiTheme="minorHAnsi" w:cstheme="minorHAnsi"/>
          <w:sz w:val="24"/>
          <w:szCs w:val="24"/>
        </w:rPr>
        <w:t xml:space="preserve"> </w:t>
      </w:r>
      <w:sdt>
        <w:sdtPr>
          <w:rPr>
            <w:rFonts w:asciiTheme="minorHAnsi" w:hAnsiTheme="minorHAnsi" w:cstheme="minorHAnsi"/>
            <w:sz w:val="24"/>
            <w:szCs w:val="24"/>
          </w:rPr>
          <w:id w:val="959843920"/>
          <w:placeholder>
            <w:docPart w:val="E3D99AD8529D4892B3EEF58CFAA22DEA"/>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DA7A8E"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579C41E5" w14:textId="77777777" w:rsidR="00D42892" w:rsidRPr="00AC46FB" w:rsidRDefault="00D42892" w:rsidP="00D42892">
      <w:pPr>
        <w:autoSpaceDE w:val="0"/>
        <w:autoSpaceDN w:val="0"/>
        <w:adjustRightInd w:val="0"/>
        <w:rPr>
          <w:rFonts w:asciiTheme="minorHAnsi" w:hAnsiTheme="minorHAnsi" w:cstheme="minorHAnsi"/>
          <w:bCs/>
          <w:sz w:val="24"/>
          <w:szCs w:val="24"/>
        </w:rPr>
      </w:pPr>
    </w:p>
    <w:p w14:paraId="2098E3C2" w14:textId="77777777" w:rsidR="00D42892" w:rsidRPr="00AC46FB" w:rsidRDefault="00D42892" w:rsidP="00AC43F3">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01348EB4" w14:textId="77777777" w:rsidR="00D42892" w:rsidRPr="00AC46FB" w:rsidRDefault="00D42892" w:rsidP="00721C06">
      <w:pPr>
        <w:contextualSpacing/>
        <w:rPr>
          <w:rFonts w:asciiTheme="minorHAnsi" w:hAnsiTheme="minorHAnsi" w:cstheme="minorHAnsi"/>
          <w:sz w:val="24"/>
          <w:szCs w:val="24"/>
        </w:rPr>
      </w:pPr>
    </w:p>
    <w:p w14:paraId="58534EC7" w14:textId="77777777" w:rsidR="00D42892" w:rsidRPr="00AC46FB" w:rsidRDefault="00D42892" w:rsidP="00D42892">
      <w:pPr>
        <w:rPr>
          <w:rFonts w:asciiTheme="minorHAnsi" w:hAnsiTheme="minorHAnsi" w:cstheme="minorHAnsi"/>
          <w:sz w:val="24"/>
          <w:szCs w:val="24"/>
        </w:rPr>
      </w:pPr>
      <w:r w:rsidRPr="00AC46FB">
        <w:rPr>
          <w:rFonts w:asciiTheme="minorHAnsi" w:hAnsiTheme="minorHAnsi" w:cstheme="minorHAnsi"/>
          <w:sz w:val="24"/>
          <w:szCs w:val="24"/>
        </w:rPr>
        <w:t xml:space="preserve">Pogodbeni stranki uvodoma ugotavljata, da: </w:t>
      </w:r>
    </w:p>
    <w:p w14:paraId="0F021BC3" w14:textId="77777777" w:rsidR="00D42892" w:rsidRPr="00AC46FB" w:rsidRDefault="00D42892" w:rsidP="00D42892">
      <w:pPr>
        <w:rPr>
          <w:rFonts w:asciiTheme="minorHAnsi" w:hAnsiTheme="minorHAnsi" w:cstheme="minorHAnsi"/>
          <w:sz w:val="24"/>
          <w:szCs w:val="24"/>
        </w:rPr>
      </w:pPr>
    </w:p>
    <w:p w14:paraId="5EEFC342" w14:textId="3FFDE2A1"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 xml:space="preserve">je naročnik izvedel javno naročilo »Dobava </w:t>
      </w:r>
      <w:r w:rsidR="00FE40E5">
        <w:rPr>
          <w:rFonts w:asciiTheme="minorHAnsi" w:eastAsia="Calibri" w:hAnsiTheme="minorHAnsi" w:cstheme="minorHAnsi"/>
          <w:lang w:eastAsia="en-US"/>
        </w:rPr>
        <w:t>vodovodnega materiala</w:t>
      </w:r>
      <w:r w:rsidRPr="00AC46FB">
        <w:rPr>
          <w:rFonts w:asciiTheme="minorHAnsi" w:eastAsia="Calibri" w:hAnsiTheme="minorHAnsi" w:cstheme="minorHAnsi"/>
          <w:lang w:eastAsia="en-US"/>
        </w:rPr>
        <w:t xml:space="preserve">« ki je bilo </w:t>
      </w:r>
      <w:r w:rsidRPr="00AC46FB">
        <w:rPr>
          <w:rFonts w:asciiTheme="minorHAnsi" w:hAnsiTheme="minorHAnsi" w:cstheme="minorHAnsi"/>
        </w:rPr>
        <w:t>dne objavljeno na portalu javnih naročil pod oznako</w:t>
      </w:r>
      <w:r w:rsidR="00721C06" w:rsidRPr="00AC46FB">
        <w:rPr>
          <w:rFonts w:asciiTheme="minorHAnsi" w:hAnsiTheme="minorHAnsi" w:cstheme="minorHAnsi"/>
        </w:rPr>
        <w:t xml:space="preserve"> </w:t>
      </w:r>
      <w:sdt>
        <w:sdtPr>
          <w:rPr>
            <w:rFonts w:asciiTheme="minorHAnsi" w:hAnsiTheme="minorHAnsi" w:cstheme="minorHAnsi"/>
          </w:rPr>
          <w:id w:val="-1017149590"/>
          <w:placeholder>
            <w:docPart w:val="DefaultPlaceholder_-1854013440"/>
          </w:placeholder>
          <w:showingPlcHdr/>
          <w:text/>
        </w:sdtPr>
        <w:sdtEndPr/>
        <w:sdtContent>
          <w:r w:rsidR="00721C06" w:rsidRPr="00AC46FB">
            <w:rPr>
              <w:rStyle w:val="Besedilooznabemesta"/>
              <w:rFonts w:asciiTheme="minorHAnsi" w:hAnsiTheme="minorHAnsi" w:cstheme="minorHAnsi"/>
            </w:rPr>
            <w:t>Kliknite ali tapnite tukaj, če želite vnesti besedilo.</w:t>
          </w:r>
        </w:sdtContent>
      </w:sdt>
      <w:r w:rsidRPr="00AC46FB">
        <w:rPr>
          <w:rFonts w:asciiTheme="minorHAnsi" w:eastAsia="Calibri" w:hAnsiTheme="minorHAnsi" w:cstheme="minorHAnsi"/>
          <w:lang w:eastAsia="en-US"/>
        </w:rPr>
        <w:t>;</w:t>
      </w:r>
    </w:p>
    <w:p w14:paraId="2F229664" w14:textId="6CE13DA9" w:rsidR="00D42892" w:rsidRPr="00AC46FB"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da je sestavni del tega okvirnega sporazuma Razpisna dokumentacija za oddajo javnega naročila z oznako BL-</w:t>
      </w:r>
      <w:r w:rsidR="00ED4192">
        <w:rPr>
          <w:rFonts w:asciiTheme="minorHAnsi" w:eastAsia="Calibri" w:hAnsiTheme="minorHAnsi" w:cstheme="minorHAnsi"/>
          <w:lang w:eastAsia="en-US"/>
        </w:rPr>
        <w:t>0</w:t>
      </w:r>
      <w:r w:rsidR="00D574EE">
        <w:rPr>
          <w:rFonts w:asciiTheme="minorHAnsi" w:eastAsia="Calibri" w:hAnsiTheme="minorHAnsi" w:cstheme="minorHAnsi"/>
          <w:lang w:eastAsia="en-US"/>
        </w:rPr>
        <w:t>4</w:t>
      </w:r>
      <w:r w:rsidRPr="00AC46FB">
        <w:rPr>
          <w:rFonts w:asciiTheme="minorHAnsi" w:eastAsia="Calibri" w:hAnsiTheme="minorHAnsi" w:cstheme="minorHAnsi"/>
          <w:lang w:eastAsia="en-US"/>
        </w:rPr>
        <w:t>/202</w:t>
      </w:r>
      <w:r w:rsidR="00C34D68" w:rsidRPr="00AC46FB">
        <w:rPr>
          <w:rFonts w:asciiTheme="minorHAnsi" w:eastAsia="Calibri" w:hAnsiTheme="minorHAnsi" w:cstheme="minorHAnsi"/>
          <w:lang w:eastAsia="en-US"/>
        </w:rPr>
        <w:t>2</w:t>
      </w:r>
      <w:r w:rsidRPr="00AC46FB">
        <w:rPr>
          <w:rFonts w:asciiTheme="minorHAnsi" w:eastAsia="Calibri" w:hAnsiTheme="minorHAnsi" w:cstheme="minorHAnsi"/>
          <w:lang w:eastAsia="en-US"/>
        </w:rPr>
        <w:t xml:space="preserve"> ( v nadaljevanju: razpisna dokumentacija)</w:t>
      </w:r>
      <w:r w:rsidR="00D36448" w:rsidRPr="00AC46FB">
        <w:rPr>
          <w:rFonts w:asciiTheme="minorHAnsi" w:eastAsia="Calibri" w:hAnsiTheme="minorHAnsi" w:cstheme="minorHAnsi"/>
          <w:lang w:eastAsia="en-US"/>
        </w:rPr>
        <w:t>, ki se uporablja pri razlagi vprašanj, ki s tem okvirnim sporazumom niso bila urejena;</w:t>
      </w:r>
    </w:p>
    <w:p w14:paraId="5CF044E1" w14:textId="46B55080" w:rsidR="00D42892" w:rsidRDefault="00D42892" w:rsidP="00AC43F3">
      <w:pPr>
        <w:pStyle w:val="Telobesedila"/>
        <w:numPr>
          <w:ilvl w:val="0"/>
          <w:numId w:val="21"/>
        </w:numPr>
        <w:suppressAutoHyphens w:val="0"/>
        <w:spacing w:after="0"/>
        <w:jc w:val="both"/>
        <w:rPr>
          <w:rFonts w:asciiTheme="minorHAnsi" w:eastAsia="Calibri" w:hAnsiTheme="minorHAnsi" w:cstheme="minorHAnsi"/>
          <w:lang w:eastAsia="en-US"/>
        </w:rPr>
      </w:pPr>
      <w:r w:rsidRPr="00AC46FB">
        <w:rPr>
          <w:rFonts w:asciiTheme="minorHAnsi" w:eastAsia="Calibri" w:hAnsiTheme="minorHAnsi" w:cstheme="minorHAnsi"/>
          <w:lang w:eastAsia="en-US"/>
        </w:rPr>
        <w:t>se je ta okvirni sporazum sklenjen s ponud</w:t>
      </w:r>
      <w:r w:rsidR="00F425A3" w:rsidRPr="00AC46FB">
        <w:rPr>
          <w:rFonts w:asciiTheme="minorHAnsi" w:eastAsia="Calibri" w:hAnsiTheme="minorHAnsi" w:cstheme="minorHAnsi"/>
          <w:lang w:eastAsia="en-US"/>
        </w:rPr>
        <w:t>n</w:t>
      </w:r>
      <w:r w:rsidRPr="00AC46FB">
        <w:rPr>
          <w:rFonts w:asciiTheme="minorHAnsi" w:eastAsia="Calibri" w:hAnsiTheme="minorHAnsi" w:cstheme="minorHAnsi"/>
          <w:lang w:eastAsia="en-US"/>
        </w:rPr>
        <w:t>iki, ki so v skladu z razpisno dokumentacijo oddali dopustno ponudbo</w:t>
      </w:r>
      <w:r w:rsidR="00F425A3" w:rsidRPr="00AC46FB">
        <w:rPr>
          <w:rFonts w:asciiTheme="minorHAnsi" w:eastAsia="Calibri" w:hAnsiTheme="minorHAnsi" w:cstheme="minorHAnsi"/>
          <w:lang w:eastAsia="en-US"/>
        </w:rPr>
        <w:t xml:space="preserve"> in jim je bil priznan status kand</w:t>
      </w:r>
      <w:r w:rsidR="00D36448" w:rsidRPr="00AC46FB">
        <w:rPr>
          <w:rFonts w:asciiTheme="minorHAnsi" w:eastAsia="Calibri" w:hAnsiTheme="minorHAnsi" w:cstheme="minorHAnsi"/>
          <w:lang w:eastAsia="en-US"/>
        </w:rPr>
        <w:t>idata</w:t>
      </w:r>
      <w:r w:rsidR="004E4256" w:rsidRPr="00AC46FB">
        <w:rPr>
          <w:rFonts w:asciiTheme="minorHAnsi" w:eastAsia="Calibri" w:hAnsiTheme="minorHAnsi" w:cstheme="minorHAnsi"/>
          <w:lang w:eastAsia="en-US"/>
        </w:rPr>
        <w:t>.</w:t>
      </w:r>
    </w:p>
    <w:p w14:paraId="77093EF5" w14:textId="38C140BB" w:rsidR="00FE40E5" w:rsidRDefault="00FE40E5" w:rsidP="00FE40E5">
      <w:pPr>
        <w:pStyle w:val="Telobesedila"/>
        <w:suppressAutoHyphens w:val="0"/>
        <w:spacing w:after="0"/>
        <w:jc w:val="both"/>
        <w:rPr>
          <w:rFonts w:asciiTheme="minorHAnsi" w:eastAsia="Calibri" w:hAnsiTheme="minorHAnsi" w:cstheme="minorHAnsi"/>
          <w:lang w:eastAsia="en-US"/>
        </w:rPr>
      </w:pPr>
    </w:p>
    <w:p w14:paraId="68DD05FF" w14:textId="023BED18" w:rsidR="00FE40E5" w:rsidRDefault="00FE40E5" w:rsidP="00FE40E5">
      <w:pPr>
        <w:pStyle w:val="Telobesedila"/>
        <w:suppressAutoHyphens w:val="0"/>
        <w:spacing w:after="0"/>
        <w:jc w:val="both"/>
        <w:rPr>
          <w:rFonts w:asciiTheme="minorHAnsi" w:eastAsia="Calibri" w:hAnsiTheme="minorHAnsi" w:cstheme="minorHAnsi"/>
          <w:lang w:eastAsia="en-US"/>
        </w:rPr>
      </w:pPr>
    </w:p>
    <w:p w14:paraId="3842996A" w14:textId="1381E18A" w:rsidR="00FE40E5" w:rsidRPr="00FE40E5" w:rsidRDefault="00FE40E5" w:rsidP="00FE40E5">
      <w:pPr>
        <w:numPr>
          <w:ilvl w:val="0"/>
          <w:numId w:val="20"/>
        </w:numPr>
        <w:suppressAutoHyphens w:val="0"/>
        <w:ind w:left="0"/>
        <w:contextualSpacing/>
        <w:jc w:val="center"/>
        <w:rPr>
          <w:rFonts w:asciiTheme="minorHAnsi" w:hAnsiTheme="minorHAnsi" w:cstheme="minorHAnsi"/>
          <w:b/>
          <w:sz w:val="24"/>
          <w:szCs w:val="24"/>
        </w:rPr>
      </w:pPr>
      <w:r w:rsidRPr="00FE40E5">
        <w:rPr>
          <w:rFonts w:asciiTheme="minorHAnsi" w:hAnsiTheme="minorHAnsi" w:cstheme="minorHAnsi"/>
          <w:b/>
          <w:sz w:val="24"/>
          <w:szCs w:val="24"/>
        </w:rPr>
        <w:t>člen</w:t>
      </w:r>
    </w:p>
    <w:p w14:paraId="6E0457CA" w14:textId="77777777" w:rsidR="00FE40E5" w:rsidRDefault="00FE40E5" w:rsidP="00FE40E5">
      <w:pPr>
        <w:jc w:val="both"/>
      </w:pPr>
    </w:p>
    <w:p w14:paraId="37A8C9E2" w14:textId="77777777" w:rsidR="00FE40E5" w:rsidRP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Predmet tega sporazuma so stalne dobave materiala, ki jih naročnik po obsegu in času ne more vnaprej določiti.</w:t>
      </w:r>
    </w:p>
    <w:p w14:paraId="6155B359" w14:textId="77777777" w:rsidR="00FE40E5" w:rsidRPr="00FE40E5" w:rsidRDefault="00FE40E5" w:rsidP="00130823">
      <w:pPr>
        <w:jc w:val="both"/>
        <w:rPr>
          <w:rFonts w:asciiTheme="minorHAnsi" w:hAnsiTheme="minorHAnsi" w:cstheme="minorHAnsi"/>
          <w:sz w:val="24"/>
          <w:szCs w:val="24"/>
        </w:rPr>
      </w:pPr>
    </w:p>
    <w:p w14:paraId="2FCE4BC7" w14:textId="6DC8AED0"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Okvirni sporazum se sklepa za obdobje štirih (4) let od podpisa le tega.</w:t>
      </w:r>
    </w:p>
    <w:p w14:paraId="46E755C7" w14:textId="33D282A5" w:rsidR="001538C5" w:rsidRDefault="001538C5" w:rsidP="00130823">
      <w:pPr>
        <w:jc w:val="both"/>
        <w:rPr>
          <w:rFonts w:asciiTheme="minorHAnsi" w:hAnsiTheme="minorHAnsi" w:cstheme="minorHAnsi"/>
          <w:sz w:val="24"/>
          <w:szCs w:val="24"/>
        </w:rPr>
      </w:pPr>
    </w:p>
    <w:p w14:paraId="00BDB5F2" w14:textId="77777777" w:rsidR="00FE40E5" w:rsidRPr="00FE40E5" w:rsidRDefault="00FE40E5" w:rsidP="00FE40E5">
      <w:pPr>
        <w:rPr>
          <w:rFonts w:asciiTheme="minorHAnsi" w:hAnsiTheme="minorHAnsi" w:cstheme="minorHAnsi"/>
          <w:sz w:val="24"/>
          <w:szCs w:val="24"/>
        </w:rPr>
      </w:pPr>
    </w:p>
    <w:p w14:paraId="183DE118" w14:textId="2DABE012" w:rsidR="00FE40E5" w:rsidRDefault="00FE40E5" w:rsidP="00130823">
      <w:pPr>
        <w:jc w:val="both"/>
        <w:rPr>
          <w:rFonts w:asciiTheme="minorHAnsi" w:hAnsiTheme="minorHAnsi" w:cstheme="minorHAnsi"/>
          <w:sz w:val="24"/>
          <w:szCs w:val="24"/>
        </w:rPr>
      </w:pPr>
      <w:r w:rsidRPr="00FE40E5">
        <w:rPr>
          <w:rFonts w:asciiTheme="minorHAnsi" w:hAnsiTheme="minorHAnsi" w:cstheme="minorHAnsi"/>
          <w:sz w:val="24"/>
          <w:szCs w:val="24"/>
        </w:rPr>
        <w:t xml:space="preserve">Naročnik in dobavitelj se izrecno dogovorita, da bo naročnik v času trajanja tega sporazuma od prijavitelja kupoval le tiste vrste materiala, ki ga bo dejansko potreboval </w:t>
      </w:r>
      <w:r w:rsidR="00A17B0A">
        <w:rPr>
          <w:rFonts w:asciiTheme="minorHAnsi" w:hAnsiTheme="minorHAnsi" w:cstheme="minorHAnsi"/>
          <w:sz w:val="24"/>
          <w:szCs w:val="24"/>
        </w:rPr>
        <w:t>za čas trajanja pogodbenega razmerja</w:t>
      </w:r>
      <w:r w:rsidRPr="00FE40E5">
        <w:rPr>
          <w:rFonts w:asciiTheme="minorHAnsi" w:hAnsiTheme="minorHAnsi" w:cstheme="minorHAnsi"/>
          <w:sz w:val="24"/>
          <w:szCs w:val="24"/>
        </w:rPr>
        <w:t xml:space="preserve"> za naslednje sklope:</w:t>
      </w:r>
    </w:p>
    <w:p w14:paraId="76A7FF53" w14:textId="25FB11DC" w:rsidR="00083A9B" w:rsidRDefault="00083A9B" w:rsidP="00130823">
      <w:pPr>
        <w:jc w:val="both"/>
        <w:rPr>
          <w:rFonts w:asciiTheme="minorHAnsi" w:hAnsiTheme="minorHAnsi" w:cstheme="minorHAnsi"/>
          <w:sz w:val="24"/>
          <w:szCs w:val="24"/>
        </w:rPr>
      </w:pPr>
    </w:p>
    <w:p w14:paraId="7DCDE3C4" w14:textId="77777777" w:rsidR="00E313D6" w:rsidRPr="00E313D6" w:rsidRDefault="00BC2372" w:rsidP="00E313D6">
      <w:pPr>
        <w:pStyle w:val="Telobesedila"/>
        <w:suppressAutoHyphens w:val="0"/>
        <w:ind w:left="1134" w:hanging="567"/>
        <w:jc w:val="both"/>
        <w:rPr>
          <w:rFonts w:asciiTheme="minorHAnsi" w:eastAsiaTheme="minorHAnsi" w:hAnsiTheme="minorHAnsi" w:cstheme="minorHAnsi"/>
        </w:rPr>
      </w:pPr>
      <w:sdt>
        <w:sdtPr>
          <w:rPr>
            <w:rFonts w:asciiTheme="minorHAnsi" w:hAnsiTheme="minorHAnsi" w:cstheme="minorHAnsi"/>
          </w:rPr>
          <w:id w:val="1262263539"/>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1 - CEVI IZ NODULARNE LITINE </w:t>
      </w:r>
    </w:p>
    <w:p w14:paraId="5EA7C997"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930241377"/>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2 - BAJONETNI FAZONSKI KOSI IN OPREMA </w:t>
      </w:r>
    </w:p>
    <w:p w14:paraId="65ED9B91"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430471855"/>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3 - ZASUNI IN OPREMA </w:t>
      </w:r>
    </w:p>
    <w:p w14:paraId="6775F139"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41188413"/>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4 - POLIETILENSKE (PE) CEVI IN OPREMA </w:t>
      </w:r>
    </w:p>
    <w:p w14:paraId="32B418F6"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2260214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5 - FAZONSKI KOSI IZ NODULARNE LITINE IN OPREMA </w:t>
      </w:r>
    </w:p>
    <w:p w14:paraId="422E5582"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29009342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6 – PRIPROBNIČNI FAZONSKI KOSI IZ LTŽ MATERIALA IN OPREMA </w:t>
      </w:r>
    </w:p>
    <w:p w14:paraId="0693224A"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452909678"/>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7 – NAVRTALNI ZASUNI IN OPREMA  </w:t>
      </w:r>
    </w:p>
    <w:p w14:paraId="55971DFD"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526221095"/>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8 – ZRAČNIKI, HIDRANTI IN IZPIRALANE GARNITURE </w:t>
      </w:r>
    </w:p>
    <w:p w14:paraId="21665A17"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720865131"/>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9 - HIDRANTI ZA NEZAHTEVNE POGOJE </w:t>
      </w:r>
    </w:p>
    <w:p w14:paraId="6E9ADC66"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909383400"/>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10 – OZNAČEVALNA OPREMA, REPARATURNE OBJEMKE IN DISTANČNIKI </w:t>
      </w:r>
    </w:p>
    <w:p w14:paraId="46063029"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549368360"/>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11 - SPOJKE </w:t>
      </w:r>
    </w:p>
    <w:p w14:paraId="76727F84"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657574127"/>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12 - VODOMERNI JAŠKI IN OPREMA </w:t>
      </w:r>
    </w:p>
    <w:p w14:paraId="2192D700" w14:textId="77777777" w:rsidR="00E313D6" w:rsidRPr="00E313D6" w:rsidRDefault="00BC2372" w:rsidP="00E313D6">
      <w:pPr>
        <w:pStyle w:val="Telobesedila"/>
        <w:suppressAutoHyphens w:val="0"/>
        <w:ind w:left="1134" w:hanging="567"/>
        <w:jc w:val="both"/>
        <w:rPr>
          <w:rFonts w:asciiTheme="minorHAnsi" w:hAnsiTheme="minorHAnsi" w:cstheme="minorHAnsi"/>
        </w:rPr>
      </w:pPr>
      <w:sdt>
        <w:sdtPr>
          <w:rPr>
            <w:rFonts w:asciiTheme="minorHAnsi" w:hAnsiTheme="minorHAnsi" w:cstheme="minorHAnsi"/>
          </w:rPr>
          <w:id w:val="1031688062"/>
          <w14:checkbox>
            <w14:checked w14:val="0"/>
            <w14:checkedState w14:val="2612" w14:font="MS Gothic"/>
            <w14:uncheckedState w14:val="2610" w14:font="MS Gothic"/>
          </w14:checkbox>
        </w:sdtPr>
        <w:sdtEndPr/>
        <w:sdtContent>
          <w:r w:rsidR="00E313D6" w:rsidRPr="00E313D6">
            <w:rPr>
              <w:rFonts w:ascii="Segoe UI Symbol" w:eastAsia="MS Gothic" w:hAnsi="Segoe UI Symbol" w:cs="Segoe UI Symbol"/>
            </w:rPr>
            <w:t>☐</w:t>
          </w:r>
        </w:sdtContent>
      </w:sdt>
      <w:r w:rsidR="00E313D6" w:rsidRPr="00E313D6">
        <w:rPr>
          <w:rFonts w:asciiTheme="minorHAnsi" w:hAnsiTheme="minorHAnsi" w:cstheme="minorHAnsi"/>
        </w:rPr>
        <w:t xml:space="preserve"> SKLOP 13 – OPREMA IZ NERJAVEČEGA MATERIALA (INOKS) </w:t>
      </w:r>
    </w:p>
    <w:p w14:paraId="5A296818" w14:textId="61BD18E7" w:rsidR="00FE40E5" w:rsidRDefault="00BC2372" w:rsidP="00E313D6">
      <w:pPr>
        <w:pStyle w:val="Telobesedila"/>
        <w:suppressAutoHyphens w:val="0"/>
        <w:ind w:left="1134" w:right="141" w:hanging="567"/>
        <w:jc w:val="both"/>
        <w:rPr>
          <w:rFonts w:asciiTheme="minorHAnsi" w:hAnsiTheme="minorHAnsi" w:cstheme="minorHAnsi"/>
        </w:rPr>
      </w:pPr>
      <w:sdt>
        <w:sdtPr>
          <w:rPr>
            <w:rFonts w:asciiTheme="minorHAnsi" w:hAnsiTheme="minorHAnsi" w:cstheme="minorHAnsi"/>
          </w:rPr>
          <w:id w:val="-609808211"/>
          <w14:checkbox>
            <w14:checked w14:val="0"/>
            <w14:checkedState w14:val="2612" w14:font="MS Gothic"/>
            <w14:uncheckedState w14:val="2610" w14:font="MS Gothic"/>
          </w14:checkbox>
        </w:sdtPr>
        <w:sdtEndPr/>
        <w:sdtContent>
          <w:r w:rsidR="00E313D6" w:rsidRPr="000434B6">
            <w:rPr>
              <w:rFonts w:ascii="Segoe UI Symbol" w:hAnsi="Segoe UI Symbol" w:cs="Segoe UI Symbol"/>
            </w:rPr>
            <w:t>☐</w:t>
          </w:r>
        </w:sdtContent>
      </w:sdt>
      <w:r w:rsidR="00E313D6" w:rsidRPr="00E313D6">
        <w:rPr>
          <w:rFonts w:asciiTheme="minorHAnsi" w:hAnsiTheme="minorHAnsi" w:cstheme="minorHAnsi"/>
        </w:rPr>
        <w:t xml:space="preserve"> SKLOP 14 – REGULACIJSKI VENTILI </w:t>
      </w:r>
    </w:p>
    <w:p w14:paraId="2E713022" w14:textId="57AEB0DF" w:rsidR="000434B6" w:rsidRPr="00E313D6" w:rsidRDefault="00BC2372" w:rsidP="000434B6">
      <w:pPr>
        <w:pStyle w:val="Telobesedila"/>
        <w:suppressAutoHyphens w:val="0"/>
        <w:ind w:left="1134" w:right="141" w:hanging="567"/>
        <w:jc w:val="both"/>
        <w:rPr>
          <w:rFonts w:asciiTheme="minorHAnsi" w:hAnsiTheme="minorHAnsi" w:cstheme="minorHAnsi"/>
        </w:rPr>
      </w:pPr>
      <w:sdt>
        <w:sdtPr>
          <w:rPr>
            <w:rFonts w:asciiTheme="minorHAnsi" w:hAnsiTheme="minorHAnsi" w:cstheme="minorHAnsi"/>
          </w:rPr>
          <w:id w:val="975950412"/>
          <w14:checkbox>
            <w14:checked w14:val="0"/>
            <w14:checkedState w14:val="2612" w14:font="MS Gothic"/>
            <w14:uncheckedState w14:val="2610" w14:font="MS Gothic"/>
          </w14:checkbox>
        </w:sdtPr>
        <w:sdtEndPr/>
        <w:sdtContent>
          <w:r w:rsidR="000434B6" w:rsidRPr="000434B6">
            <w:rPr>
              <w:rFonts w:ascii="Segoe UI Symbol" w:hAnsi="Segoe UI Symbol" w:cs="Segoe UI Symbol"/>
            </w:rPr>
            <w:t>☐</w:t>
          </w:r>
        </w:sdtContent>
      </w:sdt>
      <w:r w:rsidR="000434B6" w:rsidRPr="000434B6">
        <w:rPr>
          <w:rFonts w:asciiTheme="minorHAnsi" w:hAnsiTheme="minorHAnsi" w:cstheme="minorHAnsi"/>
        </w:rPr>
        <w:t xml:space="preserve"> SKLOP 15 - VODOMERI</w:t>
      </w:r>
    </w:p>
    <w:p w14:paraId="018B382A" w14:textId="77777777" w:rsidR="00FE40E5" w:rsidRDefault="00FE40E5" w:rsidP="00FE40E5">
      <w:pPr>
        <w:jc w:val="both"/>
      </w:pPr>
    </w:p>
    <w:p w14:paraId="54F655C2" w14:textId="69623AE3"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7879F7CB" w14:textId="198A7CD3" w:rsidR="001538C5" w:rsidRDefault="001538C5" w:rsidP="001538C5">
      <w:pPr>
        <w:suppressAutoHyphens w:val="0"/>
        <w:contextualSpacing/>
        <w:jc w:val="center"/>
        <w:rPr>
          <w:rFonts w:asciiTheme="minorHAnsi" w:hAnsiTheme="minorHAnsi" w:cstheme="minorHAnsi"/>
          <w:b/>
          <w:sz w:val="24"/>
          <w:szCs w:val="24"/>
        </w:rPr>
      </w:pPr>
    </w:p>
    <w:p w14:paraId="5E28E373" w14:textId="2E735CC6" w:rsidR="001538C5" w:rsidRPr="00AC46FB" w:rsidRDefault="001538C5" w:rsidP="001538C5">
      <w:pPr>
        <w:jc w:val="both"/>
        <w:rPr>
          <w:rFonts w:asciiTheme="minorHAnsi" w:hAnsiTheme="minorHAnsi" w:cstheme="minorHAnsi"/>
          <w:sz w:val="24"/>
          <w:szCs w:val="24"/>
        </w:rPr>
      </w:pPr>
      <w:r w:rsidRPr="00AC46FB">
        <w:rPr>
          <w:rFonts w:asciiTheme="minorHAnsi" w:hAnsiTheme="minorHAnsi" w:cstheme="minorHAnsi"/>
          <w:sz w:val="24"/>
          <w:szCs w:val="24"/>
        </w:rPr>
        <w:t>Okvirna vrednost sporazuma znaša</w:t>
      </w:r>
      <w:r w:rsidRPr="00083A9B">
        <w:rPr>
          <w:rFonts w:asciiTheme="minorHAnsi" w:hAnsiTheme="minorHAnsi" w:cstheme="minorHAnsi"/>
          <w:sz w:val="24"/>
          <w:szCs w:val="24"/>
        </w:rPr>
        <w:t xml:space="preserve"> </w:t>
      </w:r>
      <w:sdt>
        <w:sdtPr>
          <w:rPr>
            <w:rFonts w:asciiTheme="minorHAnsi" w:hAnsiTheme="minorHAnsi" w:cstheme="minorHAnsi"/>
            <w:sz w:val="24"/>
            <w:szCs w:val="24"/>
          </w:rPr>
          <w:id w:val="-998806916"/>
          <w:placeholder>
            <w:docPart w:val="DefaultPlaceholder_-1854013440"/>
          </w:placeholder>
          <w:showingPlcHdr/>
          <w:text/>
        </w:sdtPr>
        <w:sdtEndPr/>
        <w:sdtContent>
          <w:r w:rsidR="00083A9B" w:rsidRPr="00083A9B">
            <w:rPr>
              <w:rStyle w:val="Besedilooznabemesta"/>
              <w:sz w:val="24"/>
              <w:szCs w:val="24"/>
            </w:rPr>
            <w:t>Kliknite ali tapnite tukaj, če želite vnesti besedilo.</w:t>
          </w:r>
        </w:sdtContent>
      </w:sdt>
      <w:r w:rsidR="00083A9B">
        <w:rPr>
          <w:rFonts w:asciiTheme="minorHAnsi" w:hAnsiTheme="minorHAnsi" w:cstheme="minorHAnsi"/>
          <w:sz w:val="24"/>
          <w:szCs w:val="24"/>
        </w:rPr>
        <w:t xml:space="preserve"> </w:t>
      </w:r>
      <w:r w:rsidRPr="00083A9B">
        <w:rPr>
          <w:rFonts w:asciiTheme="minorHAnsi" w:hAnsiTheme="minorHAnsi" w:cstheme="minorHAnsi"/>
          <w:sz w:val="24"/>
          <w:szCs w:val="24"/>
        </w:rPr>
        <w:t>EUR brez DDV.</w:t>
      </w:r>
    </w:p>
    <w:p w14:paraId="70E361B9" w14:textId="77777777" w:rsidR="001538C5" w:rsidRPr="001538C5" w:rsidRDefault="001538C5" w:rsidP="001538C5">
      <w:pPr>
        <w:jc w:val="both"/>
        <w:rPr>
          <w:rFonts w:asciiTheme="minorHAnsi" w:hAnsiTheme="minorHAnsi" w:cstheme="minorHAnsi"/>
          <w:sz w:val="24"/>
          <w:szCs w:val="24"/>
        </w:rPr>
      </w:pPr>
    </w:p>
    <w:p w14:paraId="31F81D5F" w14:textId="545DC9AF" w:rsidR="00FE40E5" w:rsidRPr="001538C5" w:rsidRDefault="001538C5" w:rsidP="00FE40E5">
      <w:pPr>
        <w:jc w:val="both"/>
        <w:rPr>
          <w:rFonts w:asciiTheme="minorHAnsi" w:hAnsiTheme="minorHAnsi" w:cstheme="minorHAnsi"/>
          <w:sz w:val="24"/>
          <w:szCs w:val="24"/>
        </w:rPr>
      </w:pPr>
      <w:r w:rsidRPr="001538C5">
        <w:rPr>
          <w:rFonts w:asciiTheme="minorHAnsi" w:hAnsiTheme="minorHAnsi" w:cstheme="minorHAnsi"/>
          <w:sz w:val="24"/>
          <w:szCs w:val="24"/>
        </w:rPr>
        <w:t>Vrednost iz prejšjega odstavka vključuje</w:t>
      </w:r>
      <w:r w:rsidR="00FE40E5" w:rsidRPr="001538C5">
        <w:rPr>
          <w:rFonts w:asciiTheme="minorHAnsi" w:hAnsiTheme="minorHAnsi" w:cstheme="minorHAnsi"/>
          <w:sz w:val="24"/>
          <w:szCs w:val="24"/>
        </w:rPr>
        <w:t xml:space="preserve"> vse stroške FCO skladišče naročnika</w:t>
      </w:r>
      <w:r w:rsidRPr="001538C5">
        <w:rPr>
          <w:rFonts w:asciiTheme="minorHAnsi" w:hAnsiTheme="minorHAnsi" w:cstheme="minorHAnsi"/>
          <w:sz w:val="24"/>
          <w:szCs w:val="24"/>
        </w:rPr>
        <w:t>.</w:t>
      </w:r>
    </w:p>
    <w:p w14:paraId="6B4C6DCB" w14:textId="77777777" w:rsidR="001538C5" w:rsidRDefault="001538C5" w:rsidP="00FE40E5">
      <w:pPr>
        <w:jc w:val="both"/>
      </w:pPr>
    </w:p>
    <w:p w14:paraId="01C11BA9" w14:textId="77777777" w:rsidR="00FE40E5" w:rsidRDefault="00FE40E5" w:rsidP="00FE40E5">
      <w:pPr>
        <w:ind w:left="426"/>
        <w:jc w:val="center"/>
      </w:pPr>
    </w:p>
    <w:p w14:paraId="684EDA4A" w14:textId="4A5B9C39" w:rsidR="00FE40E5" w:rsidRDefault="00FE40E5" w:rsidP="00C06094">
      <w:pPr>
        <w:numPr>
          <w:ilvl w:val="0"/>
          <w:numId w:val="20"/>
        </w:numPr>
        <w:suppressAutoHyphens w:val="0"/>
        <w:ind w:left="0"/>
        <w:contextualSpacing/>
        <w:jc w:val="center"/>
        <w:rPr>
          <w:rFonts w:asciiTheme="minorHAnsi" w:hAnsiTheme="minorHAnsi" w:cstheme="minorHAnsi"/>
          <w:b/>
          <w:sz w:val="24"/>
          <w:szCs w:val="24"/>
        </w:rPr>
      </w:pPr>
      <w:r w:rsidRPr="00C06094">
        <w:rPr>
          <w:rFonts w:asciiTheme="minorHAnsi" w:hAnsiTheme="minorHAnsi" w:cstheme="minorHAnsi"/>
          <w:b/>
          <w:sz w:val="24"/>
          <w:szCs w:val="24"/>
        </w:rPr>
        <w:t>člen</w:t>
      </w:r>
    </w:p>
    <w:p w14:paraId="37850D06" w14:textId="77777777" w:rsidR="00C06094" w:rsidRPr="00C06094" w:rsidRDefault="00C06094" w:rsidP="00C06094">
      <w:pPr>
        <w:suppressAutoHyphens w:val="0"/>
        <w:contextualSpacing/>
        <w:rPr>
          <w:rFonts w:asciiTheme="minorHAnsi" w:hAnsiTheme="minorHAnsi" w:cstheme="minorHAnsi"/>
          <w:b/>
          <w:sz w:val="24"/>
          <w:szCs w:val="24"/>
        </w:rPr>
      </w:pPr>
    </w:p>
    <w:p w14:paraId="3419360F" w14:textId="35096B69"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dobavitelje, ki jim je bila priznana usposobljenost za posamezni sklop,</w:t>
      </w:r>
      <w:r w:rsidR="00C06094" w:rsidRPr="001538C5">
        <w:rPr>
          <w:rFonts w:asciiTheme="minorHAnsi" w:hAnsiTheme="minorHAnsi" w:cstheme="minorHAnsi"/>
          <w:sz w:val="24"/>
          <w:szCs w:val="24"/>
        </w:rPr>
        <w:t xml:space="preserve"> ob vsakokratnem odpiranju konkurence, povabil k oddaji ponudbe na način, ki je določen v 2. členu razpisne dokum</w:t>
      </w:r>
      <w:r w:rsidR="00CC7628">
        <w:rPr>
          <w:rFonts w:asciiTheme="minorHAnsi" w:hAnsiTheme="minorHAnsi" w:cstheme="minorHAnsi"/>
          <w:sz w:val="24"/>
          <w:szCs w:val="24"/>
        </w:rPr>
        <w:t>e</w:t>
      </w:r>
      <w:r w:rsidR="00C06094" w:rsidRPr="001538C5">
        <w:rPr>
          <w:rFonts w:asciiTheme="minorHAnsi" w:hAnsiTheme="minorHAnsi" w:cstheme="minorHAnsi"/>
          <w:sz w:val="24"/>
          <w:szCs w:val="24"/>
        </w:rPr>
        <w:t>ntacije.</w:t>
      </w:r>
    </w:p>
    <w:p w14:paraId="463B9A84" w14:textId="77777777" w:rsidR="00FE40E5" w:rsidRPr="001538C5" w:rsidRDefault="00FE40E5" w:rsidP="00FE40E5">
      <w:pPr>
        <w:jc w:val="both"/>
        <w:rPr>
          <w:rFonts w:asciiTheme="minorHAnsi" w:hAnsiTheme="minorHAnsi" w:cstheme="minorHAnsi"/>
          <w:sz w:val="24"/>
          <w:szCs w:val="24"/>
        </w:rPr>
      </w:pPr>
    </w:p>
    <w:p w14:paraId="13067790" w14:textId="77777777"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Naročnik lahko kadarkoli do roka za oddajo ponudb v vsaki fazi povpraševanja spremeni ali prekliče povpraševanje.</w:t>
      </w:r>
    </w:p>
    <w:p w14:paraId="7A259C43" w14:textId="0FE8A516" w:rsidR="00167A54" w:rsidRPr="001538C5" w:rsidRDefault="00167A54" w:rsidP="001538C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ne pridobi nobene ponudbe, oz. če ne pridobi nobene dopustne ponudbe, ponovi povpraševanje. </w:t>
      </w:r>
    </w:p>
    <w:p w14:paraId="6B120273" w14:textId="77777777" w:rsidR="00167A54" w:rsidRPr="001538C5" w:rsidRDefault="00167A54" w:rsidP="001538C5">
      <w:pPr>
        <w:jc w:val="both"/>
        <w:rPr>
          <w:rFonts w:asciiTheme="minorHAnsi" w:hAnsiTheme="minorHAnsi" w:cstheme="minorHAnsi"/>
          <w:sz w:val="24"/>
          <w:szCs w:val="24"/>
        </w:rPr>
      </w:pPr>
    </w:p>
    <w:p w14:paraId="77A39536"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se bo na zahtevo naročnika za oddajo ponudbe odzval najkasneje v 24 urah po prejemu povabila k oddaji ponudbe.</w:t>
      </w:r>
    </w:p>
    <w:p w14:paraId="59A041F6" w14:textId="77777777" w:rsidR="00FE40E5" w:rsidRPr="001538C5" w:rsidRDefault="00FE40E5" w:rsidP="00FE40E5">
      <w:pPr>
        <w:jc w:val="both"/>
        <w:rPr>
          <w:rFonts w:asciiTheme="minorHAnsi" w:hAnsiTheme="minorHAnsi" w:cstheme="minorHAnsi"/>
          <w:sz w:val="24"/>
          <w:szCs w:val="24"/>
        </w:rPr>
      </w:pPr>
    </w:p>
    <w:p w14:paraId="0AD38A4B" w14:textId="2CF4DE3B"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Dobavitelj bo posamezno naročilo, v kolikor v povabilu k oddaji ponudbe ni drugače določeno,  izvedel v roku največ dveh delovnih dni od prejema naročila. </w:t>
      </w:r>
    </w:p>
    <w:p w14:paraId="706D0A54" w14:textId="77777777" w:rsidR="00FE40E5" w:rsidRDefault="00FE40E5" w:rsidP="00FE40E5">
      <w:pPr>
        <w:jc w:val="both"/>
      </w:pPr>
    </w:p>
    <w:p w14:paraId="2232235E"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78838185" w14:textId="77777777" w:rsidR="00FE40E5" w:rsidRDefault="00FE40E5" w:rsidP="00FE40E5">
      <w:pPr>
        <w:ind w:left="426"/>
      </w:pPr>
    </w:p>
    <w:p w14:paraId="680CCA3E" w14:textId="55247B3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se obvezuje, da bo blago dobavljal naročniku po predhodnem pisnem ali telefonskem ali osebnem (telefaks, elektronska pošta) naročilu s strani pooblaščenih delavcev naročnika</w:t>
      </w:r>
      <w:r w:rsidR="0000209C" w:rsidRPr="001538C5">
        <w:rPr>
          <w:rFonts w:asciiTheme="minorHAnsi" w:hAnsiTheme="minorHAnsi" w:cstheme="minorHAnsi"/>
          <w:sz w:val="24"/>
          <w:szCs w:val="24"/>
        </w:rPr>
        <w:t>,</w:t>
      </w:r>
      <w:r w:rsidRPr="001538C5">
        <w:rPr>
          <w:rFonts w:asciiTheme="minorHAnsi" w:hAnsiTheme="minorHAnsi" w:cstheme="minorHAnsi"/>
          <w:sz w:val="24"/>
          <w:szCs w:val="24"/>
        </w:rPr>
        <w:t xml:space="preserve"> najkasneje v 48 urah od prejema naročila. </w:t>
      </w:r>
    </w:p>
    <w:p w14:paraId="4DB7A156" w14:textId="77777777" w:rsidR="00FE40E5" w:rsidRPr="001538C5" w:rsidRDefault="00FE40E5" w:rsidP="00FE40E5">
      <w:pPr>
        <w:jc w:val="both"/>
        <w:rPr>
          <w:rFonts w:asciiTheme="minorHAnsi" w:hAnsiTheme="minorHAnsi" w:cstheme="minorHAnsi"/>
          <w:sz w:val="24"/>
          <w:szCs w:val="24"/>
        </w:rPr>
      </w:pPr>
    </w:p>
    <w:p w14:paraId="18B540E7"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Za posebej označeno blago večjih dimenzij lahko velja daljši rok dobave.</w:t>
      </w:r>
    </w:p>
    <w:p w14:paraId="7C879D87" w14:textId="77777777" w:rsidR="00FE40E5" w:rsidRDefault="00FE40E5" w:rsidP="00FE40E5">
      <w:pPr>
        <w:jc w:val="both"/>
      </w:pPr>
    </w:p>
    <w:p w14:paraId="79B34C69" w14:textId="77777777" w:rsidR="00FE40E5" w:rsidRDefault="00FE40E5" w:rsidP="00FE40E5">
      <w:pPr>
        <w:jc w:val="both"/>
      </w:pPr>
    </w:p>
    <w:p w14:paraId="6E874876"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6F3BB7F" w14:textId="77777777" w:rsidR="00FE40E5" w:rsidRDefault="00FE40E5" w:rsidP="00FE40E5">
      <w:pPr>
        <w:ind w:left="426"/>
      </w:pPr>
    </w:p>
    <w:p w14:paraId="5F6CCEE0"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Kakovost proizvodov mora ustrezati obstoječim standardom in deklarirani kakovosti na embalaži oz. spremljajočih dokumentih. Naročnik lahko zahteva, da mu dobavitelj predloži vzorce blaga, da jih lahko naročnik preizkusi in se na osnovi tega odloči o naročilu.</w:t>
      </w:r>
    </w:p>
    <w:p w14:paraId="1267949C" w14:textId="77777777" w:rsidR="00BA075A" w:rsidRPr="001538C5" w:rsidRDefault="00BA075A" w:rsidP="00FE40E5">
      <w:pPr>
        <w:jc w:val="both"/>
        <w:rPr>
          <w:rFonts w:asciiTheme="minorHAnsi" w:hAnsiTheme="minorHAnsi" w:cstheme="minorHAnsi"/>
          <w:sz w:val="24"/>
          <w:szCs w:val="24"/>
        </w:rPr>
      </w:pPr>
    </w:p>
    <w:p w14:paraId="6C495C1C" w14:textId="3DCA3BD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Če naročnik ugotovi, da blago ni kakovostno ustrezno, ga takoj zavrne in zahteva, da mu  dobavitelj dobavi ustrezno blago. </w:t>
      </w:r>
    </w:p>
    <w:p w14:paraId="555F9E39"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5045DAE1" w14:textId="77777777" w:rsidR="00FE40E5" w:rsidRDefault="00FE40E5" w:rsidP="00FE40E5">
      <w:pPr>
        <w:ind w:left="426"/>
      </w:pPr>
    </w:p>
    <w:p w14:paraId="22EAD257"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 xml:space="preserve">Naročnik se obvezuje prevzeti naročeno blago v celoti na podlagi dobavnice. Količinski prevzem blaga se opravi takoj ob prevzemu, kakovostni pa v uzančnih rokih. </w:t>
      </w:r>
    </w:p>
    <w:p w14:paraId="25941CF6" w14:textId="77777777" w:rsidR="00FE40E5" w:rsidRDefault="00FE40E5" w:rsidP="00FE40E5">
      <w:pPr>
        <w:jc w:val="both"/>
      </w:pPr>
    </w:p>
    <w:p w14:paraId="3E27DC8A" w14:textId="77777777" w:rsidR="00FE40E5" w:rsidRPr="0000209C" w:rsidRDefault="00FE40E5" w:rsidP="0000209C">
      <w:pPr>
        <w:numPr>
          <w:ilvl w:val="0"/>
          <w:numId w:val="20"/>
        </w:numPr>
        <w:suppressAutoHyphens w:val="0"/>
        <w:ind w:left="0"/>
        <w:contextualSpacing/>
        <w:jc w:val="center"/>
        <w:rPr>
          <w:rFonts w:asciiTheme="minorHAnsi" w:hAnsiTheme="minorHAnsi" w:cstheme="minorHAnsi"/>
          <w:b/>
          <w:sz w:val="24"/>
          <w:szCs w:val="24"/>
        </w:rPr>
      </w:pPr>
      <w:r w:rsidRPr="0000209C">
        <w:rPr>
          <w:rFonts w:asciiTheme="minorHAnsi" w:hAnsiTheme="minorHAnsi" w:cstheme="minorHAnsi"/>
          <w:b/>
          <w:sz w:val="24"/>
          <w:szCs w:val="24"/>
        </w:rPr>
        <w:t>člen</w:t>
      </w:r>
    </w:p>
    <w:p w14:paraId="1A446570" w14:textId="77777777" w:rsidR="00FE40E5" w:rsidRDefault="00FE40E5" w:rsidP="00FE40E5">
      <w:pPr>
        <w:ind w:left="426"/>
      </w:pPr>
    </w:p>
    <w:p w14:paraId="4CF44238" w14:textId="4C156A4E"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Dobavitelj bo zaračunaval dobavljeno blago po cenah iz ponudbe</w:t>
      </w:r>
      <w:r w:rsidR="0000209C" w:rsidRPr="001538C5">
        <w:rPr>
          <w:rFonts w:asciiTheme="minorHAnsi" w:hAnsiTheme="minorHAnsi" w:cstheme="minorHAnsi"/>
          <w:sz w:val="24"/>
          <w:szCs w:val="24"/>
        </w:rPr>
        <w:t>, ki je bila oddana na podlagi vsakokratnega odpiranja konkurence</w:t>
      </w:r>
      <w:r w:rsidR="00BA075A" w:rsidRPr="001538C5">
        <w:rPr>
          <w:rFonts w:asciiTheme="minorHAnsi" w:hAnsiTheme="minorHAnsi" w:cstheme="minorHAnsi"/>
          <w:sz w:val="24"/>
          <w:szCs w:val="24"/>
        </w:rPr>
        <w:t>.</w:t>
      </w:r>
    </w:p>
    <w:p w14:paraId="519D3197" w14:textId="77777777" w:rsidR="00FE40E5" w:rsidRPr="001538C5" w:rsidRDefault="00FE40E5" w:rsidP="00FE40E5">
      <w:pPr>
        <w:jc w:val="both"/>
        <w:rPr>
          <w:rFonts w:asciiTheme="minorHAnsi" w:hAnsiTheme="minorHAnsi" w:cstheme="minorHAnsi"/>
          <w:sz w:val="24"/>
          <w:szCs w:val="24"/>
        </w:rPr>
      </w:pPr>
    </w:p>
    <w:p w14:paraId="6A9CF665" w14:textId="1E096105"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bo na transakcijski račun dobavitelja izvršil plačilo nespornega zneska v roku 30 dni po prejemu računa. Račun mora obvezno vsebovati naziv te</w:t>
      </w:r>
      <w:r w:rsidR="00BA075A" w:rsidRPr="001538C5">
        <w:rPr>
          <w:rFonts w:asciiTheme="minorHAnsi" w:hAnsiTheme="minorHAnsi" w:cstheme="minorHAnsi"/>
          <w:sz w:val="24"/>
          <w:szCs w:val="24"/>
        </w:rPr>
        <w:t>ga okvirnega sporazuma.</w:t>
      </w:r>
    </w:p>
    <w:p w14:paraId="68DBBDA1" w14:textId="77777777" w:rsidR="00BA075A" w:rsidRPr="001538C5" w:rsidRDefault="00BA075A" w:rsidP="00FE40E5">
      <w:pPr>
        <w:jc w:val="both"/>
        <w:rPr>
          <w:rFonts w:asciiTheme="minorHAnsi" w:hAnsiTheme="minorHAnsi" w:cstheme="minorHAnsi"/>
          <w:sz w:val="24"/>
          <w:szCs w:val="24"/>
        </w:rPr>
      </w:pPr>
    </w:p>
    <w:p w14:paraId="22A57AAD" w14:textId="2FD91124"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Naročnik mora račun potrditi v roku 8 delovnih dni od prejema.</w:t>
      </w:r>
      <w:r w:rsidR="00BA075A" w:rsidRPr="001538C5">
        <w:rPr>
          <w:rFonts w:asciiTheme="minorHAnsi" w:hAnsiTheme="minorHAnsi" w:cstheme="minorHAnsi"/>
          <w:sz w:val="24"/>
          <w:szCs w:val="24"/>
        </w:rPr>
        <w:t xml:space="preserve"> V kolikor račun v omenjenem roku ni potrjen, zoper njega po poteku roka ni mogoče ugovarjati.</w:t>
      </w:r>
      <w:r w:rsidRPr="001538C5">
        <w:rPr>
          <w:rFonts w:asciiTheme="minorHAnsi" w:hAnsiTheme="minorHAnsi" w:cstheme="minorHAnsi"/>
          <w:sz w:val="24"/>
          <w:szCs w:val="24"/>
        </w:rPr>
        <w:t xml:space="preserve"> V kolikor se naročnik ne strinja s posameznimi postavkami iz računa, ga potrdi v višini nespornega zneska. Dobavitelj lahko izstavi en račun za več dobav skupaj.</w:t>
      </w:r>
    </w:p>
    <w:p w14:paraId="1F267112" w14:textId="77777777" w:rsidR="0000209C" w:rsidRPr="001538C5" w:rsidRDefault="0000209C" w:rsidP="00FE40E5">
      <w:pPr>
        <w:jc w:val="both"/>
        <w:rPr>
          <w:rFonts w:asciiTheme="minorHAnsi" w:hAnsiTheme="minorHAnsi" w:cstheme="minorHAnsi"/>
          <w:sz w:val="24"/>
          <w:szCs w:val="24"/>
        </w:rPr>
      </w:pPr>
    </w:p>
    <w:p w14:paraId="41600D99" w14:textId="77777777" w:rsidR="00FE40E5" w:rsidRPr="001538C5" w:rsidRDefault="00FE40E5" w:rsidP="00FE40E5">
      <w:pPr>
        <w:jc w:val="both"/>
        <w:rPr>
          <w:rFonts w:asciiTheme="minorHAnsi" w:hAnsiTheme="minorHAnsi" w:cstheme="minorHAnsi"/>
          <w:sz w:val="24"/>
          <w:szCs w:val="24"/>
        </w:rPr>
      </w:pPr>
      <w:r w:rsidRPr="001538C5">
        <w:rPr>
          <w:rFonts w:asciiTheme="minorHAnsi" w:hAnsiTheme="minorHAnsi" w:cstheme="minorHAnsi"/>
          <w:sz w:val="24"/>
          <w:szCs w:val="24"/>
        </w:rPr>
        <w:t>V primeru zamude plačila je naročnik dolžan plačati zakonite zamudne obresti.</w:t>
      </w:r>
    </w:p>
    <w:p w14:paraId="731E6C81" w14:textId="77777777" w:rsidR="00167A54" w:rsidRPr="00AC46FB" w:rsidRDefault="00167A54" w:rsidP="00167A54">
      <w:pPr>
        <w:contextualSpacing/>
        <w:rPr>
          <w:rFonts w:asciiTheme="minorHAnsi" w:hAnsiTheme="minorHAnsi" w:cstheme="minorHAnsi"/>
          <w:sz w:val="24"/>
          <w:szCs w:val="24"/>
        </w:rPr>
      </w:pPr>
    </w:p>
    <w:p w14:paraId="71358EE4"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r w:rsidRPr="00AC46FB">
        <w:rPr>
          <w:rStyle w:val="Sprotnaopomba-sklic"/>
          <w:rFonts w:asciiTheme="minorHAnsi" w:hAnsiTheme="minorHAnsi" w:cstheme="minorHAnsi"/>
          <w:b/>
          <w:sz w:val="24"/>
          <w:szCs w:val="24"/>
        </w:rPr>
        <w:footnoteReference w:id="4"/>
      </w:r>
    </w:p>
    <w:p w14:paraId="2EB7AEC0"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57B7C135"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1. Izvajalec bo izvedel dela, prevzeta s to pogodbo, brez podizvajalcev</w:t>
      </w:r>
    </w:p>
    <w:p w14:paraId="3F7BF6B4"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ali</w:t>
      </w:r>
    </w:p>
    <w:p w14:paraId="11B4392D" w14:textId="77777777" w:rsidR="00167A54" w:rsidRPr="00AC46FB" w:rsidRDefault="00167A54" w:rsidP="00167A54">
      <w:pPr>
        <w:jc w:val="both"/>
        <w:rPr>
          <w:rFonts w:asciiTheme="minorHAnsi" w:eastAsia="Times New Roman" w:hAnsiTheme="minorHAnsi" w:cstheme="minorHAnsi"/>
          <w:i/>
          <w:iCs/>
          <w:sz w:val="24"/>
          <w:szCs w:val="24"/>
        </w:rPr>
      </w:pPr>
      <w:r w:rsidRPr="00AC46FB">
        <w:rPr>
          <w:rFonts w:asciiTheme="minorHAnsi" w:eastAsia="Times New Roman" w:hAnsiTheme="minorHAnsi" w:cstheme="minorHAnsi"/>
          <w:i/>
          <w:iCs/>
          <w:sz w:val="24"/>
          <w:szCs w:val="24"/>
        </w:rPr>
        <w:t>2. Poleg izvajalca sodelujejo pri izvedbi del tudi naslednji podizvajalci, ki so razvidni iz obrazca Podizvajalci v ponudbi, ki je/so sestavni del te pogodbe.</w:t>
      </w:r>
    </w:p>
    <w:p w14:paraId="4A022866"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4FD49B9C" w14:textId="77777777" w:rsidR="00167A54" w:rsidRPr="00AC46FB" w:rsidRDefault="00167A54" w:rsidP="00167A54">
      <w:pPr>
        <w:suppressAutoHyphens w:val="0"/>
        <w:contextualSpacing/>
        <w:rPr>
          <w:rFonts w:asciiTheme="minorHAnsi" w:hAnsiTheme="minorHAnsi" w:cstheme="minorHAnsi"/>
          <w:b/>
          <w:sz w:val="24"/>
          <w:szCs w:val="24"/>
        </w:rPr>
      </w:pPr>
    </w:p>
    <w:p w14:paraId="2A627F3F"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FB869F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00C690B6" w14:textId="77777777" w:rsidR="00167A54" w:rsidRPr="00AC46FB" w:rsidRDefault="00167A54" w:rsidP="00167A54">
      <w:pPr>
        <w:rPr>
          <w:rFonts w:asciiTheme="minorHAnsi" w:hAnsiTheme="minorHAnsi" w:cstheme="minorHAnsi"/>
          <w:b/>
          <w:i/>
          <w:iCs/>
          <w:sz w:val="24"/>
          <w:szCs w:val="24"/>
        </w:rPr>
      </w:pPr>
      <w:r w:rsidRPr="00AC46FB">
        <w:rPr>
          <w:rFonts w:asciiTheme="minorHAnsi" w:hAnsiTheme="minorHAnsi" w:cstheme="minorHAnsi"/>
          <w:b/>
          <w:i/>
          <w:iCs/>
          <w:sz w:val="24"/>
          <w:szCs w:val="24"/>
        </w:rPr>
        <w:t>Priglasitev vseh podizvajalcev</w:t>
      </w:r>
      <w:r w:rsidRPr="00AC46FB">
        <w:rPr>
          <w:rStyle w:val="Sprotnaopomba-sklic"/>
          <w:rFonts w:asciiTheme="minorHAnsi" w:hAnsiTheme="minorHAnsi" w:cstheme="minorHAnsi"/>
          <w:b/>
          <w:i/>
          <w:iCs/>
          <w:sz w:val="24"/>
          <w:szCs w:val="24"/>
        </w:rPr>
        <w:footnoteReference w:id="5"/>
      </w:r>
    </w:p>
    <w:p w14:paraId="5CAA5761" w14:textId="77777777" w:rsidR="00167A54" w:rsidRPr="00AC46FB" w:rsidRDefault="00167A54" w:rsidP="00167A54">
      <w:pPr>
        <w:jc w:val="center"/>
        <w:rPr>
          <w:rFonts w:asciiTheme="minorHAnsi" w:hAnsiTheme="minorHAnsi" w:cstheme="minorHAnsi"/>
          <w:i/>
          <w:iCs/>
          <w:sz w:val="24"/>
          <w:szCs w:val="24"/>
        </w:rPr>
      </w:pPr>
    </w:p>
    <w:p w14:paraId="0DE70619"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Izvajalec lahko ta okvirni sporazum izvaja s podizvajalci, ki jih je priglasil v svoji ponudbi in za katere je naročnik ugotovil, da izpolnjujejo vse pogoje, ki so bili za podizvajalce določeni v razpisni dokumentaciji.</w:t>
      </w:r>
    </w:p>
    <w:p w14:paraId="72E1B490" w14:textId="77777777" w:rsidR="00167A54" w:rsidRPr="00AC46FB" w:rsidRDefault="00167A54" w:rsidP="00167A54">
      <w:pPr>
        <w:jc w:val="center"/>
        <w:rPr>
          <w:rFonts w:asciiTheme="minorHAnsi" w:hAnsiTheme="minorHAnsi" w:cstheme="minorHAnsi"/>
          <w:i/>
          <w:iCs/>
          <w:sz w:val="24"/>
          <w:szCs w:val="24"/>
        </w:rPr>
      </w:pPr>
    </w:p>
    <w:p w14:paraId="57D8DD1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35A6A109" w14:textId="77777777" w:rsidR="00167A54" w:rsidRPr="00AC46FB" w:rsidRDefault="00167A54" w:rsidP="00167A54">
      <w:pPr>
        <w:jc w:val="both"/>
        <w:rPr>
          <w:rFonts w:asciiTheme="minorHAnsi" w:hAnsiTheme="minorHAnsi" w:cstheme="minorHAnsi"/>
          <w:i/>
          <w:iCs/>
          <w:sz w:val="24"/>
          <w:szCs w:val="24"/>
        </w:rPr>
      </w:pPr>
    </w:p>
    <w:p w14:paraId="547C9C67"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4B88F5DB"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604CB59D"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79E026D1" w14:textId="77777777" w:rsidR="00167A54" w:rsidRPr="00AC46FB" w:rsidRDefault="00167A54" w:rsidP="00167A54">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73E1783" w14:textId="77777777" w:rsidR="00167A54" w:rsidRPr="00AC46FB" w:rsidRDefault="00167A54" w:rsidP="00167A54">
      <w:pPr>
        <w:suppressAutoHyphens w:val="0"/>
        <w:contextualSpacing/>
        <w:jc w:val="center"/>
        <w:rPr>
          <w:rFonts w:asciiTheme="minorHAnsi" w:hAnsiTheme="minorHAnsi" w:cstheme="minorHAnsi"/>
          <w:b/>
          <w:sz w:val="24"/>
          <w:szCs w:val="24"/>
        </w:rPr>
      </w:pPr>
    </w:p>
    <w:p w14:paraId="1418D289" w14:textId="77777777" w:rsidR="00167A54" w:rsidRPr="00AC46FB" w:rsidRDefault="00167A54" w:rsidP="00167A54">
      <w:pPr>
        <w:jc w:val="both"/>
        <w:rPr>
          <w:rFonts w:asciiTheme="minorHAnsi" w:hAnsiTheme="minorHAnsi" w:cstheme="minorHAnsi"/>
          <w:b/>
          <w:sz w:val="24"/>
          <w:szCs w:val="24"/>
        </w:rPr>
      </w:pPr>
      <w:r w:rsidRPr="00AC46FB">
        <w:rPr>
          <w:rFonts w:asciiTheme="minorHAnsi" w:hAnsiTheme="minorHAnsi" w:cstheme="minorHAnsi"/>
          <w:b/>
          <w:sz w:val="24"/>
          <w:szCs w:val="24"/>
        </w:rPr>
        <w:t>Neposredno plačilo podizvajalcem</w:t>
      </w:r>
      <w:r w:rsidRPr="00AC46FB">
        <w:rPr>
          <w:rStyle w:val="Sprotnaopomba-sklic"/>
          <w:rFonts w:asciiTheme="minorHAnsi" w:hAnsiTheme="minorHAnsi" w:cstheme="minorHAnsi"/>
          <w:b/>
          <w:sz w:val="24"/>
          <w:szCs w:val="24"/>
        </w:rPr>
        <w:footnoteReference w:id="6"/>
      </w:r>
    </w:p>
    <w:p w14:paraId="1751925C" w14:textId="77777777" w:rsidR="00167A54" w:rsidRPr="00AC46FB" w:rsidRDefault="00167A54" w:rsidP="00167A54">
      <w:pPr>
        <w:jc w:val="both"/>
        <w:rPr>
          <w:rFonts w:asciiTheme="minorHAnsi" w:hAnsiTheme="minorHAnsi" w:cstheme="minorHAnsi"/>
          <w:b/>
          <w:sz w:val="24"/>
          <w:szCs w:val="24"/>
        </w:rPr>
      </w:pPr>
    </w:p>
    <w:p w14:paraId="2F689CEE"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Naročnik in dobavitelj se strinjata, da bo naročnik v skladu z določbami ZJN-3 izvajal neposredna plačila podizvajalcem, za katere je dobavitelj v ponudbi predložil njihovo izjavo, da zahtevajo neposredno plačilo. V ta namen dobavitelj s podpisom tega okvirnega sporazuma pooblašča naročnika, da na podlagi računa oziroma situacije, ki ga bo potrdil dobavitelj in priložil svoji situaciji, znesek potrjene situacije oziroma računa plača neposredno podizvajalcu in soglaša, da naročnik namesto njega poravna podizvajalčevo terjatev do njega. Naročnik pa naročilo dobavitelj, da namesto njega plača njegovo obveznost podizvajalcu, sprejema in s takšnim načinom plačila soglaša in se zavezuje poravnati terjatev podizvajalca. Dobavitelj se zavezuje, da bo svojim situacijam, ki jih bo posredoval naročniku, priložil potrjene situacije svojih podizvajalcev, ki so neposredno plačilo zahtevali.</w:t>
      </w:r>
    </w:p>
    <w:p w14:paraId="5B591134" w14:textId="77777777" w:rsidR="00167A54" w:rsidRPr="00AC46FB" w:rsidRDefault="00167A54" w:rsidP="00167A54">
      <w:pPr>
        <w:jc w:val="both"/>
        <w:rPr>
          <w:rFonts w:asciiTheme="minorHAnsi" w:hAnsiTheme="minorHAnsi" w:cstheme="minorHAnsi"/>
          <w:i/>
          <w:iCs/>
          <w:sz w:val="24"/>
          <w:szCs w:val="24"/>
        </w:rPr>
      </w:pPr>
    </w:p>
    <w:p w14:paraId="02F5E152" w14:textId="77777777" w:rsidR="00167A54" w:rsidRPr="00AC46FB"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 xml:space="preserve">Naročnik ni dolžan preverjati, ali je podizvajalec predložil potrjene situacije vseh podizvajalcev oziroma razreševati sporov med dobaviteljem in podizvajalci v zvezi z upravičenostjo in zapadlostjo njihovih terjatev. </w:t>
      </w:r>
    </w:p>
    <w:p w14:paraId="2DD1A9B5" w14:textId="77777777" w:rsidR="00167A54" w:rsidRPr="00AC46FB" w:rsidRDefault="00167A54" w:rsidP="00167A54">
      <w:pPr>
        <w:jc w:val="both"/>
        <w:rPr>
          <w:rFonts w:asciiTheme="minorHAnsi" w:hAnsiTheme="minorHAnsi" w:cstheme="minorHAnsi"/>
          <w:i/>
          <w:iCs/>
          <w:sz w:val="24"/>
          <w:szCs w:val="24"/>
        </w:rPr>
      </w:pPr>
    </w:p>
    <w:p w14:paraId="5F6850F5" w14:textId="2A6B966F" w:rsidR="00167A54" w:rsidRDefault="00167A54" w:rsidP="00167A54">
      <w:pPr>
        <w:jc w:val="both"/>
        <w:rPr>
          <w:rFonts w:asciiTheme="minorHAnsi" w:hAnsiTheme="minorHAnsi" w:cstheme="minorHAnsi"/>
          <w:i/>
          <w:iCs/>
          <w:sz w:val="24"/>
          <w:szCs w:val="24"/>
        </w:rPr>
      </w:pPr>
      <w:r w:rsidRPr="00AC46FB">
        <w:rPr>
          <w:rFonts w:asciiTheme="minorHAnsi" w:hAnsiTheme="minorHAnsi" w:cstheme="minorHAnsi"/>
          <w:i/>
          <w:iCs/>
          <w:sz w:val="24"/>
          <w:szCs w:val="24"/>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7C76F358" w14:textId="7A626632" w:rsidR="00BA075A" w:rsidRDefault="00BA075A" w:rsidP="00167A54">
      <w:pPr>
        <w:jc w:val="both"/>
        <w:rPr>
          <w:rFonts w:asciiTheme="minorHAnsi" w:hAnsiTheme="minorHAnsi" w:cstheme="minorHAnsi"/>
          <w:i/>
          <w:iCs/>
          <w:sz w:val="24"/>
          <w:szCs w:val="24"/>
        </w:rPr>
      </w:pPr>
    </w:p>
    <w:p w14:paraId="27818429"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EB7D5F6" w14:textId="77777777" w:rsidR="00BA075A" w:rsidRPr="00AC46FB" w:rsidRDefault="00BA075A" w:rsidP="00BA075A">
      <w:pPr>
        <w:contextualSpacing/>
        <w:jc w:val="center"/>
        <w:rPr>
          <w:rFonts w:asciiTheme="minorHAnsi" w:hAnsiTheme="minorHAnsi" w:cstheme="minorHAnsi"/>
          <w:b/>
          <w:sz w:val="24"/>
          <w:szCs w:val="24"/>
        </w:rPr>
      </w:pPr>
    </w:p>
    <w:p w14:paraId="5D9819A1" w14:textId="60FE797A"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naročnika je g. </w:t>
      </w:r>
      <w:r w:rsidR="002E0BC0">
        <w:rPr>
          <w:rFonts w:asciiTheme="minorHAnsi" w:hAnsiTheme="minorHAnsi" w:cstheme="minorHAnsi"/>
          <w:color w:val="auto"/>
        </w:rPr>
        <w:t>Boris Kokol</w:t>
      </w:r>
      <w:r w:rsidRPr="00AC46FB">
        <w:rPr>
          <w:rFonts w:asciiTheme="minorHAnsi" w:hAnsiTheme="minorHAnsi" w:cstheme="minorHAnsi"/>
          <w:color w:val="auto"/>
        </w:rPr>
        <w:t xml:space="preserve"> tel. </w:t>
      </w:r>
      <w:r w:rsidR="002E0BC0">
        <w:rPr>
          <w:rFonts w:asciiTheme="minorHAnsi" w:hAnsiTheme="minorHAnsi" w:cstheme="minorHAnsi"/>
          <w:color w:val="auto"/>
        </w:rPr>
        <w:t>041 680 364</w:t>
      </w:r>
      <w:r w:rsidRPr="00AC46FB">
        <w:rPr>
          <w:rFonts w:asciiTheme="minorHAnsi" w:hAnsiTheme="minorHAnsi" w:cstheme="minorHAnsi"/>
          <w:color w:val="auto"/>
        </w:rPr>
        <w:t xml:space="preserve">, elektronski naslov: </w:t>
      </w:r>
      <w:hyperlink r:id="rId35" w:history="1">
        <w:r w:rsidR="00A942DC" w:rsidRPr="006C04C9">
          <w:rPr>
            <w:rStyle w:val="Hiperpovezava"/>
            <w:rFonts w:asciiTheme="minorHAnsi" w:hAnsiTheme="minorHAnsi" w:cstheme="minorHAnsi"/>
          </w:rPr>
          <w:t>boris.kokol@komunalams.si</w:t>
        </w:r>
      </w:hyperlink>
      <w:r w:rsidRPr="00AC46FB">
        <w:rPr>
          <w:rFonts w:asciiTheme="minorHAnsi" w:hAnsiTheme="minorHAnsi" w:cstheme="minorHAnsi"/>
          <w:color w:val="auto"/>
        </w:rPr>
        <w:t xml:space="preserve"> .</w:t>
      </w:r>
    </w:p>
    <w:p w14:paraId="2F1C1878" w14:textId="77777777" w:rsidR="00BA075A" w:rsidRPr="00AC46FB" w:rsidRDefault="00BA075A" w:rsidP="00BA075A">
      <w:pPr>
        <w:pStyle w:val="Default"/>
        <w:jc w:val="both"/>
        <w:rPr>
          <w:rFonts w:asciiTheme="minorHAnsi" w:hAnsiTheme="minorHAnsi" w:cstheme="minorHAnsi"/>
          <w:color w:val="auto"/>
        </w:rPr>
      </w:pPr>
    </w:p>
    <w:p w14:paraId="63E38B68" w14:textId="77777777" w:rsidR="00BA075A" w:rsidRPr="00AC46FB" w:rsidRDefault="00BA075A" w:rsidP="00BA075A">
      <w:pPr>
        <w:pStyle w:val="Default"/>
        <w:spacing w:line="360" w:lineRule="auto"/>
        <w:jc w:val="both"/>
        <w:rPr>
          <w:rFonts w:asciiTheme="minorHAnsi" w:hAnsiTheme="minorHAnsi" w:cstheme="minorHAnsi"/>
          <w:color w:val="auto"/>
        </w:rPr>
      </w:pPr>
      <w:r w:rsidRPr="00AC46FB">
        <w:rPr>
          <w:rFonts w:asciiTheme="minorHAnsi" w:hAnsiTheme="minorHAnsi" w:cstheme="minorHAnsi"/>
          <w:color w:val="auto"/>
        </w:rPr>
        <w:t xml:space="preserve">Skrbnik tega okvirnega sporazuma s strani dobavitelja je ga./g. </w:t>
      </w:r>
      <w:sdt>
        <w:sdtPr>
          <w:rPr>
            <w:rFonts w:asciiTheme="minorHAnsi" w:hAnsiTheme="minorHAnsi" w:cstheme="minorHAnsi"/>
            <w:color w:val="auto"/>
          </w:rPr>
          <w:id w:val="-1487546946"/>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r w:rsidRPr="00AC46FB">
        <w:rPr>
          <w:rFonts w:asciiTheme="minorHAnsi" w:hAnsiTheme="minorHAnsi" w:cstheme="minorHAnsi"/>
          <w:color w:val="auto"/>
        </w:rPr>
        <w:t xml:space="preserve"> , tel. , elektronski naslov: </w:t>
      </w:r>
      <w:sdt>
        <w:sdtPr>
          <w:rPr>
            <w:rFonts w:asciiTheme="minorHAnsi" w:hAnsiTheme="minorHAnsi" w:cstheme="minorHAnsi"/>
            <w:color w:val="auto"/>
          </w:rPr>
          <w:id w:val="875120999"/>
          <w:placeholder>
            <w:docPart w:val="F5FB8CA004B9427A8B507A064349582D"/>
          </w:placeholder>
          <w:showingPlcHdr/>
          <w:text/>
        </w:sdtPr>
        <w:sdtEndPr/>
        <w:sdtContent>
          <w:r w:rsidRPr="00AC46FB">
            <w:rPr>
              <w:rStyle w:val="Besedilooznabemesta"/>
              <w:rFonts w:asciiTheme="minorHAnsi" w:eastAsiaTheme="minorHAnsi" w:hAnsiTheme="minorHAnsi" w:cstheme="minorHAnsi"/>
            </w:rPr>
            <w:t>Kliknite ali tapnite tukaj, če želite vnesti besedilo.</w:t>
          </w:r>
        </w:sdtContent>
      </w:sdt>
    </w:p>
    <w:p w14:paraId="524D60FA" w14:textId="77777777" w:rsidR="00BA075A" w:rsidRPr="00AC46FB" w:rsidRDefault="00BA075A" w:rsidP="00BA075A">
      <w:pPr>
        <w:contextualSpacing/>
        <w:rPr>
          <w:rFonts w:asciiTheme="minorHAnsi" w:hAnsiTheme="minorHAnsi" w:cstheme="minorHAnsi"/>
          <w:b/>
          <w:sz w:val="24"/>
          <w:szCs w:val="24"/>
        </w:rPr>
      </w:pPr>
    </w:p>
    <w:p w14:paraId="7D8E414A"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556BB85B" w14:textId="77777777" w:rsidR="00BA075A" w:rsidRPr="00AC46FB" w:rsidRDefault="00BA075A" w:rsidP="00BA075A">
      <w:pPr>
        <w:contextualSpacing/>
        <w:jc w:val="center"/>
        <w:rPr>
          <w:rFonts w:asciiTheme="minorHAnsi" w:hAnsiTheme="minorHAnsi" w:cstheme="minorHAnsi"/>
          <w:b/>
          <w:sz w:val="24"/>
          <w:szCs w:val="24"/>
        </w:rPr>
      </w:pPr>
    </w:p>
    <w:p w14:paraId="208C5A4B" w14:textId="18D2E624"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Dobavitelj mora naročniku v 10 delovnih dneh od sklenitve </w:t>
      </w:r>
      <w:r>
        <w:rPr>
          <w:rFonts w:asciiTheme="minorHAnsi" w:hAnsiTheme="minorHAnsi" w:cstheme="minorHAnsi"/>
          <w:color w:val="auto"/>
        </w:rPr>
        <w:t>okvirnega sporazuma</w:t>
      </w:r>
      <w:r w:rsidRPr="00AC46FB">
        <w:rPr>
          <w:rFonts w:asciiTheme="minorHAnsi" w:hAnsiTheme="minorHAnsi" w:cstheme="minorHAnsi"/>
          <w:color w:val="auto"/>
        </w:rPr>
        <w:t xml:space="preserve"> kot finančno zavarovanje za dobro izvedbo pogodbenih obveznosti izročiti menico z menično izjavo, ki jo je mogoče unovčiti še 10 dni po poteku pogodbe v višini 10.000,00 EUR.</w:t>
      </w:r>
    </w:p>
    <w:p w14:paraId="4370C3EA" w14:textId="77777777" w:rsidR="00BA075A" w:rsidRPr="00AC46FB" w:rsidRDefault="00BA075A" w:rsidP="00BA075A">
      <w:pPr>
        <w:pStyle w:val="Default"/>
        <w:jc w:val="both"/>
        <w:rPr>
          <w:rFonts w:asciiTheme="minorHAnsi" w:hAnsiTheme="minorHAnsi" w:cstheme="minorHAnsi"/>
          <w:color w:val="auto"/>
        </w:rPr>
      </w:pPr>
    </w:p>
    <w:p w14:paraId="5818CB96" w14:textId="77777777" w:rsidR="00BA075A" w:rsidRPr="00AC46FB" w:rsidRDefault="00BA075A" w:rsidP="00BA075A">
      <w:pPr>
        <w:pStyle w:val="Default"/>
        <w:jc w:val="both"/>
        <w:rPr>
          <w:rFonts w:asciiTheme="minorHAnsi" w:eastAsia="Calibri" w:hAnsiTheme="minorHAnsi" w:cstheme="minorHAnsi"/>
          <w:color w:val="auto"/>
          <w:lang w:eastAsia="en-US"/>
        </w:rPr>
      </w:pPr>
      <w:r w:rsidRPr="00AC46FB">
        <w:rPr>
          <w:rFonts w:asciiTheme="minorHAnsi" w:hAnsiTheme="minorHAnsi" w:cstheme="minorHAnsi"/>
          <w:color w:val="auto"/>
        </w:rPr>
        <w:t>N</w:t>
      </w:r>
      <w:r w:rsidRPr="00AC46FB">
        <w:rPr>
          <w:rFonts w:asciiTheme="minorHAnsi" w:eastAsia="Calibri" w:hAnsiTheme="minorHAnsi" w:cstheme="minorHAnsi"/>
          <w:color w:val="auto"/>
          <w:lang w:eastAsia="en-US"/>
        </w:rPr>
        <w:t xml:space="preserve">aročnik </w:t>
      </w:r>
      <w:r w:rsidRPr="00AC46FB">
        <w:rPr>
          <w:rFonts w:asciiTheme="minorHAnsi" w:hAnsiTheme="minorHAnsi" w:cstheme="minorHAnsi"/>
          <w:color w:val="auto"/>
        </w:rPr>
        <w:t xml:space="preserve">lahko </w:t>
      </w:r>
      <w:r w:rsidRPr="00AC46FB">
        <w:rPr>
          <w:rFonts w:asciiTheme="minorHAnsi" w:eastAsia="Calibri" w:hAnsiTheme="minorHAnsi" w:cstheme="minorHAnsi"/>
          <w:color w:val="auto"/>
          <w:lang w:eastAsia="en-US"/>
        </w:rPr>
        <w:t xml:space="preserve">unovči </w:t>
      </w:r>
      <w:r w:rsidRPr="00AC46FB">
        <w:rPr>
          <w:rFonts w:asciiTheme="minorHAnsi" w:hAnsiTheme="minorHAnsi" w:cstheme="minorHAnsi"/>
          <w:color w:val="auto"/>
        </w:rPr>
        <w:t xml:space="preserve">menico </w:t>
      </w:r>
      <w:r w:rsidRPr="00AC46FB">
        <w:rPr>
          <w:rFonts w:asciiTheme="minorHAnsi" w:eastAsia="Calibri" w:hAnsiTheme="minorHAnsi" w:cstheme="minorHAnsi"/>
          <w:color w:val="auto"/>
          <w:lang w:eastAsia="en-US"/>
        </w:rPr>
        <w:t>v primeru:</w:t>
      </w:r>
    </w:p>
    <w:p w14:paraId="4A4722B1" w14:textId="77777777" w:rsidR="00BA075A" w:rsidRPr="00AC46FB" w:rsidRDefault="00BA075A" w:rsidP="00BA075A">
      <w:pPr>
        <w:pStyle w:val="Default"/>
        <w:jc w:val="both"/>
        <w:rPr>
          <w:rFonts w:asciiTheme="minorHAnsi" w:eastAsia="Calibri" w:hAnsiTheme="minorHAnsi" w:cstheme="minorHAnsi"/>
          <w:color w:val="auto"/>
          <w:lang w:eastAsia="en-US"/>
        </w:rPr>
      </w:pPr>
    </w:p>
    <w:p w14:paraId="260ABB0A"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neupravičeno predčasno prekine okvirni sporazum;</w:t>
      </w:r>
    </w:p>
    <w:p w14:paraId="04B64734" w14:textId="77777777" w:rsidR="00BA075A" w:rsidRPr="00AC46FB" w:rsidRDefault="00BA075A" w:rsidP="00BA075A">
      <w:pPr>
        <w:widowControl w:val="0"/>
        <w:numPr>
          <w:ilvl w:val="0"/>
          <w:numId w:val="13"/>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da dobavitelj ne izvaja dobav v skladu z določili tega okvirnega sporazuma;</w:t>
      </w:r>
    </w:p>
    <w:p w14:paraId="5FD63DD3"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 xml:space="preserve">če dobavitelj ne zagotavlja cen v skladu s ponudbenim predračunom, </w:t>
      </w:r>
    </w:p>
    <w:p w14:paraId="390EC0BD" w14:textId="77777777" w:rsidR="00BA075A" w:rsidRPr="00AC46FB" w:rsidRDefault="00BA075A" w:rsidP="00BA075A">
      <w:pPr>
        <w:widowControl w:val="0"/>
        <w:numPr>
          <w:ilvl w:val="0"/>
          <w:numId w:val="14"/>
        </w:numPr>
        <w:suppressAutoHyphens w:val="0"/>
        <w:autoSpaceDE w:val="0"/>
        <w:autoSpaceDN w:val="0"/>
        <w:adjustRightInd w:val="0"/>
        <w:jc w:val="both"/>
        <w:rPr>
          <w:rFonts w:asciiTheme="minorHAnsi" w:hAnsiTheme="minorHAnsi" w:cstheme="minorHAnsi"/>
          <w:sz w:val="24"/>
          <w:szCs w:val="24"/>
        </w:rPr>
      </w:pPr>
      <w:r w:rsidRPr="00AC46FB">
        <w:rPr>
          <w:rFonts w:asciiTheme="minorHAnsi" w:hAnsiTheme="minorHAnsi" w:cstheme="minorHAnsi"/>
          <w:sz w:val="24"/>
          <w:szCs w:val="24"/>
        </w:rPr>
        <w:t>če dobavitelj ne upošteva reklamacij naročnika ali kako drugače krši določila te pogodbe.</w:t>
      </w:r>
    </w:p>
    <w:p w14:paraId="0604DA85" w14:textId="77777777" w:rsidR="00BA075A" w:rsidRPr="00AC46FB" w:rsidRDefault="00BA075A" w:rsidP="00BA075A">
      <w:pPr>
        <w:contextualSpacing/>
        <w:rPr>
          <w:rFonts w:asciiTheme="minorHAnsi" w:hAnsiTheme="minorHAnsi" w:cstheme="minorHAnsi"/>
          <w:b/>
          <w:sz w:val="24"/>
          <w:szCs w:val="24"/>
        </w:rPr>
      </w:pPr>
    </w:p>
    <w:p w14:paraId="033FDB37"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43C9779D" w14:textId="77777777" w:rsidR="00BA075A" w:rsidRPr="00AC46FB" w:rsidRDefault="00BA075A" w:rsidP="00BA075A">
      <w:pPr>
        <w:contextualSpacing/>
        <w:jc w:val="both"/>
        <w:rPr>
          <w:rFonts w:asciiTheme="minorHAnsi" w:hAnsiTheme="minorHAnsi" w:cstheme="minorHAnsi"/>
          <w:sz w:val="24"/>
          <w:szCs w:val="24"/>
        </w:rPr>
      </w:pPr>
    </w:p>
    <w:p w14:paraId="22FEA971" w14:textId="77777777" w:rsidR="00BA075A" w:rsidRPr="00AC46FB" w:rsidRDefault="00BA075A" w:rsidP="00BA075A">
      <w:pPr>
        <w:contextualSpacing/>
        <w:jc w:val="both"/>
        <w:rPr>
          <w:rFonts w:asciiTheme="minorHAnsi" w:hAnsiTheme="minorHAnsi" w:cstheme="minorHAnsi"/>
          <w:sz w:val="24"/>
          <w:szCs w:val="24"/>
        </w:rPr>
      </w:pPr>
      <w:r w:rsidRPr="00AC46FB">
        <w:rPr>
          <w:rFonts w:asciiTheme="minorHAnsi" w:hAnsiTheme="minorHAnsi" w:cstheme="minorHAnsi"/>
          <w:sz w:val="24"/>
          <w:szCs w:val="24"/>
        </w:rPr>
        <w:t>Ta okvirni sporazum je sklenjen pod razveznim pogojem, ki se uresniči v primeru izpolnitve ene od naslednjih okoliščin:</w:t>
      </w:r>
    </w:p>
    <w:p w14:paraId="1EB711A5" w14:textId="77777777" w:rsidR="00BA075A" w:rsidRPr="00AC46FB" w:rsidRDefault="00BA075A" w:rsidP="00BA075A">
      <w:pPr>
        <w:contextualSpacing/>
        <w:jc w:val="both"/>
        <w:rPr>
          <w:rFonts w:asciiTheme="minorHAnsi" w:hAnsiTheme="minorHAnsi" w:cstheme="minorHAnsi"/>
          <w:sz w:val="24"/>
          <w:szCs w:val="24"/>
        </w:rPr>
      </w:pPr>
    </w:p>
    <w:p w14:paraId="702CA641"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če je naročnik seznanjen, da je sodišče s pravnomočno odločitvijo ugotovilo kršitev obveznosti delovne, okoljske ali socialne zakonodaje s strani dobavitelja ali podizvajalca </w:t>
      </w:r>
    </w:p>
    <w:p w14:paraId="7BF2F81B" w14:textId="77777777" w:rsidR="00BA075A" w:rsidRPr="00AC46FB" w:rsidRDefault="00BA075A" w:rsidP="00BA075A">
      <w:pPr>
        <w:numPr>
          <w:ilvl w:val="0"/>
          <w:numId w:val="24"/>
        </w:numPr>
        <w:suppressAutoHyphens w:val="0"/>
        <w:contextualSpacing/>
        <w:jc w:val="both"/>
        <w:rPr>
          <w:rFonts w:asciiTheme="minorHAnsi" w:hAnsiTheme="minorHAnsi" w:cstheme="minorHAnsi"/>
          <w:sz w:val="24"/>
          <w:szCs w:val="24"/>
        </w:rPr>
      </w:pPr>
      <w:r w:rsidRPr="00AC46FB">
        <w:rPr>
          <w:rFonts w:asciiTheme="minorHAnsi" w:hAnsiTheme="minorHAnsi" w:cstheme="minorHAnsi"/>
          <w:sz w:val="24"/>
          <w:szCs w:val="24"/>
        </w:rPr>
        <w:t xml:space="preserve">ali 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325249D" w14:textId="77777777" w:rsidR="00BA075A" w:rsidRPr="00AC46FB" w:rsidRDefault="00BA075A" w:rsidP="00BA075A">
      <w:pPr>
        <w:ind w:left="780"/>
        <w:contextualSpacing/>
        <w:jc w:val="both"/>
        <w:rPr>
          <w:rFonts w:asciiTheme="minorHAnsi" w:hAnsiTheme="minorHAnsi" w:cstheme="minorHAnsi"/>
          <w:sz w:val="24"/>
          <w:szCs w:val="24"/>
        </w:rPr>
      </w:pPr>
    </w:p>
    <w:p w14:paraId="32FA57C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907393A" w14:textId="77777777" w:rsidR="00BA075A" w:rsidRPr="00AC46FB" w:rsidRDefault="00BA075A" w:rsidP="00BA075A">
      <w:pPr>
        <w:pStyle w:val="Default"/>
        <w:jc w:val="both"/>
        <w:rPr>
          <w:rFonts w:asciiTheme="minorHAnsi" w:hAnsiTheme="minorHAnsi" w:cstheme="minorHAnsi"/>
          <w:color w:val="auto"/>
        </w:rPr>
      </w:pPr>
    </w:p>
    <w:p w14:paraId="352B332C"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izpolnitve okoliščine in pogojev iz prejšnjega odstavka se šteje, da je okvirni sporazum razvezan z dnem sklenitve novega okvirnega sporazuma o izvedbi javnega naročila za predmetno naročilo.</w:t>
      </w:r>
    </w:p>
    <w:p w14:paraId="5556F54D" w14:textId="77777777" w:rsidR="00BA075A" w:rsidRPr="00AC46FB" w:rsidRDefault="00BA075A" w:rsidP="00BA075A">
      <w:pPr>
        <w:contextualSpacing/>
        <w:jc w:val="both"/>
        <w:rPr>
          <w:rFonts w:asciiTheme="minorHAnsi" w:hAnsiTheme="minorHAnsi" w:cstheme="minorHAnsi"/>
          <w:sz w:val="24"/>
          <w:szCs w:val="24"/>
        </w:rPr>
      </w:pPr>
    </w:p>
    <w:p w14:paraId="040D6E68"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25140AF" w14:textId="77777777" w:rsidR="00BA075A" w:rsidRPr="00AC46FB" w:rsidRDefault="00BA075A" w:rsidP="00BA075A">
      <w:pPr>
        <w:pStyle w:val="Brezrazmikov"/>
        <w:keepNext/>
        <w:keepLines/>
        <w:rPr>
          <w:rFonts w:asciiTheme="minorHAnsi" w:eastAsia="Times New Roman" w:hAnsiTheme="minorHAnsi" w:cstheme="minorHAnsi"/>
          <w:sz w:val="24"/>
          <w:szCs w:val="24"/>
          <w:lang w:eastAsia="sl-SI"/>
        </w:rPr>
      </w:pPr>
    </w:p>
    <w:p w14:paraId="522B3631"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5ECACD9D" w14:textId="77777777" w:rsidR="00BA075A" w:rsidRPr="00AC46FB" w:rsidRDefault="00BA075A" w:rsidP="00BA075A">
      <w:pPr>
        <w:keepNext/>
        <w:keepLines/>
        <w:tabs>
          <w:tab w:val="left" w:pos="567"/>
          <w:tab w:val="left" w:pos="1418"/>
          <w:tab w:val="left" w:pos="1702"/>
        </w:tabs>
        <w:jc w:val="both"/>
        <w:rPr>
          <w:rFonts w:asciiTheme="minorHAnsi" w:hAnsiTheme="minorHAnsi" w:cstheme="minorHAnsi"/>
          <w:sz w:val="24"/>
          <w:szCs w:val="24"/>
        </w:rPr>
      </w:pPr>
    </w:p>
    <w:p w14:paraId="253EFBBE"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Naročnik in dobavitelj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7C4C7D97" w14:textId="77777777" w:rsidR="00BA075A" w:rsidRPr="00AC46FB" w:rsidRDefault="00BA075A" w:rsidP="00BA075A">
      <w:pPr>
        <w:contextualSpacing/>
        <w:jc w:val="both"/>
        <w:rPr>
          <w:rFonts w:asciiTheme="minorHAnsi" w:hAnsiTheme="minorHAnsi" w:cstheme="minorHAnsi"/>
          <w:sz w:val="24"/>
          <w:szCs w:val="24"/>
        </w:rPr>
      </w:pPr>
    </w:p>
    <w:p w14:paraId="1D7AF455"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10FC18B4" w14:textId="77777777" w:rsidR="00BA075A" w:rsidRPr="00AC46FB" w:rsidRDefault="00BA075A" w:rsidP="00BA075A">
      <w:pPr>
        <w:pStyle w:val="Odstavekseznama"/>
        <w:suppressAutoHyphens/>
        <w:autoSpaceDN w:val="0"/>
        <w:contextualSpacing/>
        <w:jc w:val="both"/>
        <w:textAlignment w:val="baseline"/>
        <w:rPr>
          <w:rFonts w:asciiTheme="minorHAnsi" w:eastAsia="Arial Unicode MS" w:hAnsiTheme="minorHAnsi" w:cstheme="minorHAnsi"/>
          <w:b/>
          <w:sz w:val="24"/>
          <w:szCs w:val="24"/>
        </w:rPr>
      </w:pPr>
    </w:p>
    <w:p w14:paraId="324C713B" w14:textId="77777777" w:rsidR="00BA075A" w:rsidRPr="00AC46FB" w:rsidRDefault="00BA075A" w:rsidP="00BA075A">
      <w:pPr>
        <w:pStyle w:val="Default"/>
        <w:jc w:val="both"/>
        <w:rPr>
          <w:rFonts w:asciiTheme="minorHAnsi" w:hAnsiTheme="minorHAnsi" w:cstheme="minorHAnsi"/>
          <w:color w:val="auto"/>
        </w:rPr>
      </w:pPr>
      <w:r w:rsidRPr="00AC46FB">
        <w:rPr>
          <w:rFonts w:asciiTheme="minorHAnsi" w:hAnsiTheme="minorHAnsi" w:cstheme="minorHAnsi"/>
          <w:color w:val="auto"/>
        </w:rPr>
        <w:t xml:space="preserve">Naročnik ali dobavitelj lahko odstopita od okvirnega sporazuma skladno z določbami Obligacijskega zakonika (Uradni list RS, št. </w:t>
      </w:r>
      <w:hyperlink r:id="rId36" w:tgtFrame="_blank" w:tooltip="Obligacijski zakonik (uradno prečiščeno besedilo)" w:history="1">
        <w:r w:rsidRPr="00AC46FB">
          <w:rPr>
            <w:rFonts w:asciiTheme="minorHAnsi" w:hAnsiTheme="minorHAnsi" w:cstheme="minorHAnsi"/>
            <w:color w:val="auto"/>
          </w:rPr>
          <w:t>97/07</w:t>
        </w:r>
      </w:hyperlink>
      <w:r w:rsidRPr="00AC46FB">
        <w:rPr>
          <w:rFonts w:asciiTheme="minorHAnsi" w:hAnsiTheme="minorHAnsi" w:cstheme="minorHAnsi"/>
          <w:color w:val="auto"/>
        </w:rPr>
        <w:t xml:space="preserve"> – uradno prečiščeno besedilo, </w:t>
      </w:r>
      <w:hyperlink r:id="rId37" w:tgtFrame="_blank" w:tooltip="Odločba o razveljavitvi 184. člena Obligacijskega zakonika" w:history="1">
        <w:r w:rsidRPr="00AC46FB">
          <w:rPr>
            <w:rFonts w:asciiTheme="minorHAnsi" w:hAnsiTheme="minorHAnsi" w:cstheme="minorHAnsi"/>
            <w:color w:val="auto"/>
          </w:rPr>
          <w:t>64/16</w:t>
        </w:r>
      </w:hyperlink>
      <w:r w:rsidRPr="00AC46FB">
        <w:rPr>
          <w:rFonts w:asciiTheme="minorHAnsi" w:hAnsiTheme="minorHAnsi" w:cstheme="minorHAnsi"/>
          <w:color w:val="auto"/>
        </w:rPr>
        <w:t xml:space="preserve"> – odl. US in </w:t>
      </w:r>
      <w:hyperlink r:id="rId38" w:tgtFrame="_blank" w:tooltip="Avtentična razlaga 631. člena Obligacijskega zakonika" w:history="1">
        <w:r w:rsidRPr="00AC46FB">
          <w:rPr>
            <w:rFonts w:asciiTheme="minorHAnsi" w:hAnsiTheme="minorHAnsi" w:cstheme="minorHAnsi"/>
            <w:color w:val="auto"/>
          </w:rPr>
          <w:t>20/18</w:t>
        </w:r>
      </w:hyperlink>
      <w:r w:rsidRPr="00AC46FB">
        <w:rPr>
          <w:rFonts w:asciiTheme="minorHAnsi" w:hAnsiTheme="minorHAnsi" w:cstheme="minorHAnsi"/>
          <w:color w:val="auto"/>
        </w:rPr>
        <w:t xml:space="preserve"> – OROZ631). </w:t>
      </w:r>
    </w:p>
    <w:p w14:paraId="39A0B4FB" w14:textId="77777777" w:rsidR="00BA075A" w:rsidRPr="00AC46FB" w:rsidRDefault="00BA075A" w:rsidP="00BA075A">
      <w:pPr>
        <w:pStyle w:val="Default"/>
        <w:rPr>
          <w:rFonts w:asciiTheme="minorHAnsi" w:hAnsiTheme="minorHAnsi" w:cstheme="minorHAnsi"/>
          <w:color w:val="auto"/>
        </w:rPr>
      </w:pPr>
    </w:p>
    <w:p w14:paraId="654BE523" w14:textId="77777777" w:rsidR="00BA075A" w:rsidRPr="00AC46FB" w:rsidRDefault="00BA075A" w:rsidP="00BA075A">
      <w:pPr>
        <w:pStyle w:val="Default"/>
        <w:rPr>
          <w:rFonts w:asciiTheme="minorHAnsi" w:hAnsiTheme="minorHAnsi" w:cstheme="minorHAnsi"/>
          <w:color w:val="auto"/>
        </w:rPr>
      </w:pPr>
      <w:r w:rsidRPr="00AC46FB">
        <w:rPr>
          <w:rFonts w:asciiTheme="minorHAnsi" w:hAnsiTheme="minorHAnsi" w:cstheme="minorHAnsi"/>
          <w:color w:val="auto"/>
        </w:rPr>
        <w:t xml:space="preserve">Naročnik lahko odstopi od okvirnega sporazuma tudi: </w:t>
      </w:r>
    </w:p>
    <w:p w14:paraId="2BA25565" w14:textId="77777777" w:rsidR="00BA075A" w:rsidRPr="00AC46FB" w:rsidRDefault="00BA075A" w:rsidP="00BA075A">
      <w:pPr>
        <w:pStyle w:val="Default"/>
        <w:rPr>
          <w:rFonts w:asciiTheme="minorHAnsi" w:hAnsiTheme="minorHAnsi" w:cstheme="minorHAnsi"/>
          <w:color w:val="auto"/>
        </w:rPr>
      </w:pPr>
    </w:p>
    <w:p w14:paraId="0DB2C9D4"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dobavitelj na naročnikovo povpraševanje dvakrat zaporedoma ne odda ponudbe, </w:t>
      </w:r>
    </w:p>
    <w:p w14:paraId="1EF57E18" w14:textId="77777777" w:rsidR="00BA075A" w:rsidRPr="00AC46FB" w:rsidRDefault="00BA075A" w:rsidP="00BA075A">
      <w:pPr>
        <w:pStyle w:val="Default"/>
        <w:numPr>
          <w:ilvl w:val="0"/>
          <w:numId w:val="25"/>
        </w:numPr>
        <w:suppressAutoHyphens w:val="0"/>
        <w:autoSpaceDN w:val="0"/>
        <w:adjustRightInd w:val="0"/>
        <w:spacing w:after="25"/>
        <w:rPr>
          <w:rFonts w:asciiTheme="minorHAnsi" w:hAnsiTheme="minorHAnsi" w:cstheme="minorHAnsi"/>
          <w:color w:val="auto"/>
        </w:rPr>
      </w:pPr>
      <w:r w:rsidRPr="00AC46FB">
        <w:rPr>
          <w:rFonts w:asciiTheme="minorHAnsi" w:hAnsiTheme="minorHAnsi" w:cstheme="minorHAnsi"/>
          <w:color w:val="auto"/>
        </w:rPr>
        <w:t xml:space="preserve">če naročnik tudi v ponovljenem postopku povpraševanja ne prejme nobene dopustne ponudbe, </w:t>
      </w:r>
    </w:p>
    <w:p w14:paraId="4AF31B69" w14:textId="77777777" w:rsidR="00BA075A" w:rsidRPr="00AC46FB" w:rsidRDefault="00BA075A" w:rsidP="00BA075A">
      <w:pPr>
        <w:pStyle w:val="Default"/>
        <w:numPr>
          <w:ilvl w:val="0"/>
          <w:numId w:val="25"/>
        </w:numPr>
        <w:suppressAutoHyphens w:val="0"/>
        <w:autoSpaceDN w:val="0"/>
        <w:adjustRightInd w:val="0"/>
        <w:spacing w:after="25"/>
        <w:jc w:val="both"/>
        <w:rPr>
          <w:rFonts w:asciiTheme="minorHAnsi" w:hAnsiTheme="minorHAnsi" w:cstheme="minorHAnsi"/>
          <w:color w:val="auto"/>
        </w:rPr>
      </w:pPr>
      <w:r w:rsidRPr="00AC46FB">
        <w:rPr>
          <w:rFonts w:asciiTheme="minorHAnsi" w:hAnsiTheme="minorHAnsi" w:cstheme="minorHAnsi"/>
          <w:color w:val="auto"/>
        </w:rPr>
        <w:t>če je javno naročilo bilo bistveno spremenjeno, kar terja nov postopek javnega naročanja.</w:t>
      </w:r>
    </w:p>
    <w:p w14:paraId="6B6F69ED" w14:textId="77777777" w:rsidR="00BA075A" w:rsidRPr="00AC46FB" w:rsidRDefault="00BA075A" w:rsidP="00BA075A">
      <w:pPr>
        <w:pStyle w:val="Default"/>
        <w:spacing w:after="22"/>
        <w:rPr>
          <w:rFonts w:asciiTheme="minorHAnsi" w:hAnsiTheme="minorHAnsi" w:cstheme="minorHAnsi"/>
          <w:color w:val="auto"/>
        </w:rPr>
      </w:pPr>
    </w:p>
    <w:p w14:paraId="2C3FA0AF" w14:textId="77777777" w:rsidR="00BA075A" w:rsidRPr="00AC46FB" w:rsidRDefault="00BA075A" w:rsidP="00BA075A">
      <w:pPr>
        <w:numPr>
          <w:ilvl w:val="0"/>
          <w:numId w:val="20"/>
        </w:numPr>
        <w:suppressAutoHyphens w:val="0"/>
        <w:ind w:left="0"/>
        <w:contextualSpacing/>
        <w:jc w:val="center"/>
        <w:rPr>
          <w:rFonts w:asciiTheme="minorHAnsi" w:hAnsiTheme="minorHAnsi" w:cstheme="minorHAnsi"/>
          <w:b/>
          <w:sz w:val="24"/>
          <w:szCs w:val="24"/>
        </w:rPr>
      </w:pPr>
      <w:r w:rsidRPr="00AC46FB">
        <w:rPr>
          <w:rFonts w:asciiTheme="minorHAnsi" w:hAnsiTheme="minorHAnsi" w:cstheme="minorHAnsi"/>
          <w:b/>
          <w:sz w:val="24"/>
          <w:szCs w:val="24"/>
        </w:rPr>
        <w:t>člen</w:t>
      </w:r>
    </w:p>
    <w:p w14:paraId="20042F85" w14:textId="77777777" w:rsidR="00BA075A" w:rsidRPr="00AC46FB" w:rsidRDefault="00BA075A" w:rsidP="00BA075A">
      <w:pPr>
        <w:pStyle w:val="Default"/>
        <w:rPr>
          <w:rFonts w:asciiTheme="minorHAnsi" w:hAnsiTheme="minorHAnsi" w:cstheme="minorHAnsi"/>
          <w:color w:val="auto"/>
        </w:rPr>
      </w:pPr>
    </w:p>
    <w:p w14:paraId="5B9FC1E7"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Morebitne spore, ki bi nastali v zvezi z izvajanjem tega okvirnega sporazuma, bosta stranki skušali rešiti sporazumno.</w:t>
      </w:r>
    </w:p>
    <w:p w14:paraId="1ADEAACA" w14:textId="77777777" w:rsidR="00BA075A" w:rsidRPr="00AC46FB" w:rsidRDefault="00BA075A" w:rsidP="00BA075A">
      <w:pPr>
        <w:pStyle w:val="Brezrazmikov"/>
        <w:keepNext/>
        <w:keepLines/>
        <w:rPr>
          <w:rFonts w:asciiTheme="minorHAnsi" w:hAnsiTheme="minorHAnsi" w:cstheme="minorHAnsi"/>
          <w:sz w:val="24"/>
          <w:szCs w:val="24"/>
        </w:rPr>
      </w:pPr>
    </w:p>
    <w:p w14:paraId="6B4AC220" w14:textId="77777777"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Če spora ne bo možno rešiti sporazumno, lahko vsaka pogodbena stranka sproži postopek za rešitev spora pri stvarno pristojnem sodišču v Murski Soboti.</w:t>
      </w:r>
    </w:p>
    <w:p w14:paraId="2E062F0D"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3E47CF14" w14:textId="3A37F940" w:rsidR="00BA075A" w:rsidRPr="00AC46FB" w:rsidRDefault="00BA075A" w:rsidP="00BA075A">
      <w:pPr>
        <w:pStyle w:val="Brezrazmikov"/>
        <w:keepNext/>
        <w:keepLines/>
        <w:rPr>
          <w:rFonts w:asciiTheme="minorHAnsi" w:hAnsiTheme="minorHAnsi" w:cstheme="minorHAnsi"/>
          <w:sz w:val="24"/>
          <w:szCs w:val="24"/>
        </w:rPr>
      </w:pPr>
      <w:r w:rsidRPr="00AC46FB">
        <w:rPr>
          <w:rFonts w:asciiTheme="minorHAnsi" w:hAnsiTheme="minorHAnsi" w:cstheme="minorHAnsi"/>
          <w:sz w:val="24"/>
          <w:szCs w:val="24"/>
        </w:rPr>
        <w:t>Okviri sporazum je sestavljen dveh enakih izvodih, od katerih prejme vsaka stranka okvirnega sporazuma po en izvod. Okvirni sporazum se sklene z dnem podpisa pogodbenih strank</w:t>
      </w:r>
      <w:r>
        <w:rPr>
          <w:rFonts w:asciiTheme="minorHAnsi" w:hAnsiTheme="minorHAnsi" w:cstheme="minorHAnsi"/>
          <w:sz w:val="24"/>
          <w:szCs w:val="24"/>
        </w:rPr>
        <w:t xml:space="preserve"> za obdobje 48 mesecev</w:t>
      </w:r>
      <w:r w:rsidR="00C12469">
        <w:rPr>
          <w:rFonts w:asciiTheme="minorHAnsi" w:hAnsiTheme="minorHAnsi" w:cstheme="minorHAnsi"/>
          <w:sz w:val="24"/>
          <w:szCs w:val="24"/>
        </w:rPr>
        <w:t xml:space="preserve"> ob pogoju predložitve zavarovanja iz 13. člena tega okvirnega sporazuma.</w:t>
      </w:r>
    </w:p>
    <w:p w14:paraId="63E0056F" w14:textId="77777777" w:rsidR="00BA075A" w:rsidRPr="00AC46FB" w:rsidRDefault="00BA075A" w:rsidP="00BA075A">
      <w:pPr>
        <w:pStyle w:val="Odstavekseznama"/>
        <w:suppressAutoHyphens/>
        <w:autoSpaceDN w:val="0"/>
        <w:contextualSpacing/>
        <w:jc w:val="center"/>
        <w:textAlignment w:val="baseline"/>
        <w:rPr>
          <w:rFonts w:asciiTheme="minorHAnsi" w:eastAsia="Arial Unicode MS" w:hAnsiTheme="minorHAnsi" w:cstheme="minorHAnsi"/>
          <w:b/>
          <w:sz w:val="24"/>
          <w:szCs w:val="24"/>
        </w:rPr>
      </w:pPr>
    </w:p>
    <w:p w14:paraId="243D64FE"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p w14:paraId="62582CCD" w14:textId="77777777" w:rsidR="00BA075A" w:rsidRPr="00AC46FB" w:rsidRDefault="00BA075A" w:rsidP="00BA075A">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BA075A" w:rsidRPr="00AC46FB" w14:paraId="4677BB7A" w14:textId="77777777" w:rsidTr="00F83F81">
        <w:tc>
          <w:tcPr>
            <w:tcW w:w="4889" w:type="dxa"/>
            <w:shd w:val="clear" w:color="auto" w:fill="auto"/>
          </w:tcPr>
          <w:p w14:paraId="6BBBAE14"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NAROČNIK:</w:t>
            </w:r>
          </w:p>
        </w:tc>
        <w:tc>
          <w:tcPr>
            <w:tcW w:w="4890" w:type="dxa"/>
            <w:shd w:val="clear" w:color="auto" w:fill="auto"/>
          </w:tcPr>
          <w:p w14:paraId="1A122DE7"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DOBAVITELJ:</w:t>
            </w:r>
          </w:p>
        </w:tc>
      </w:tr>
      <w:tr w:rsidR="00BA075A" w:rsidRPr="00AC46FB" w14:paraId="2BF7BE28" w14:textId="77777777" w:rsidTr="00F83F81">
        <w:trPr>
          <w:trHeight w:val="124"/>
        </w:trPr>
        <w:tc>
          <w:tcPr>
            <w:tcW w:w="4889" w:type="dxa"/>
            <w:shd w:val="clear" w:color="auto" w:fill="auto"/>
          </w:tcPr>
          <w:p w14:paraId="7A6018E0"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Komunala javno podjetje d.o.o. </w:t>
            </w:r>
          </w:p>
        </w:tc>
        <w:tc>
          <w:tcPr>
            <w:tcW w:w="4890" w:type="dxa"/>
            <w:shd w:val="clear" w:color="auto" w:fill="auto"/>
          </w:tcPr>
          <w:p w14:paraId="53A7363F" w14:textId="77777777" w:rsidR="00BA075A" w:rsidRPr="00AC46FB" w:rsidRDefault="00BA075A" w:rsidP="00F83F81">
            <w:pPr>
              <w:jc w:val="center"/>
              <w:rPr>
                <w:rFonts w:asciiTheme="minorHAnsi" w:hAnsiTheme="minorHAnsi" w:cstheme="minorHAnsi"/>
                <w:sz w:val="24"/>
                <w:szCs w:val="24"/>
              </w:rPr>
            </w:pPr>
          </w:p>
          <w:p w14:paraId="50D8E5E1"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ab/>
            </w:r>
          </w:p>
        </w:tc>
      </w:tr>
      <w:tr w:rsidR="00BA075A" w:rsidRPr="00AC46FB" w14:paraId="4F6D2C87" w14:textId="77777777" w:rsidTr="00F83F81">
        <w:trPr>
          <w:trHeight w:val="124"/>
        </w:trPr>
        <w:tc>
          <w:tcPr>
            <w:tcW w:w="4889" w:type="dxa"/>
            <w:shd w:val="clear" w:color="auto" w:fill="auto"/>
          </w:tcPr>
          <w:p w14:paraId="5A46E111" w14:textId="77777777" w:rsidR="00BA075A" w:rsidRPr="00AC46FB" w:rsidRDefault="00BA075A" w:rsidP="00F83F81">
            <w:pPr>
              <w:widowControl w:val="0"/>
              <w:jc w:val="center"/>
              <w:rPr>
                <w:rFonts w:asciiTheme="minorHAnsi" w:hAnsiTheme="minorHAnsi" w:cstheme="minorHAnsi"/>
                <w:sz w:val="24"/>
                <w:szCs w:val="24"/>
              </w:rPr>
            </w:pPr>
          </w:p>
        </w:tc>
        <w:tc>
          <w:tcPr>
            <w:tcW w:w="4890" w:type="dxa"/>
            <w:shd w:val="clear" w:color="auto" w:fill="auto"/>
          </w:tcPr>
          <w:p w14:paraId="6C352F87" w14:textId="77777777" w:rsidR="00BA075A" w:rsidRPr="00AC46FB" w:rsidRDefault="00BA075A" w:rsidP="00F83F81">
            <w:pPr>
              <w:widowControl w:val="0"/>
              <w:jc w:val="center"/>
              <w:rPr>
                <w:rFonts w:asciiTheme="minorHAnsi" w:hAnsiTheme="minorHAnsi" w:cstheme="minorHAnsi"/>
                <w:sz w:val="24"/>
                <w:szCs w:val="24"/>
              </w:rPr>
            </w:pPr>
          </w:p>
        </w:tc>
      </w:tr>
      <w:tr w:rsidR="00BA075A" w:rsidRPr="00AC46FB" w14:paraId="1EFE454A" w14:textId="77777777" w:rsidTr="00F83F81">
        <w:tc>
          <w:tcPr>
            <w:tcW w:w="4889" w:type="dxa"/>
            <w:shd w:val="clear" w:color="auto" w:fill="auto"/>
          </w:tcPr>
          <w:p w14:paraId="2A5212D5"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Direktor</w:t>
            </w:r>
          </w:p>
        </w:tc>
        <w:tc>
          <w:tcPr>
            <w:tcW w:w="4890" w:type="dxa"/>
            <w:shd w:val="clear" w:color="auto" w:fill="auto"/>
          </w:tcPr>
          <w:p w14:paraId="29A93C6A"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 xml:space="preserve">Direktor </w:t>
            </w:r>
          </w:p>
          <w:p w14:paraId="5C7F697A" w14:textId="77777777" w:rsidR="00BA075A" w:rsidRPr="00AC46FB" w:rsidRDefault="00BA075A" w:rsidP="00F83F81">
            <w:pPr>
              <w:widowControl w:val="0"/>
              <w:jc w:val="center"/>
              <w:rPr>
                <w:rFonts w:asciiTheme="minorHAnsi" w:hAnsiTheme="minorHAnsi" w:cstheme="minorHAnsi"/>
                <w:sz w:val="24"/>
                <w:szCs w:val="24"/>
              </w:rPr>
            </w:pPr>
          </w:p>
        </w:tc>
      </w:tr>
      <w:tr w:rsidR="00BA075A" w:rsidRPr="00AC46FB" w14:paraId="6878DDF2" w14:textId="77777777" w:rsidTr="00F83F81">
        <w:tc>
          <w:tcPr>
            <w:tcW w:w="4889" w:type="dxa"/>
            <w:shd w:val="clear" w:color="auto" w:fill="auto"/>
          </w:tcPr>
          <w:p w14:paraId="1BB4E4CD" w14:textId="77777777" w:rsidR="00BA075A" w:rsidRPr="00AC46FB" w:rsidRDefault="00BA075A" w:rsidP="00F83F81">
            <w:pPr>
              <w:widowControl w:val="0"/>
              <w:jc w:val="center"/>
              <w:rPr>
                <w:rFonts w:asciiTheme="minorHAnsi" w:hAnsiTheme="minorHAnsi" w:cstheme="minorHAnsi"/>
                <w:sz w:val="24"/>
                <w:szCs w:val="24"/>
              </w:rPr>
            </w:pPr>
            <w:r w:rsidRPr="00AC46FB">
              <w:rPr>
                <w:rFonts w:asciiTheme="minorHAnsi" w:hAnsiTheme="minorHAnsi" w:cstheme="minorHAnsi"/>
                <w:sz w:val="24"/>
                <w:szCs w:val="24"/>
              </w:rPr>
              <w:t>Tomislav Zrinski, univ. dipl. inž. gradb.</w:t>
            </w:r>
          </w:p>
        </w:tc>
        <w:tc>
          <w:tcPr>
            <w:tcW w:w="4890" w:type="dxa"/>
            <w:shd w:val="clear" w:color="auto" w:fill="auto"/>
          </w:tcPr>
          <w:p w14:paraId="05BA59CD" w14:textId="77777777" w:rsidR="00BA075A" w:rsidRPr="00AC46FB" w:rsidRDefault="00BA075A" w:rsidP="00F83F81">
            <w:pPr>
              <w:jc w:val="center"/>
              <w:rPr>
                <w:rFonts w:asciiTheme="minorHAnsi" w:hAnsiTheme="minorHAnsi" w:cstheme="minorHAnsi"/>
                <w:sz w:val="24"/>
                <w:szCs w:val="24"/>
              </w:rPr>
            </w:pPr>
          </w:p>
          <w:p w14:paraId="5913D255" w14:textId="77777777" w:rsidR="00BA075A" w:rsidRPr="00AC46FB" w:rsidRDefault="00BA075A" w:rsidP="00F83F81">
            <w:pPr>
              <w:widowControl w:val="0"/>
              <w:jc w:val="center"/>
              <w:rPr>
                <w:rFonts w:asciiTheme="minorHAnsi" w:hAnsiTheme="minorHAnsi" w:cstheme="minorHAnsi"/>
                <w:sz w:val="24"/>
                <w:szCs w:val="24"/>
              </w:rPr>
            </w:pPr>
          </w:p>
        </w:tc>
      </w:tr>
    </w:tbl>
    <w:p w14:paraId="526DD379" w14:textId="77777777" w:rsidR="001405AE" w:rsidRPr="00AC46FB" w:rsidRDefault="006D196C">
      <w:pPr>
        <w:pageBreakBefore/>
        <w:autoSpaceDE w:val="0"/>
        <w:rPr>
          <w:rFonts w:asciiTheme="minorHAnsi" w:hAnsiTheme="minorHAnsi" w:cstheme="minorHAnsi"/>
          <w:sz w:val="24"/>
          <w:szCs w:val="24"/>
        </w:rPr>
      </w:pPr>
      <w:r w:rsidRPr="00AC46FB">
        <w:rPr>
          <w:rFonts w:asciiTheme="minorHAnsi" w:hAnsiTheme="minorHAnsi" w:cstheme="minorHAnsi"/>
          <w:b/>
          <w:i/>
          <w:sz w:val="24"/>
          <w:szCs w:val="24"/>
        </w:rPr>
        <w:t>OBR-6</w:t>
      </w:r>
    </w:p>
    <w:p w14:paraId="5A56978F" w14:textId="77777777" w:rsidR="001405AE" w:rsidRPr="00AC46FB" w:rsidRDefault="001405AE">
      <w:pPr>
        <w:rPr>
          <w:rFonts w:asciiTheme="minorHAnsi" w:hAnsiTheme="minorHAnsi" w:cstheme="minorHAnsi"/>
          <w:sz w:val="24"/>
          <w:szCs w:val="24"/>
        </w:rPr>
      </w:pPr>
    </w:p>
    <w:p w14:paraId="126F67BF" w14:textId="34CBD002" w:rsidR="001405AE" w:rsidRPr="00AC46FB" w:rsidRDefault="001405AE">
      <w:pPr>
        <w:tabs>
          <w:tab w:val="left" w:pos="2694"/>
          <w:tab w:val="left" w:pos="2977"/>
        </w:tabs>
        <w:ind w:right="1"/>
        <w:rPr>
          <w:rFonts w:asciiTheme="minorHAnsi" w:hAnsiTheme="minorHAnsi" w:cstheme="minorHAnsi"/>
          <w:sz w:val="24"/>
          <w:szCs w:val="24"/>
        </w:rPr>
      </w:pPr>
      <w:r w:rsidRPr="00AC46FB">
        <w:rPr>
          <w:rFonts w:asciiTheme="minorHAnsi" w:hAnsiTheme="minorHAnsi" w:cstheme="minorHAnsi"/>
          <w:b/>
          <w:sz w:val="24"/>
          <w:szCs w:val="24"/>
        </w:rPr>
        <w:t>OBRAZEC GARANCIJE ZA DOBRO IZVEDBO PO</w:t>
      </w:r>
      <w:r w:rsidR="005B7FC1" w:rsidRPr="00AC46FB">
        <w:rPr>
          <w:rFonts w:asciiTheme="minorHAnsi" w:hAnsiTheme="minorHAnsi" w:cstheme="minorHAnsi"/>
          <w:b/>
          <w:sz w:val="24"/>
          <w:szCs w:val="24"/>
        </w:rPr>
        <w:t>GODBENIH OBVEZNOSTI</w:t>
      </w:r>
    </w:p>
    <w:p w14:paraId="56EBC79A" w14:textId="77777777" w:rsidR="001405AE" w:rsidRPr="00AC46FB" w:rsidRDefault="001405AE">
      <w:pPr>
        <w:tabs>
          <w:tab w:val="left" w:pos="2694"/>
          <w:tab w:val="left" w:pos="2977"/>
        </w:tabs>
        <w:ind w:right="1"/>
        <w:jc w:val="center"/>
        <w:rPr>
          <w:rFonts w:asciiTheme="minorHAnsi" w:hAnsiTheme="minorHAnsi" w:cstheme="minorHAnsi"/>
          <w:b/>
          <w:sz w:val="24"/>
          <w:szCs w:val="24"/>
        </w:rPr>
      </w:pPr>
    </w:p>
    <w:p w14:paraId="20D66616" w14:textId="77777777" w:rsidR="005B7FC1" w:rsidRPr="00AC46FB" w:rsidRDefault="005B7FC1" w:rsidP="005B7FC1">
      <w:pPr>
        <w:tabs>
          <w:tab w:val="left" w:pos="2694"/>
          <w:tab w:val="left" w:pos="2977"/>
        </w:tabs>
        <w:ind w:right="141"/>
        <w:rPr>
          <w:rFonts w:asciiTheme="minorHAnsi" w:hAnsiTheme="minorHAnsi" w:cstheme="minorHAnsi"/>
          <w:b/>
          <w:sz w:val="24"/>
          <w:szCs w:val="24"/>
        </w:rPr>
      </w:pPr>
    </w:p>
    <w:p w14:paraId="5C1711AA"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p>
    <w:p w14:paraId="7C0D7F05" w14:textId="77777777" w:rsidR="005B7FC1" w:rsidRPr="00AC46FB" w:rsidRDefault="005B7FC1" w:rsidP="005B7FC1">
      <w:pPr>
        <w:autoSpaceDE w:val="0"/>
        <w:autoSpaceDN w:val="0"/>
        <w:adjustRightInd w:val="0"/>
        <w:ind w:right="141"/>
        <w:jc w:val="center"/>
        <w:rPr>
          <w:rFonts w:asciiTheme="minorHAnsi" w:hAnsiTheme="minorHAnsi" w:cstheme="minorHAnsi"/>
          <w:b/>
          <w:sz w:val="24"/>
          <w:szCs w:val="24"/>
        </w:rPr>
      </w:pPr>
      <w:r w:rsidRPr="00AC46FB">
        <w:rPr>
          <w:rFonts w:asciiTheme="minorHAnsi" w:hAnsiTheme="minorHAnsi" w:cstheme="minorHAnsi"/>
          <w:b/>
          <w:sz w:val="24"/>
          <w:szCs w:val="24"/>
        </w:rPr>
        <w:t>MENIČNA IZJAVA</w:t>
      </w:r>
    </w:p>
    <w:p w14:paraId="2CCEE1F9"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r w:rsidRPr="00AC46FB">
        <w:rPr>
          <w:rFonts w:asciiTheme="minorHAnsi" w:hAnsiTheme="minorHAnsi" w:cstheme="minorHAnsi"/>
          <w:sz w:val="24"/>
          <w:szCs w:val="24"/>
        </w:rPr>
        <w:t>s pooblastilom za unovčenje</w:t>
      </w:r>
    </w:p>
    <w:p w14:paraId="17BFCA60" w14:textId="77777777" w:rsidR="005B7FC1" w:rsidRPr="00AC46FB" w:rsidRDefault="005B7FC1" w:rsidP="005B7FC1">
      <w:pPr>
        <w:autoSpaceDE w:val="0"/>
        <w:autoSpaceDN w:val="0"/>
        <w:adjustRightInd w:val="0"/>
        <w:ind w:right="141"/>
        <w:jc w:val="center"/>
        <w:rPr>
          <w:rFonts w:asciiTheme="minorHAnsi" w:hAnsiTheme="minorHAnsi" w:cstheme="minorHAnsi"/>
          <w:sz w:val="24"/>
          <w:szCs w:val="24"/>
        </w:rPr>
      </w:pPr>
    </w:p>
    <w:p w14:paraId="33C39234" w14:textId="68D8DCC1" w:rsidR="005B7FC1" w:rsidRPr="00AC46FB" w:rsidRDefault="005B7FC1" w:rsidP="005B7FC1">
      <w:pPr>
        <w:autoSpaceDE w:val="0"/>
        <w:autoSpaceDN w:val="0"/>
        <w:adjustRightInd w:val="0"/>
        <w:ind w:right="141"/>
        <w:rPr>
          <w:rFonts w:asciiTheme="minorHAnsi" w:hAnsiTheme="minorHAnsi" w:cstheme="minorHAnsi"/>
          <w:sz w:val="24"/>
          <w:szCs w:val="24"/>
        </w:rPr>
      </w:pPr>
      <w:r w:rsidRPr="00AC46FB">
        <w:rPr>
          <w:rFonts w:asciiTheme="minorHAnsi" w:hAnsiTheme="minorHAnsi" w:cstheme="minorHAnsi"/>
          <w:sz w:val="24"/>
          <w:szCs w:val="24"/>
        </w:rPr>
        <w:t xml:space="preserve">Dobavitelj:  </w:t>
      </w:r>
      <w:sdt>
        <w:sdtPr>
          <w:rPr>
            <w:rFonts w:asciiTheme="minorHAnsi" w:hAnsiTheme="minorHAnsi" w:cstheme="minorHAnsi"/>
            <w:sz w:val="24"/>
            <w:szCs w:val="24"/>
          </w:rPr>
          <w:id w:val="1130514537"/>
          <w:placeholder>
            <w:docPart w:val="6A9E21B4CE3F4A0298DD28C3FDABF70C"/>
          </w:placeholder>
          <w:showingPlcHdr/>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0CC99BF"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743331D0" w14:textId="6C22580C" w:rsidR="005B7FC1" w:rsidRPr="00AC46FB" w:rsidRDefault="005B7FC1" w:rsidP="005B7FC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naročniku, </w:t>
      </w:r>
      <w:r w:rsidR="005F2978" w:rsidRPr="00AC46FB">
        <w:rPr>
          <w:rFonts w:asciiTheme="minorHAnsi" w:hAnsiTheme="minorHAnsi" w:cstheme="minorHAnsi"/>
          <w:sz w:val="24"/>
          <w:szCs w:val="24"/>
        </w:rPr>
        <w:t>Komunala,javno podejtje d.o.o.</w:t>
      </w:r>
      <w:r w:rsidRPr="00AC46FB">
        <w:rPr>
          <w:rFonts w:asciiTheme="minorHAnsi" w:hAnsiTheme="minorHAnsi" w:cstheme="minorHAnsi"/>
          <w:sz w:val="24"/>
          <w:szCs w:val="24"/>
        </w:rPr>
        <w:t xml:space="preserve">, kot garancijo za dobro izvedbo pogodbenih obveznosti </w:t>
      </w:r>
      <w:r w:rsidR="005F2978" w:rsidRPr="00AC46FB">
        <w:rPr>
          <w:rFonts w:asciiTheme="minorHAnsi" w:hAnsiTheme="minorHAnsi" w:cstheme="minorHAnsi"/>
          <w:sz w:val="24"/>
          <w:szCs w:val="24"/>
        </w:rPr>
        <w:t>v okviru javnega naročila</w:t>
      </w:r>
      <w:r w:rsidRPr="00AC46FB">
        <w:rPr>
          <w:rFonts w:asciiTheme="minorHAnsi" w:hAnsiTheme="minorHAnsi" w:cstheme="minorHAnsi"/>
          <w:sz w:val="24"/>
          <w:szCs w:val="24"/>
        </w:rPr>
        <w:t>:</w:t>
      </w:r>
    </w:p>
    <w:p w14:paraId="6B0AFB76" w14:textId="4A01BFCB" w:rsidR="005B7FC1" w:rsidRPr="00AC46FB" w:rsidRDefault="005B7FC1" w:rsidP="005B7FC1">
      <w:pPr>
        <w:ind w:right="141"/>
        <w:jc w:val="center"/>
        <w:rPr>
          <w:rFonts w:asciiTheme="minorHAnsi" w:hAnsiTheme="minorHAnsi" w:cstheme="minorHAnsi"/>
          <w:b/>
          <w:sz w:val="24"/>
          <w:szCs w:val="24"/>
        </w:rPr>
      </w:pPr>
      <w:r w:rsidRPr="00AC46FB">
        <w:rPr>
          <w:rFonts w:asciiTheme="minorHAnsi" w:hAnsiTheme="minorHAnsi" w:cstheme="minorHAnsi"/>
          <w:b/>
          <w:sz w:val="24"/>
          <w:szCs w:val="24"/>
        </w:rPr>
        <w:t xml:space="preserve">»DOBAVA </w:t>
      </w:r>
      <w:r w:rsidR="00CB256B">
        <w:rPr>
          <w:rFonts w:asciiTheme="minorHAnsi" w:hAnsiTheme="minorHAnsi" w:cstheme="minorHAnsi"/>
          <w:b/>
          <w:sz w:val="24"/>
          <w:szCs w:val="24"/>
        </w:rPr>
        <w:t>VODOVODNEGA MATERIALA</w:t>
      </w:r>
      <w:r w:rsidRPr="00AC46FB">
        <w:rPr>
          <w:rFonts w:asciiTheme="minorHAnsi" w:hAnsiTheme="minorHAnsi" w:cstheme="minorHAnsi"/>
          <w:b/>
          <w:sz w:val="24"/>
          <w:szCs w:val="24"/>
        </w:rPr>
        <w:t>«</w:t>
      </w:r>
    </w:p>
    <w:p w14:paraId="07D14712" w14:textId="77777777" w:rsidR="005F2978" w:rsidRPr="00AC46FB" w:rsidRDefault="005F2978" w:rsidP="005B7FC1">
      <w:pPr>
        <w:ind w:right="141"/>
        <w:jc w:val="center"/>
        <w:rPr>
          <w:rFonts w:asciiTheme="minorHAnsi" w:hAnsiTheme="minorHAnsi" w:cstheme="minorHAnsi"/>
          <w:b/>
          <w:sz w:val="24"/>
          <w:szCs w:val="24"/>
        </w:rPr>
      </w:pPr>
    </w:p>
    <w:p w14:paraId="1F5DC44C"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6B4056C6"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5B7FC1" w:rsidRPr="00AC46FB" w14:paraId="72578700" w14:textId="77777777" w:rsidTr="00C86C97">
        <w:sdt>
          <w:sdtPr>
            <w:rPr>
              <w:rFonts w:asciiTheme="minorHAnsi" w:hAnsiTheme="minorHAnsi" w:cstheme="minorHAnsi"/>
              <w:sz w:val="24"/>
              <w:szCs w:val="24"/>
            </w:rPr>
            <w:id w:val="848692157"/>
            <w:placeholder>
              <w:docPart w:val="FAA33CBE25E949EA8C1A40F9AC3F97E4"/>
            </w:placeholder>
            <w:showingPlcHdr/>
            <w:text/>
          </w:sdtPr>
          <w:sdtEndPr/>
          <w:sdtContent>
            <w:tc>
              <w:tcPr>
                <w:tcW w:w="4786" w:type="dxa"/>
                <w:shd w:val="clear" w:color="auto" w:fill="auto"/>
              </w:tcPr>
              <w:p w14:paraId="1E4DC87E" w14:textId="77777777" w:rsidR="005B7FC1" w:rsidRPr="00AC46FB" w:rsidRDefault="005B7FC1" w:rsidP="00C86C97">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2911463E"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sdt>
          <w:sdtPr>
            <w:rPr>
              <w:rFonts w:asciiTheme="minorHAnsi" w:hAnsiTheme="minorHAnsi" w:cstheme="minorHAnsi"/>
              <w:sz w:val="24"/>
              <w:szCs w:val="24"/>
            </w:rPr>
            <w:id w:val="-1165618928"/>
            <w:placeholder>
              <w:docPart w:val="FAA33CBE25E949EA8C1A40F9AC3F97E4"/>
            </w:placeholder>
            <w:showingPlcHdr/>
            <w:text/>
          </w:sdtPr>
          <w:sdtEndPr/>
          <w:sdtContent>
            <w:tc>
              <w:tcPr>
                <w:tcW w:w="4111" w:type="dxa"/>
                <w:shd w:val="clear" w:color="auto" w:fill="auto"/>
              </w:tcPr>
              <w:p w14:paraId="16C08268" w14:textId="77777777" w:rsidR="005B7FC1" w:rsidRPr="00AC46FB" w:rsidRDefault="005B7FC1" w:rsidP="00C86C97">
                <w:pPr>
                  <w:autoSpaceDE w:val="0"/>
                  <w:autoSpaceDN w:val="0"/>
                  <w:adjustRightInd w:val="0"/>
                  <w:ind w:right="141"/>
                  <w:rPr>
                    <w:rFonts w:asciiTheme="minorHAnsi" w:hAnsiTheme="minorHAnsi" w:cstheme="minorHAnsi"/>
                    <w:sz w:val="24"/>
                    <w:szCs w:val="24"/>
                  </w:rPr>
                </w:pPr>
                <w:r w:rsidRPr="00AC46FB">
                  <w:rPr>
                    <w:rStyle w:val="Besedilooznabemesta"/>
                    <w:rFonts w:asciiTheme="minorHAnsi" w:hAnsiTheme="minorHAnsi" w:cstheme="minorHAnsi"/>
                    <w:sz w:val="24"/>
                    <w:szCs w:val="24"/>
                  </w:rPr>
                  <w:t>Kliknite ali tapnite tukaj, če želite vnesti besedilo.</w:t>
                </w:r>
              </w:p>
            </w:tc>
          </w:sdtContent>
        </w:sdt>
      </w:tr>
      <w:tr w:rsidR="005B7FC1" w:rsidRPr="00AC46FB" w14:paraId="3440162E" w14:textId="77777777" w:rsidTr="00C86C97">
        <w:tc>
          <w:tcPr>
            <w:tcW w:w="4786" w:type="dxa"/>
            <w:shd w:val="clear" w:color="auto" w:fill="auto"/>
          </w:tcPr>
          <w:p w14:paraId="22E3062F"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(ime in priimek pooblaščene osebe)</w:t>
            </w:r>
          </w:p>
        </w:tc>
        <w:tc>
          <w:tcPr>
            <w:tcW w:w="709" w:type="dxa"/>
            <w:shd w:val="clear" w:color="auto" w:fill="auto"/>
          </w:tcPr>
          <w:p w14:paraId="7A710439"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p>
        </w:tc>
        <w:tc>
          <w:tcPr>
            <w:tcW w:w="4111" w:type="dxa"/>
            <w:shd w:val="clear" w:color="auto" w:fill="auto"/>
          </w:tcPr>
          <w:p w14:paraId="5CBC0607"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(funkcija)</w:t>
            </w:r>
          </w:p>
        </w:tc>
      </w:tr>
      <w:tr w:rsidR="005B7FC1" w:rsidRPr="00AC46FB" w14:paraId="1D2C9190" w14:textId="77777777" w:rsidTr="00C86C97">
        <w:tc>
          <w:tcPr>
            <w:tcW w:w="4786" w:type="dxa"/>
            <w:shd w:val="clear" w:color="auto" w:fill="auto"/>
          </w:tcPr>
          <w:p w14:paraId="199FC22C"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20E8D533"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1F47B662"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r w:rsidR="005B7FC1" w:rsidRPr="00AC46FB" w14:paraId="1851D135" w14:textId="77777777" w:rsidTr="00C86C97">
        <w:tc>
          <w:tcPr>
            <w:tcW w:w="4786" w:type="dxa"/>
            <w:tcBorders>
              <w:bottom w:val="single" w:sz="4" w:space="0" w:color="auto"/>
            </w:tcBorders>
            <w:shd w:val="clear" w:color="auto" w:fill="auto"/>
          </w:tcPr>
          <w:p w14:paraId="51D9117C"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709" w:type="dxa"/>
            <w:shd w:val="clear" w:color="auto" w:fill="auto"/>
          </w:tcPr>
          <w:p w14:paraId="0F80A987"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55F44D99"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r w:rsidR="005B7FC1" w:rsidRPr="00AC46FB" w14:paraId="0FBA4D87" w14:textId="77777777" w:rsidTr="00C86C97">
        <w:tc>
          <w:tcPr>
            <w:tcW w:w="4786" w:type="dxa"/>
            <w:tcBorders>
              <w:top w:val="single" w:sz="4" w:space="0" w:color="auto"/>
            </w:tcBorders>
            <w:shd w:val="clear" w:color="auto" w:fill="auto"/>
          </w:tcPr>
          <w:p w14:paraId="15D3A3F1" w14:textId="77777777" w:rsidR="005B7FC1" w:rsidRPr="00AC46FB" w:rsidRDefault="005B7FC1" w:rsidP="00C86C97">
            <w:pPr>
              <w:autoSpaceDE w:val="0"/>
              <w:autoSpaceDN w:val="0"/>
              <w:adjustRightInd w:val="0"/>
              <w:ind w:right="141"/>
              <w:jc w:val="center"/>
              <w:rPr>
                <w:rFonts w:asciiTheme="minorHAnsi" w:hAnsiTheme="minorHAnsi" w:cstheme="minorHAnsi"/>
                <w:i/>
                <w:iCs/>
                <w:sz w:val="24"/>
                <w:szCs w:val="24"/>
              </w:rPr>
            </w:pPr>
            <w:r w:rsidRPr="00AC46FB">
              <w:rPr>
                <w:rFonts w:asciiTheme="minorHAnsi" w:hAnsiTheme="minorHAnsi" w:cstheme="minorHAnsi"/>
                <w:i/>
                <w:iCs/>
                <w:sz w:val="24"/>
                <w:szCs w:val="24"/>
              </w:rPr>
              <w:t>(podpis)</w:t>
            </w:r>
          </w:p>
        </w:tc>
        <w:tc>
          <w:tcPr>
            <w:tcW w:w="709" w:type="dxa"/>
            <w:shd w:val="clear" w:color="auto" w:fill="auto"/>
          </w:tcPr>
          <w:p w14:paraId="7345052D"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c>
          <w:tcPr>
            <w:tcW w:w="4111" w:type="dxa"/>
            <w:shd w:val="clear" w:color="auto" w:fill="auto"/>
          </w:tcPr>
          <w:p w14:paraId="39E48B21" w14:textId="77777777" w:rsidR="005B7FC1" w:rsidRPr="00AC46FB" w:rsidRDefault="005B7FC1" w:rsidP="00C86C97">
            <w:pPr>
              <w:autoSpaceDE w:val="0"/>
              <w:autoSpaceDN w:val="0"/>
              <w:adjustRightInd w:val="0"/>
              <w:ind w:right="141"/>
              <w:rPr>
                <w:rFonts w:asciiTheme="minorHAnsi" w:hAnsiTheme="minorHAnsi" w:cstheme="minorHAnsi"/>
                <w:sz w:val="24"/>
                <w:szCs w:val="24"/>
              </w:rPr>
            </w:pPr>
          </w:p>
        </w:tc>
      </w:tr>
    </w:tbl>
    <w:p w14:paraId="793CF407" w14:textId="77777777" w:rsidR="005B7FC1" w:rsidRPr="00AC46FB" w:rsidRDefault="005B7FC1" w:rsidP="005B7FC1">
      <w:pPr>
        <w:autoSpaceDE w:val="0"/>
        <w:autoSpaceDN w:val="0"/>
        <w:adjustRightInd w:val="0"/>
        <w:ind w:right="141"/>
        <w:rPr>
          <w:rFonts w:asciiTheme="minorHAnsi" w:hAnsiTheme="minorHAnsi" w:cstheme="minorHAnsi"/>
          <w:sz w:val="24"/>
          <w:szCs w:val="24"/>
        </w:rPr>
      </w:pPr>
    </w:p>
    <w:p w14:paraId="04C8352E" w14:textId="6F07F092" w:rsidR="00852411" w:rsidRPr="00AC46FB" w:rsidRDefault="005B7FC1" w:rsidP="00852411">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Naročnika, </w:t>
      </w:r>
      <w:r w:rsidR="00936C63" w:rsidRPr="00AC46FB">
        <w:rPr>
          <w:rFonts w:asciiTheme="minorHAnsi" w:hAnsiTheme="minorHAnsi" w:cstheme="minorHAnsi"/>
          <w:sz w:val="24"/>
          <w:szCs w:val="24"/>
        </w:rPr>
        <w:t>Komunala</w:t>
      </w:r>
      <w:r w:rsidRPr="00AC46FB">
        <w:rPr>
          <w:rFonts w:asciiTheme="minorHAnsi" w:hAnsiTheme="minorHAnsi" w:cstheme="minorHAnsi"/>
          <w:sz w:val="24"/>
          <w:szCs w:val="24"/>
        </w:rPr>
        <w:t xml:space="preserve">, </w:t>
      </w:r>
      <w:r w:rsidR="00936C63" w:rsidRPr="00AC46FB">
        <w:rPr>
          <w:rFonts w:asciiTheme="minorHAnsi" w:hAnsiTheme="minorHAnsi" w:cstheme="minorHAnsi"/>
          <w:sz w:val="24"/>
          <w:szCs w:val="24"/>
        </w:rPr>
        <w:t xml:space="preserve">javno podjetje d.o.o., </w:t>
      </w:r>
      <w:r w:rsidRPr="00AC46FB">
        <w:rPr>
          <w:rFonts w:asciiTheme="minorHAnsi" w:hAnsiTheme="minorHAnsi" w:cstheme="minorHAnsi"/>
          <w:sz w:val="24"/>
          <w:szCs w:val="24"/>
        </w:rPr>
        <w:t xml:space="preserve">9000 Murska Sobota, nepreklicno pooblaščamo, da izpolni to bianco menico v znesku </w:t>
      </w:r>
      <w:r w:rsidR="00DA036E" w:rsidRPr="00AC46FB">
        <w:rPr>
          <w:rFonts w:asciiTheme="minorHAnsi" w:hAnsiTheme="minorHAnsi" w:cstheme="minorHAnsi"/>
          <w:sz w:val="24"/>
          <w:szCs w:val="24"/>
        </w:rPr>
        <w:t xml:space="preserve">10.000,00 EUR </w:t>
      </w:r>
      <w:r w:rsidRPr="00AC46FB">
        <w:rPr>
          <w:rFonts w:asciiTheme="minorHAnsi" w:hAnsiTheme="minorHAnsi" w:cstheme="minorHAnsi"/>
          <w:sz w:val="24"/>
          <w:szCs w:val="24"/>
        </w:rPr>
        <w:t xml:space="preserve">in jo unovči v vseh primerih, ki so navedeni v </w:t>
      </w:r>
      <w:r w:rsidR="00B17DD9" w:rsidRPr="00AC46FB">
        <w:rPr>
          <w:rFonts w:asciiTheme="minorHAnsi" w:hAnsiTheme="minorHAnsi" w:cstheme="minorHAnsi"/>
          <w:sz w:val="24"/>
          <w:szCs w:val="24"/>
        </w:rPr>
        <w:t xml:space="preserve">Okvirnega sporazuma o dobavi </w:t>
      </w:r>
      <w:r w:rsidR="00CB256B">
        <w:rPr>
          <w:rFonts w:asciiTheme="minorHAnsi" w:hAnsiTheme="minorHAnsi" w:cstheme="minorHAnsi"/>
          <w:sz w:val="24"/>
          <w:szCs w:val="24"/>
        </w:rPr>
        <w:t xml:space="preserve">vodovodnega materiala </w:t>
      </w:r>
      <w:r w:rsidR="00235C02">
        <w:rPr>
          <w:rFonts w:asciiTheme="minorHAnsi" w:hAnsiTheme="minorHAnsi" w:cstheme="minorHAnsi"/>
          <w:sz w:val="24"/>
          <w:szCs w:val="24"/>
        </w:rPr>
        <w:t>št.</w:t>
      </w:r>
      <w:r w:rsidR="00852411" w:rsidRPr="00AC46FB">
        <w:rPr>
          <w:rFonts w:asciiTheme="minorHAnsi" w:hAnsiTheme="minorHAnsi" w:cstheme="minorHAnsi"/>
          <w:sz w:val="24"/>
          <w:szCs w:val="24"/>
        </w:rPr>
        <w:t xml:space="preserve"> BL-</w:t>
      </w:r>
      <w:r w:rsidR="00C34D68" w:rsidRPr="00AC46FB">
        <w:rPr>
          <w:rFonts w:asciiTheme="minorHAnsi" w:hAnsiTheme="minorHAnsi" w:cstheme="minorHAnsi"/>
          <w:sz w:val="24"/>
          <w:szCs w:val="24"/>
        </w:rPr>
        <w:t>0</w:t>
      </w:r>
      <w:r w:rsidR="00D574EE">
        <w:rPr>
          <w:rFonts w:asciiTheme="minorHAnsi" w:hAnsiTheme="minorHAnsi" w:cstheme="minorHAnsi"/>
          <w:sz w:val="24"/>
          <w:szCs w:val="24"/>
        </w:rPr>
        <w:t>4</w:t>
      </w:r>
      <w:r w:rsidR="00852411" w:rsidRPr="00AC46FB">
        <w:rPr>
          <w:rFonts w:asciiTheme="minorHAnsi" w:hAnsiTheme="minorHAnsi" w:cstheme="minorHAnsi"/>
          <w:sz w:val="24"/>
          <w:szCs w:val="24"/>
        </w:rPr>
        <w:t>/202</w:t>
      </w:r>
      <w:r w:rsidR="00C34D68" w:rsidRPr="00AC46FB">
        <w:rPr>
          <w:rFonts w:asciiTheme="minorHAnsi" w:hAnsiTheme="minorHAnsi" w:cstheme="minorHAnsi"/>
          <w:sz w:val="24"/>
          <w:szCs w:val="24"/>
        </w:rPr>
        <w:t>2</w:t>
      </w:r>
      <w:r w:rsidR="00852411" w:rsidRPr="00AC46FB">
        <w:rPr>
          <w:rFonts w:asciiTheme="minorHAnsi" w:hAnsiTheme="minorHAnsi" w:cstheme="minorHAnsi"/>
          <w:sz w:val="24"/>
          <w:szCs w:val="24"/>
        </w:rPr>
        <w:t>.</w:t>
      </w:r>
    </w:p>
    <w:p w14:paraId="342BECCA" w14:textId="2959B3AC" w:rsidR="005B7FC1" w:rsidRPr="00AC46FB" w:rsidRDefault="005B7FC1" w:rsidP="00852411">
      <w:pPr>
        <w:ind w:right="141"/>
        <w:jc w:val="both"/>
        <w:rPr>
          <w:rFonts w:asciiTheme="minorHAnsi" w:hAnsiTheme="minorHAnsi" w:cstheme="minorHAnsi"/>
          <w:sz w:val="24"/>
          <w:szCs w:val="24"/>
        </w:rPr>
      </w:pPr>
    </w:p>
    <w:p w14:paraId="1427C5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551158901"/>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54C7B145"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842736826"/>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p w14:paraId="0BE88FAB" w14:textId="16A7F143"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Menico se lahko unovči še 30 dni po poteku </w:t>
      </w:r>
      <w:r w:rsidR="00CB271B">
        <w:rPr>
          <w:rFonts w:asciiTheme="minorHAnsi" w:hAnsiTheme="minorHAnsi" w:cstheme="minorHAnsi"/>
          <w:sz w:val="24"/>
          <w:szCs w:val="24"/>
        </w:rPr>
        <w:t>okvirnega sporazuma</w:t>
      </w:r>
      <w:r w:rsidRPr="00AC46FB">
        <w:rPr>
          <w:rFonts w:asciiTheme="minorHAnsi" w:hAnsiTheme="minorHAnsi" w:cstheme="minorHAnsi"/>
          <w:sz w:val="24"/>
          <w:szCs w:val="24"/>
        </w:rPr>
        <w:t>.</w:t>
      </w:r>
    </w:p>
    <w:p w14:paraId="73DC404D" w14:textId="77777777" w:rsidR="005B7FC1" w:rsidRPr="00AC46FB" w:rsidRDefault="005B7FC1" w:rsidP="005B7FC1">
      <w:pPr>
        <w:autoSpaceDE w:val="0"/>
        <w:autoSpaceDN w:val="0"/>
        <w:adjustRightInd w:val="0"/>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                                                                                                                                                                                                                                                                </w:t>
      </w:r>
    </w:p>
    <w:p w14:paraId="639BB81E" w14:textId="77777777" w:rsidR="005B7FC1" w:rsidRPr="00AC46FB" w:rsidRDefault="005B7FC1" w:rsidP="005B7FC1">
      <w:pPr>
        <w:autoSpaceDE w:val="0"/>
        <w:autoSpaceDN w:val="0"/>
        <w:adjustRightInd w:val="0"/>
        <w:ind w:right="141"/>
        <w:jc w:val="both"/>
        <w:rPr>
          <w:rFonts w:asciiTheme="minorHAnsi" w:hAnsiTheme="minorHAnsi" w:cstheme="minorHAnsi"/>
          <w:b/>
          <w:bCs/>
          <w:sz w:val="24"/>
          <w:szCs w:val="24"/>
        </w:rPr>
      </w:pPr>
      <w:r w:rsidRPr="00AC46FB">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5B7FC1" w:rsidRPr="00AC46FB" w14:paraId="39A4BEE6" w14:textId="77777777" w:rsidTr="00C86C97">
        <w:tc>
          <w:tcPr>
            <w:tcW w:w="3261" w:type="dxa"/>
          </w:tcPr>
          <w:p w14:paraId="67F33156" w14:textId="77777777" w:rsidR="005B7FC1" w:rsidRPr="00AC46FB" w:rsidRDefault="005B7FC1" w:rsidP="00C86C97">
            <w:pPr>
              <w:ind w:right="141"/>
              <w:jc w:val="both"/>
              <w:rPr>
                <w:rFonts w:asciiTheme="minorHAnsi" w:hAnsiTheme="minorHAnsi" w:cstheme="minorHAnsi"/>
                <w:sz w:val="24"/>
                <w:szCs w:val="24"/>
              </w:rPr>
            </w:pPr>
          </w:p>
          <w:p w14:paraId="77B8934B" w14:textId="77777777" w:rsidR="005B7FC1" w:rsidRPr="00AC46FB" w:rsidRDefault="005B7FC1" w:rsidP="00C86C97">
            <w:pPr>
              <w:ind w:right="141"/>
              <w:jc w:val="both"/>
              <w:rPr>
                <w:rFonts w:asciiTheme="minorHAnsi" w:hAnsiTheme="minorHAnsi" w:cstheme="minorHAnsi"/>
                <w:sz w:val="24"/>
                <w:szCs w:val="24"/>
              </w:rPr>
            </w:pPr>
            <w:r w:rsidRPr="00AC46FB">
              <w:rPr>
                <w:rFonts w:asciiTheme="minorHAnsi" w:hAnsiTheme="minorHAnsi" w:cstheme="minorHAnsi"/>
                <w:sz w:val="24"/>
                <w:szCs w:val="24"/>
              </w:rPr>
              <w:t xml:space="preserve">Datum: </w:t>
            </w:r>
            <w:sdt>
              <w:sdtPr>
                <w:rPr>
                  <w:rFonts w:asciiTheme="minorHAnsi" w:hAnsiTheme="minorHAnsi" w:cstheme="minorHAnsi"/>
                  <w:sz w:val="24"/>
                  <w:szCs w:val="24"/>
                </w:rPr>
                <w:id w:val="-1072422234"/>
                <w:placeholder>
                  <w:docPart w:val="D45E1287C35C45848ADD6903D31EFA78"/>
                </w:placeholder>
                <w:showingPlcHdr/>
                <w:date>
                  <w:dateFormat w:val="dd/MM/yyyy"/>
                  <w:lid w:val="sl-SI"/>
                  <w:storeMappedDataAs w:val="dateTime"/>
                  <w:calendar w:val="gregorian"/>
                </w:date>
              </w:sdtPr>
              <w:sdtEndPr/>
              <w:sdtContent>
                <w:r w:rsidRPr="00AC46FB">
                  <w:rPr>
                    <w:rStyle w:val="Besedilooznabemesta"/>
                    <w:rFonts w:asciiTheme="minorHAnsi" w:hAnsiTheme="minorHAnsi" w:cstheme="minorHAnsi"/>
                    <w:sz w:val="24"/>
                    <w:szCs w:val="24"/>
                  </w:rPr>
                  <w:t>Kliknite ali tapnite tukaj, če želite vnesti datum.</w:t>
                </w:r>
              </w:sdtContent>
            </w:sdt>
          </w:p>
        </w:tc>
        <w:tc>
          <w:tcPr>
            <w:tcW w:w="2126" w:type="dxa"/>
          </w:tcPr>
          <w:p w14:paraId="7EF7A964" w14:textId="77777777" w:rsidR="005B7FC1" w:rsidRPr="00AC46FB" w:rsidRDefault="005B7FC1" w:rsidP="00C86C97">
            <w:pPr>
              <w:ind w:right="141"/>
              <w:jc w:val="both"/>
              <w:rPr>
                <w:rFonts w:asciiTheme="minorHAnsi" w:hAnsiTheme="minorHAnsi" w:cstheme="minorHAnsi"/>
                <w:sz w:val="24"/>
                <w:szCs w:val="24"/>
              </w:rPr>
            </w:pPr>
          </w:p>
        </w:tc>
        <w:tc>
          <w:tcPr>
            <w:tcW w:w="4459" w:type="dxa"/>
          </w:tcPr>
          <w:p w14:paraId="7E2A58FC" w14:textId="77777777" w:rsidR="005B7FC1" w:rsidRPr="00AC46FB" w:rsidRDefault="005B7FC1" w:rsidP="00C86C97">
            <w:pPr>
              <w:ind w:right="141"/>
              <w:jc w:val="both"/>
              <w:rPr>
                <w:rFonts w:asciiTheme="minorHAnsi" w:hAnsiTheme="minorHAnsi" w:cstheme="minorHAnsi"/>
                <w:sz w:val="24"/>
                <w:szCs w:val="24"/>
              </w:rPr>
            </w:pPr>
          </w:p>
        </w:tc>
      </w:tr>
      <w:tr w:rsidR="005B7FC1" w:rsidRPr="00AC46FB" w14:paraId="690B8A88" w14:textId="77777777" w:rsidTr="00C86C97">
        <w:tc>
          <w:tcPr>
            <w:tcW w:w="3261" w:type="dxa"/>
          </w:tcPr>
          <w:p w14:paraId="003C4112" w14:textId="77777777" w:rsidR="005B7FC1" w:rsidRPr="00AC46FB" w:rsidRDefault="005B7FC1" w:rsidP="00C86C97">
            <w:pPr>
              <w:ind w:right="141"/>
              <w:jc w:val="both"/>
              <w:rPr>
                <w:rFonts w:asciiTheme="minorHAnsi" w:hAnsiTheme="minorHAnsi" w:cstheme="minorHAnsi"/>
                <w:sz w:val="24"/>
                <w:szCs w:val="24"/>
              </w:rPr>
            </w:pPr>
          </w:p>
        </w:tc>
        <w:tc>
          <w:tcPr>
            <w:tcW w:w="2126" w:type="dxa"/>
          </w:tcPr>
          <w:p w14:paraId="2298F5E8" w14:textId="77777777" w:rsidR="005B7FC1" w:rsidRPr="00AC46FB" w:rsidRDefault="005B7FC1" w:rsidP="00C86C97">
            <w:pPr>
              <w:ind w:right="141"/>
              <w:jc w:val="both"/>
              <w:rPr>
                <w:rFonts w:asciiTheme="minorHAnsi" w:hAnsiTheme="minorHAnsi" w:cstheme="minorHAnsi"/>
                <w:sz w:val="24"/>
                <w:szCs w:val="24"/>
              </w:rPr>
            </w:pPr>
          </w:p>
        </w:tc>
        <w:tc>
          <w:tcPr>
            <w:tcW w:w="4459" w:type="dxa"/>
          </w:tcPr>
          <w:p w14:paraId="611E78C2" w14:textId="77777777" w:rsidR="005B7FC1" w:rsidRPr="00AC46FB" w:rsidRDefault="005B7FC1" w:rsidP="00C86C97">
            <w:pPr>
              <w:ind w:right="141"/>
              <w:jc w:val="both"/>
              <w:rPr>
                <w:rFonts w:asciiTheme="minorHAnsi" w:hAnsiTheme="minorHAnsi" w:cstheme="minorHAnsi"/>
                <w:sz w:val="24"/>
                <w:szCs w:val="24"/>
              </w:rPr>
            </w:pPr>
          </w:p>
        </w:tc>
      </w:tr>
      <w:tr w:rsidR="005B7FC1" w:rsidRPr="00AC46FB" w14:paraId="7B44110C" w14:textId="77777777" w:rsidTr="00C86C97">
        <w:tc>
          <w:tcPr>
            <w:tcW w:w="3261" w:type="dxa"/>
          </w:tcPr>
          <w:p w14:paraId="7ACE7E5C" w14:textId="77777777" w:rsidR="005B7FC1" w:rsidRPr="00AC46FB" w:rsidRDefault="005B7FC1" w:rsidP="00C86C97">
            <w:pPr>
              <w:ind w:right="141"/>
              <w:rPr>
                <w:rFonts w:asciiTheme="minorHAnsi" w:hAnsiTheme="minorHAnsi" w:cstheme="minorHAnsi"/>
                <w:sz w:val="24"/>
                <w:szCs w:val="24"/>
              </w:rPr>
            </w:pPr>
            <w:r w:rsidRPr="00AC46FB">
              <w:rPr>
                <w:rFonts w:asciiTheme="minorHAnsi" w:hAnsiTheme="minorHAnsi" w:cstheme="minorHAnsi"/>
                <w:sz w:val="24"/>
                <w:szCs w:val="24"/>
              </w:rPr>
              <w:t xml:space="preserve">Kraj: </w:t>
            </w:r>
            <w:sdt>
              <w:sdtPr>
                <w:rPr>
                  <w:rFonts w:asciiTheme="minorHAnsi" w:hAnsiTheme="minorHAnsi" w:cstheme="minorHAnsi"/>
                  <w:sz w:val="24"/>
                  <w:szCs w:val="24"/>
                </w:rPr>
                <w:id w:val="-1775012137"/>
                <w:placeholder>
                  <w:docPart w:val="FAA33CBE25E949EA8C1A40F9AC3F97E4"/>
                </w:placeholder>
                <w:showingPlcHdr/>
                <w:text/>
              </w:sdtPr>
              <w:sdtEndPr/>
              <w:sdtContent>
                <w:r w:rsidRPr="00AC46FB">
                  <w:rPr>
                    <w:rStyle w:val="Besedilooznabemesta"/>
                    <w:rFonts w:asciiTheme="minorHAnsi" w:hAnsiTheme="minorHAnsi" w:cstheme="minorHAnsi"/>
                    <w:sz w:val="24"/>
                    <w:szCs w:val="24"/>
                  </w:rPr>
                  <w:t>Kliknite ali tapnite tukaj, če želite vnesti besedilo.</w:t>
                </w:r>
              </w:sdtContent>
            </w:sdt>
          </w:p>
        </w:tc>
        <w:tc>
          <w:tcPr>
            <w:tcW w:w="2126" w:type="dxa"/>
          </w:tcPr>
          <w:p w14:paraId="5ED29265" w14:textId="77777777" w:rsidR="005B7FC1" w:rsidRPr="00AC46FB" w:rsidRDefault="005B7FC1" w:rsidP="00C86C97">
            <w:pPr>
              <w:ind w:right="141"/>
              <w:jc w:val="center"/>
              <w:rPr>
                <w:rFonts w:asciiTheme="minorHAnsi" w:hAnsiTheme="minorHAnsi" w:cstheme="minorHAnsi"/>
                <w:sz w:val="24"/>
                <w:szCs w:val="24"/>
              </w:rPr>
            </w:pPr>
            <w:r w:rsidRPr="00AC46FB">
              <w:rPr>
                <w:rFonts w:asciiTheme="minorHAnsi" w:hAnsiTheme="minorHAnsi" w:cstheme="minorHAnsi"/>
                <w:sz w:val="24"/>
                <w:szCs w:val="24"/>
              </w:rPr>
              <w:t>Izdajatelj    menice</w:t>
            </w:r>
          </w:p>
        </w:tc>
        <w:tc>
          <w:tcPr>
            <w:tcW w:w="4459" w:type="dxa"/>
          </w:tcPr>
          <w:p w14:paraId="4F471A03" w14:textId="77777777" w:rsidR="005B7FC1" w:rsidRPr="00AC46FB" w:rsidRDefault="005B7FC1" w:rsidP="00C86C97">
            <w:pPr>
              <w:ind w:right="141"/>
              <w:rPr>
                <w:rFonts w:asciiTheme="minorHAnsi" w:hAnsiTheme="minorHAnsi" w:cstheme="minorHAnsi"/>
                <w:sz w:val="24"/>
                <w:szCs w:val="24"/>
              </w:rPr>
            </w:pPr>
          </w:p>
          <w:p w14:paraId="75BDBF73" w14:textId="77777777" w:rsidR="005B7FC1" w:rsidRPr="00AC46FB" w:rsidRDefault="005B7FC1" w:rsidP="00C86C97">
            <w:pPr>
              <w:ind w:right="141"/>
              <w:rPr>
                <w:rFonts w:asciiTheme="minorHAnsi" w:hAnsiTheme="minorHAnsi" w:cstheme="minorHAnsi"/>
                <w:sz w:val="24"/>
                <w:szCs w:val="24"/>
              </w:rPr>
            </w:pPr>
            <w:r w:rsidRPr="00AC46FB">
              <w:rPr>
                <w:rFonts w:asciiTheme="minorHAnsi" w:hAnsiTheme="minorHAnsi" w:cstheme="minorHAnsi"/>
                <w:sz w:val="24"/>
                <w:szCs w:val="24"/>
              </w:rPr>
              <w:t>________________________________</w:t>
            </w:r>
          </w:p>
          <w:p w14:paraId="0B66A13B" w14:textId="77777777" w:rsidR="005B7FC1" w:rsidRPr="00AC46FB" w:rsidRDefault="005B7FC1" w:rsidP="00C86C97">
            <w:pPr>
              <w:ind w:right="141"/>
              <w:jc w:val="center"/>
              <w:rPr>
                <w:rFonts w:asciiTheme="minorHAnsi" w:hAnsiTheme="minorHAnsi" w:cstheme="minorHAnsi"/>
                <w:sz w:val="24"/>
                <w:szCs w:val="24"/>
              </w:rPr>
            </w:pPr>
            <w:r w:rsidRPr="00AC46FB">
              <w:rPr>
                <w:rFonts w:asciiTheme="minorHAnsi" w:hAnsiTheme="minorHAnsi" w:cstheme="minorHAnsi"/>
                <w:sz w:val="24"/>
                <w:szCs w:val="24"/>
              </w:rPr>
              <w:t>žig in podpis</w:t>
            </w:r>
          </w:p>
        </w:tc>
      </w:tr>
    </w:tbl>
    <w:p w14:paraId="0C63E5DA" w14:textId="77777777" w:rsidR="00AF3A40" w:rsidRPr="00AC46FB" w:rsidRDefault="00AF3A40" w:rsidP="00DB14DA">
      <w:pPr>
        <w:autoSpaceDE w:val="0"/>
        <w:autoSpaceDN w:val="0"/>
        <w:adjustRightInd w:val="0"/>
        <w:rPr>
          <w:rFonts w:asciiTheme="minorHAnsi" w:hAnsiTheme="minorHAnsi" w:cstheme="minorHAnsi"/>
          <w:sz w:val="24"/>
          <w:szCs w:val="24"/>
        </w:rPr>
        <w:sectPr w:rsidR="00AF3A40" w:rsidRPr="00AC46FB" w:rsidSect="00E619DD">
          <w:pgSz w:w="11906" w:h="16838"/>
          <w:pgMar w:top="1134" w:right="1134" w:bottom="1134" w:left="1134" w:header="709" w:footer="709" w:gutter="0"/>
          <w:cols w:space="708"/>
          <w:docGrid w:linePitch="360"/>
        </w:sectPr>
      </w:pPr>
    </w:p>
    <w:p w14:paraId="35E76A18" w14:textId="1D59AFEE" w:rsidR="00AF3A40" w:rsidRPr="00AC46FB" w:rsidRDefault="00AF3A40" w:rsidP="00AF3A40">
      <w:pPr>
        <w:tabs>
          <w:tab w:val="left" w:pos="2694"/>
          <w:tab w:val="left" w:pos="2977"/>
        </w:tabs>
        <w:ind w:right="1"/>
        <w:rPr>
          <w:rFonts w:asciiTheme="minorHAnsi" w:hAnsiTheme="minorHAnsi" w:cstheme="minorHAnsi"/>
          <w:b/>
          <w:sz w:val="24"/>
          <w:szCs w:val="24"/>
        </w:rPr>
      </w:pPr>
      <w:r w:rsidRPr="00AC46FB">
        <w:rPr>
          <w:rFonts w:asciiTheme="minorHAnsi" w:hAnsiTheme="minorHAnsi" w:cstheme="minorHAnsi"/>
          <w:b/>
          <w:i/>
          <w:sz w:val="24"/>
          <w:szCs w:val="24"/>
        </w:rPr>
        <w:t>OBR-8</w:t>
      </w:r>
    </w:p>
    <w:p w14:paraId="6211F49A" w14:textId="77777777" w:rsidR="00A50B17" w:rsidRPr="00AC46FB" w:rsidRDefault="00A50B17" w:rsidP="00AF3A40">
      <w:pPr>
        <w:tabs>
          <w:tab w:val="left" w:pos="2694"/>
          <w:tab w:val="left" w:pos="2977"/>
        </w:tabs>
        <w:ind w:right="1"/>
        <w:jc w:val="center"/>
        <w:rPr>
          <w:rFonts w:asciiTheme="minorHAnsi" w:hAnsiTheme="minorHAnsi" w:cstheme="minorHAnsi"/>
          <w:b/>
          <w:sz w:val="24"/>
          <w:szCs w:val="24"/>
        </w:rPr>
      </w:pPr>
    </w:p>
    <w:p w14:paraId="002127E0" w14:textId="77777777" w:rsidR="00B24DB5" w:rsidRPr="00AC46FB" w:rsidRDefault="00B24DB5" w:rsidP="00B24DB5">
      <w:pPr>
        <w:tabs>
          <w:tab w:val="left" w:pos="2694"/>
          <w:tab w:val="left" w:pos="2977"/>
        </w:tabs>
        <w:ind w:right="1"/>
        <w:jc w:val="center"/>
        <w:rPr>
          <w:rFonts w:asciiTheme="minorHAnsi" w:hAnsiTheme="minorHAnsi" w:cstheme="minorHAnsi"/>
          <w:b/>
          <w:sz w:val="24"/>
          <w:szCs w:val="24"/>
        </w:rPr>
      </w:pPr>
      <w:bookmarkStart w:id="24" w:name="_Hlk96682351"/>
      <w:bookmarkEnd w:id="22"/>
      <w:r w:rsidRPr="00AC46FB">
        <w:rPr>
          <w:rFonts w:asciiTheme="minorHAnsi" w:hAnsiTheme="minorHAnsi" w:cstheme="minorHAnsi"/>
          <w:b/>
          <w:sz w:val="24"/>
          <w:szCs w:val="24"/>
        </w:rPr>
        <w:t>I Z J A V A</w:t>
      </w:r>
    </w:p>
    <w:p w14:paraId="13037E64" w14:textId="77777777" w:rsidR="00B24DB5" w:rsidRPr="00AC46FB" w:rsidRDefault="00B24DB5" w:rsidP="00B24DB5">
      <w:pPr>
        <w:ind w:right="1"/>
        <w:jc w:val="center"/>
        <w:rPr>
          <w:rFonts w:asciiTheme="minorHAnsi" w:hAnsiTheme="minorHAnsi" w:cstheme="minorHAnsi"/>
          <w:b/>
          <w:sz w:val="24"/>
          <w:szCs w:val="24"/>
        </w:rPr>
      </w:pPr>
      <w:r w:rsidRPr="00AC46FB">
        <w:rPr>
          <w:rFonts w:asciiTheme="minorHAnsi" w:hAnsiTheme="minorHAnsi" w:cstheme="minorHAnsi"/>
          <w:b/>
          <w:sz w:val="24"/>
          <w:szCs w:val="24"/>
        </w:rPr>
        <w:t>O UDELEŽBI FIZIČNIH IN PRAVNIH OSEB V LASTNIŠTVU PONUDNIKA</w:t>
      </w:r>
    </w:p>
    <w:p w14:paraId="081476C8" w14:textId="77777777" w:rsidR="00B24DB5" w:rsidRPr="00AC46FB" w:rsidRDefault="00B24DB5" w:rsidP="00B24DB5">
      <w:pPr>
        <w:tabs>
          <w:tab w:val="left" w:pos="284"/>
        </w:tabs>
        <w:rPr>
          <w:rFonts w:asciiTheme="minorHAnsi" w:hAnsiTheme="minorHAnsi" w:cstheme="minorHAnsi"/>
          <w:sz w:val="24"/>
          <w:szCs w:val="24"/>
        </w:rPr>
      </w:pPr>
    </w:p>
    <w:p w14:paraId="141D9E32"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Podatki o pravni osebi (ponudniku):</w:t>
      </w:r>
    </w:p>
    <w:p w14:paraId="4F4AB165"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Polno ime podjetja:</w:t>
      </w:r>
      <w:sdt>
        <w:sdtPr>
          <w:rPr>
            <w:rFonts w:asciiTheme="minorHAnsi" w:hAnsiTheme="minorHAnsi" w:cstheme="minorHAnsi"/>
            <w:sz w:val="24"/>
            <w:szCs w:val="24"/>
          </w:rPr>
          <w:id w:val="-167178504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7F845BCA"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13C26094"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 xml:space="preserve">Občina sedeža podjetja: </w:t>
      </w:r>
      <w:sdt>
        <w:sdtPr>
          <w:rPr>
            <w:rFonts w:asciiTheme="minorHAnsi" w:hAnsiTheme="minorHAnsi" w:cstheme="minorHAnsi"/>
            <w:sz w:val="24"/>
            <w:szCs w:val="24"/>
          </w:rPr>
          <w:id w:val="-1680339120"/>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22FFBB8D"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Matična številka podjetja:</w:t>
      </w:r>
      <w:sdt>
        <w:sdtPr>
          <w:rPr>
            <w:rFonts w:asciiTheme="minorHAnsi" w:hAnsiTheme="minorHAnsi" w:cstheme="minorHAnsi"/>
            <w:sz w:val="24"/>
            <w:szCs w:val="24"/>
          </w:rPr>
          <w:id w:val="1686398818"/>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7CAC306" w14:textId="77777777" w:rsidR="00B24DB5" w:rsidRPr="00AC46FB" w:rsidRDefault="00B24DB5" w:rsidP="00B24DB5">
      <w:pPr>
        <w:ind w:right="1"/>
        <w:jc w:val="both"/>
        <w:rPr>
          <w:rFonts w:asciiTheme="minorHAnsi" w:hAnsiTheme="minorHAnsi" w:cstheme="minorHAnsi"/>
          <w:sz w:val="24"/>
          <w:szCs w:val="24"/>
        </w:rPr>
      </w:pPr>
      <w:r w:rsidRPr="00AC46FB">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1A7670C16BF04CEBB74C7E69EC65D247"/>
          </w:placeholder>
          <w:showingPlcHdr/>
          <w:text/>
        </w:sdtPr>
        <w:sdtEndPr/>
        <w:sdtContent>
          <w:r w:rsidRPr="00AC46FB">
            <w:rPr>
              <w:rStyle w:val="Besedilooznabemesta"/>
              <w:rFonts w:asciiTheme="minorHAnsi" w:eastAsia="MS ??" w:hAnsiTheme="minorHAnsi" w:cstheme="minorHAnsi"/>
              <w:sz w:val="24"/>
              <w:szCs w:val="24"/>
            </w:rPr>
            <w:t>Kliknite ali tapnite tukaj, če želite vnesti besedilo.</w:t>
          </w:r>
        </w:sdtContent>
      </w:sdt>
    </w:p>
    <w:p w14:paraId="48A89CDD" w14:textId="77777777" w:rsidR="00B24DB5" w:rsidRPr="00AC46FB" w:rsidRDefault="00B24DB5" w:rsidP="00B24DB5">
      <w:pPr>
        <w:ind w:right="1"/>
        <w:jc w:val="both"/>
        <w:rPr>
          <w:rFonts w:asciiTheme="minorHAnsi" w:hAnsiTheme="minorHAnsi" w:cstheme="minorHAnsi"/>
          <w:sz w:val="24"/>
          <w:szCs w:val="24"/>
        </w:rPr>
      </w:pPr>
    </w:p>
    <w:p w14:paraId="0796A26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8E11446" w14:textId="77777777" w:rsidR="00B24DB5" w:rsidRPr="00AC46FB" w:rsidRDefault="00B24DB5" w:rsidP="00B24DB5">
      <w:pPr>
        <w:jc w:val="both"/>
        <w:rPr>
          <w:rFonts w:asciiTheme="minorHAnsi" w:hAnsiTheme="minorHAnsi" w:cstheme="minorHAnsi"/>
          <w:sz w:val="24"/>
          <w:szCs w:val="24"/>
        </w:rPr>
      </w:pPr>
    </w:p>
    <w:p w14:paraId="2DD38684" w14:textId="6BF02F88" w:rsidR="00B24DB5" w:rsidRPr="00AC46FB" w:rsidRDefault="00B24DB5" w:rsidP="00B24DB5">
      <w:pPr>
        <w:autoSpaceDE w:val="0"/>
        <w:autoSpaceDN w:val="0"/>
        <w:adjustRightInd w:val="0"/>
        <w:rPr>
          <w:rFonts w:asciiTheme="minorHAnsi" w:hAnsiTheme="minorHAnsi" w:cstheme="minorHAnsi"/>
          <w:sz w:val="24"/>
          <w:szCs w:val="24"/>
        </w:rPr>
      </w:pPr>
      <w:r w:rsidRPr="00AC46FB">
        <w:rPr>
          <w:rFonts w:asciiTheme="minorHAnsi" w:hAnsiTheme="minorHAnsi" w:cstheme="minorHAnsi"/>
          <w:b/>
          <w:bCs/>
          <w:sz w:val="24"/>
          <w:szCs w:val="24"/>
        </w:rPr>
        <w:t xml:space="preserve">»DOBAVA </w:t>
      </w:r>
      <w:r w:rsidR="00E5763D">
        <w:rPr>
          <w:rFonts w:asciiTheme="minorHAnsi" w:hAnsiTheme="minorHAnsi" w:cstheme="minorHAnsi"/>
          <w:b/>
          <w:bCs/>
          <w:sz w:val="24"/>
          <w:szCs w:val="24"/>
        </w:rPr>
        <w:t>VODOVODNEGA MATERIALA«</w:t>
      </w:r>
    </w:p>
    <w:p w14:paraId="26DC3B90" w14:textId="77777777" w:rsidR="00B24DB5" w:rsidRPr="00AC46FB" w:rsidRDefault="00B24DB5" w:rsidP="00B24DB5">
      <w:pPr>
        <w:jc w:val="both"/>
        <w:rPr>
          <w:rFonts w:asciiTheme="minorHAnsi" w:hAnsiTheme="minorHAnsi" w:cstheme="minorHAnsi"/>
          <w:sz w:val="24"/>
          <w:szCs w:val="24"/>
        </w:rPr>
      </w:pPr>
    </w:p>
    <w:p w14:paraId="69E5D355"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0E963C8" w14:textId="77777777" w:rsidR="00B24DB5" w:rsidRPr="00AC46FB" w:rsidRDefault="00B24DB5" w:rsidP="00B24DB5">
      <w:pPr>
        <w:jc w:val="both"/>
        <w:rPr>
          <w:rFonts w:asciiTheme="minorHAnsi" w:hAnsiTheme="minorHAnsi" w:cstheme="minorHAnsi"/>
          <w:sz w:val="24"/>
          <w:szCs w:val="24"/>
        </w:rPr>
      </w:pPr>
    </w:p>
    <w:p w14:paraId="04A5CBD2"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B24DB5" w:rsidRPr="00AC46FB" w14:paraId="6284DDAD" w14:textId="77777777" w:rsidTr="006764E7">
        <w:trPr>
          <w:trHeight w:val="20"/>
          <w:jc w:val="center"/>
        </w:trPr>
        <w:tc>
          <w:tcPr>
            <w:tcW w:w="562" w:type="dxa"/>
            <w:tcBorders>
              <w:bottom w:val="single" w:sz="4" w:space="0" w:color="auto"/>
            </w:tcBorders>
            <w:shd w:val="clear" w:color="auto" w:fill="FDB940"/>
            <w:vAlign w:val="center"/>
          </w:tcPr>
          <w:p w14:paraId="6788FACC"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2934" w:type="dxa"/>
            <w:shd w:val="clear" w:color="auto" w:fill="FDB940"/>
            <w:vAlign w:val="center"/>
          </w:tcPr>
          <w:p w14:paraId="0D0A5734"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Ime in priimek/Naziv:</w:t>
            </w:r>
          </w:p>
        </w:tc>
        <w:tc>
          <w:tcPr>
            <w:tcW w:w="3035" w:type="dxa"/>
            <w:shd w:val="clear" w:color="auto" w:fill="FDB940"/>
            <w:vAlign w:val="center"/>
          </w:tcPr>
          <w:p w14:paraId="60C0195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Naslov stalnega bivališča/Sedež:</w:t>
            </w:r>
          </w:p>
        </w:tc>
        <w:tc>
          <w:tcPr>
            <w:tcW w:w="3036" w:type="dxa"/>
            <w:shd w:val="clear" w:color="auto" w:fill="FDB940"/>
            <w:vAlign w:val="center"/>
          </w:tcPr>
          <w:p w14:paraId="4499FCD2"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Delež lastništva v %</w:t>
            </w:r>
          </w:p>
        </w:tc>
      </w:tr>
      <w:tr w:rsidR="00B24DB5" w:rsidRPr="00AC46FB" w14:paraId="4E86441E" w14:textId="77777777" w:rsidTr="006764E7">
        <w:trPr>
          <w:trHeight w:val="20"/>
          <w:jc w:val="center"/>
        </w:trPr>
        <w:tc>
          <w:tcPr>
            <w:tcW w:w="562" w:type="dxa"/>
            <w:shd w:val="clear" w:color="auto" w:fill="FDB940"/>
            <w:vAlign w:val="center"/>
          </w:tcPr>
          <w:p w14:paraId="1E392A70"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472798380"/>
            <w:placeholder>
              <w:docPart w:val="26F9D082D8734E62892FC38B05D82B53"/>
            </w:placeholder>
            <w:showingPlcHdr/>
            <w:text/>
          </w:sdtPr>
          <w:sdtEndPr/>
          <w:sdtContent>
            <w:tc>
              <w:tcPr>
                <w:tcW w:w="2934" w:type="dxa"/>
                <w:shd w:val="clear" w:color="auto" w:fill="auto"/>
                <w:vAlign w:val="center"/>
              </w:tcPr>
              <w:p w14:paraId="121DD671"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11300022"/>
            <w:placeholder>
              <w:docPart w:val="502BBAC7B23943B49A29D713F902A469"/>
            </w:placeholder>
            <w:showingPlcHdr/>
            <w:text/>
          </w:sdtPr>
          <w:sdtEndPr/>
          <w:sdtContent>
            <w:tc>
              <w:tcPr>
                <w:tcW w:w="3035" w:type="dxa"/>
                <w:shd w:val="clear" w:color="auto" w:fill="auto"/>
                <w:vAlign w:val="center"/>
              </w:tcPr>
              <w:p w14:paraId="1DB87908"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90022355"/>
            <w:placeholder>
              <w:docPart w:val="5EC85908B174431DA134DCBC9825AC55"/>
            </w:placeholder>
            <w:showingPlcHdr/>
            <w:text/>
          </w:sdtPr>
          <w:sdtEndPr/>
          <w:sdtContent>
            <w:tc>
              <w:tcPr>
                <w:tcW w:w="3036" w:type="dxa"/>
                <w:shd w:val="clear" w:color="auto" w:fill="auto"/>
                <w:vAlign w:val="center"/>
              </w:tcPr>
              <w:p w14:paraId="4907E26D"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35FA355" w14:textId="77777777" w:rsidTr="006764E7">
        <w:trPr>
          <w:trHeight w:val="20"/>
          <w:jc w:val="center"/>
        </w:trPr>
        <w:tc>
          <w:tcPr>
            <w:tcW w:w="562" w:type="dxa"/>
            <w:shd w:val="clear" w:color="auto" w:fill="FDB940"/>
            <w:vAlign w:val="center"/>
          </w:tcPr>
          <w:p w14:paraId="0FF0088B"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217674606"/>
            <w:placeholder>
              <w:docPart w:val="3C210BEEE5004837830CD454D095F545"/>
            </w:placeholder>
            <w:showingPlcHdr/>
            <w:text/>
          </w:sdtPr>
          <w:sdtEndPr/>
          <w:sdtContent>
            <w:tc>
              <w:tcPr>
                <w:tcW w:w="2934" w:type="dxa"/>
                <w:shd w:val="clear" w:color="auto" w:fill="auto"/>
                <w:vAlign w:val="center"/>
              </w:tcPr>
              <w:p w14:paraId="0684879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96993256"/>
            <w:placeholder>
              <w:docPart w:val="F9314EFDB61B4E77BCAF5F05B28D90EE"/>
            </w:placeholder>
            <w:showingPlcHdr/>
            <w:text/>
          </w:sdtPr>
          <w:sdtEndPr/>
          <w:sdtContent>
            <w:tc>
              <w:tcPr>
                <w:tcW w:w="3035" w:type="dxa"/>
                <w:shd w:val="clear" w:color="auto" w:fill="auto"/>
                <w:vAlign w:val="center"/>
              </w:tcPr>
              <w:p w14:paraId="2551EC6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563553720"/>
            <w:placeholder>
              <w:docPart w:val="12C7A4724E5C40B0820D81ED1773F514"/>
            </w:placeholder>
            <w:showingPlcHdr/>
            <w:text/>
          </w:sdtPr>
          <w:sdtEndPr/>
          <w:sdtContent>
            <w:tc>
              <w:tcPr>
                <w:tcW w:w="3036" w:type="dxa"/>
                <w:shd w:val="clear" w:color="auto" w:fill="auto"/>
                <w:vAlign w:val="center"/>
              </w:tcPr>
              <w:p w14:paraId="52E697F0"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B47AAD1" w14:textId="77777777" w:rsidTr="006764E7">
        <w:trPr>
          <w:trHeight w:val="20"/>
          <w:jc w:val="center"/>
        </w:trPr>
        <w:tc>
          <w:tcPr>
            <w:tcW w:w="562" w:type="dxa"/>
            <w:shd w:val="clear" w:color="auto" w:fill="FDB940"/>
            <w:vAlign w:val="center"/>
          </w:tcPr>
          <w:p w14:paraId="3709E938" w14:textId="77777777" w:rsidR="00B24DB5" w:rsidRPr="00AC46FB" w:rsidRDefault="00B24DB5" w:rsidP="00AC43F3">
            <w:pPr>
              <w:numPr>
                <w:ilvl w:val="0"/>
                <w:numId w:val="18"/>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1041867328"/>
            <w:placeholder>
              <w:docPart w:val="6E99897F1DEA4811AD53DEF72453D64F"/>
            </w:placeholder>
            <w:showingPlcHdr/>
            <w:text/>
          </w:sdtPr>
          <w:sdtEndPr/>
          <w:sdtContent>
            <w:tc>
              <w:tcPr>
                <w:tcW w:w="2934" w:type="dxa"/>
                <w:shd w:val="clear" w:color="auto" w:fill="auto"/>
                <w:vAlign w:val="center"/>
              </w:tcPr>
              <w:p w14:paraId="1244CE3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983885192"/>
            <w:placeholder>
              <w:docPart w:val="C87AA40B8ABD41EB9BFCB7C4F1B46F8A"/>
            </w:placeholder>
            <w:showingPlcHdr/>
            <w:text/>
          </w:sdtPr>
          <w:sdtEndPr/>
          <w:sdtContent>
            <w:tc>
              <w:tcPr>
                <w:tcW w:w="3035" w:type="dxa"/>
                <w:shd w:val="clear" w:color="auto" w:fill="auto"/>
                <w:vAlign w:val="center"/>
              </w:tcPr>
              <w:p w14:paraId="74A777F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283732291"/>
            <w:placeholder>
              <w:docPart w:val="747ABB743A48425391B12ABD8F8DE89B"/>
            </w:placeholder>
            <w:showingPlcHdr/>
            <w:text/>
          </w:sdtPr>
          <w:sdtEndPr/>
          <w:sdtContent>
            <w:tc>
              <w:tcPr>
                <w:tcW w:w="3036" w:type="dxa"/>
                <w:shd w:val="clear" w:color="auto" w:fill="auto"/>
                <w:vAlign w:val="center"/>
              </w:tcPr>
              <w:p w14:paraId="57B1CE64"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A34F83D" w14:textId="77777777" w:rsidTr="006764E7">
        <w:trPr>
          <w:trHeight w:val="20"/>
          <w:jc w:val="center"/>
        </w:trPr>
        <w:tc>
          <w:tcPr>
            <w:tcW w:w="562" w:type="dxa"/>
            <w:shd w:val="clear" w:color="auto" w:fill="FDB940"/>
            <w:vAlign w:val="center"/>
          </w:tcPr>
          <w:p w14:paraId="6771019E" w14:textId="77777777" w:rsidR="00B24DB5" w:rsidRPr="00AC46FB" w:rsidRDefault="00B24DB5" w:rsidP="006764E7">
            <w:pPr>
              <w:rPr>
                <w:rFonts w:asciiTheme="minorHAnsi" w:hAnsiTheme="minorHAnsi" w:cstheme="minorHAnsi"/>
                <w:b/>
                <w:sz w:val="24"/>
                <w:szCs w:val="24"/>
              </w:rPr>
            </w:pPr>
            <w:r w:rsidRPr="00AC46FB">
              <w:rPr>
                <w:rFonts w:asciiTheme="minorHAnsi" w:hAnsiTheme="minorHAnsi" w:cstheme="minorHAnsi"/>
                <w:b/>
                <w:sz w:val="24"/>
                <w:szCs w:val="24"/>
              </w:rPr>
              <w:t>....</w:t>
            </w:r>
          </w:p>
        </w:tc>
        <w:tc>
          <w:tcPr>
            <w:tcW w:w="2934" w:type="dxa"/>
            <w:shd w:val="clear" w:color="auto" w:fill="auto"/>
            <w:vAlign w:val="center"/>
          </w:tcPr>
          <w:p w14:paraId="7558079A" w14:textId="77777777" w:rsidR="00B24DB5" w:rsidRPr="00AC46FB" w:rsidRDefault="00B24DB5" w:rsidP="006764E7">
            <w:pPr>
              <w:rPr>
                <w:rFonts w:asciiTheme="minorHAnsi" w:hAnsiTheme="minorHAnsi" w:cstheme="minorHAnsi"/>
                <w:sz w:val="24"/>
                <w:szCs w:val="24"/>
              </w:rPr>
            </w:pPr>
          </w:p>
        </w:tc>
        <w:tc>
          <w:tcPr>
            <w:tcW w:w="3035" w:type="dxa"/>
            <w:shd w:val="clear" w:color="auto" w:fill="auto"/>
            <w:vAlign w:val="center"/>
          </w:tcPr>
          <w:p w14:paraId="4D288CCA" w14:textId="77777777" w:rsidR="00B24DB5" w:rsidRPr="00AC46FB" w:rsidRDefault="00B24DB5" w:rsidP="006764E7">
            <w:pPr>
              <w:rPr>
                <w:rFonts w:asciiTheme="minorHAnsi" w:hAnsiTheme="minorHAnsi" w:cstheme="minorHAnsi"/>
                <w:sz w:val="24"/>
                <w:szCs w:val="24"/>
              </w:rPr>
            </w:pPr>
          </w:p>
        </w:tc>
        <w:tc>
          <w:tcPr>
            <w:tcW w:w="3036" w:type="dxa"/>
            <w:shd w:val="clear" w:color="auto" w:fill="auto"/>
            <w:vAlign w:val="center"/>
          </w:tcPr>
          <w:p w14:paraId="27AE0650" w14:textId="77777777" w:rsidR="00B24DB5" w:rsidRPr="00AC46FB" w:rsidRDefault="00B24DB5" w:rsidP="006764E7">
            <w:pPr>
              <w:rPr>
                <w:rFonts w:asciiTheme="minorHAnsi" w:hAnsiTheme="minorHAnsi" w:cstheme="minorHAnsi"/>
                <w:sz w:val="24"/>
                <w:szCs w:val="24"/>
              </w:rPr>
            </w:pPr>
          </w:p>
        </w:tc>
      </w:tr>
    </w:tbl>
    <w:p w14:paraId="3D241972" w14:textId="77777777" w:rsidR="00B24DB5" w:rsidRPr="00AC46FB" w:rsidRDefault="00B24DB5" w:rsidP="00B24DB5">
      <w:pPr>
        <w:jc w:val="both"/>
        <w:rPr>
          <w:rFonts w:asciiTheme="minorHAnsi" w:hAnsiTheme="minorHAnsi" w:cstheme="minorHAnsi"/>
          <w:sz w:val="24"/>
          <w:szCs w:val="24"/>
        </w:rPr>
      </w:pPr>
    </w:p>
    <w:p w14:paraId="2CF109B9" w14:textId="77777777" w:rsidR="00B24DB5" w:rsidRPr="00AC46FB" w:rsidRDefault="00B24DB5" w:rsidP="00B24DB5">
      <w:pPr>
        <w:jc w:val="both"/>
        <w:rPr>
          <w:rFonts w:asciiTheme="minorHAnsi" w:hAnsiTheme="minorHAnsi" w:cstheme="minorHAnsi"/>
          <w:i/>
          <w:iCs/>
          <w:sz w:val="24"/>
          <w:szCs w:val="24"/>
        </w:rPr>
      </w:pPr>
      <w:r w:rsidRPr="00AC46FB">
        <w:rPr>
          <w:rFonts w:asciiTheme="minorHAnsi" w:hAnsiTheme="minorHAnsi" w:cstheme="minorHAnsi"/>
          <w:i/>
          <w:iCs/>
          <w:sz w:val="24"/>
          <w:szCs w:val="24"/>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B24DB5" w:rsidRPr="00AC46FB" w14:paraId="01F6953A" w14:textId="77777777" w:rsidTr="006764E7">
        <w:trPr>
          <w:trHeight w:val="20"/>
        </w:trPr>
        <w:tc>
          <w:tcPr>
            <w:tcW w:w="567" w:type="dxa"/>
            <w:tcBorders>
              <w:bottom w:val="single" w:sz="4" w:space="0" w:color="auto"/>
            </w:tcBorders>
            <w:shd w:val="clear" w:color="auto" w:fill="FDB940"/>
            <w:vAlign w:val="center"/>
          </w:tcPr>
          <w:p w14:paraId="360ED9D8"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Št.</w:t>
            </w:r>
          </w:p>
        </w:tc>
        <w:tc>
          <w:tcPr>
            <w:tcW w:w="3119" w:type="dxa"/>
            <w:shd w:val="clear" w:color="auto" w:fill="FDB940"/>
            <w:vAlign w:val="center"/>
          </w:tcPr>
          <w:p w14:paraId="72C812E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Naziv</w:t>
            </w:r>
          </w:p>
        </w:tc>
        <w:tc>
          <w:tcPr>
            <w:tcW w:w="3543" w:type="dxa"/>
            <w:shd w:val="clear" w:color="auto" w:fill="FDB940"/>
            <w:vAlign w:val="center"/>
          </w:tcPr>
          <w:p w14:paraId="008AF7AD"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Sedež</w:t>
            </w:r>
          </w:p>
        </w:tc>
        <w:tc>
          <w:tcPr>
            <w:tcW w:w="2410" w:type="dxa"/>
            <w:shd w:val="clear" w:color="auto" w:fill="FDB940"/>
            <w:vAlign w:val="center"/>
          </w:tcPr>
          <w:p w14:paraId="6E4C58C6"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Matična številka</w:t>
            </w:r>
          </w:p>
        </w:tc>
      </w:tr>
      <w:tr w:rsidR="00B24DB5" w:rsidRPr="00AC46FB" w14:paraId="6251D33F" w14:textId="77777777" w:rsidTr="006764E7">
        <w:trPr>
          <w:trHeight w:val="20"/>
        </w:trPr>
        <w:tc>
          <w:tcPr>
            <w:tcW w:w="567" w:type="dxa"/>
            <w:shd w:val="clear" w:color="auto" w:fill="FDB940"/>
            <w:vAlign w:val="center"/>
          </w:tcPr>
          <w:p w14:paraId="6BC7834C"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53249693"/>
            <w:placeholder>
              <w:docPart w:val="C6FFED8C7BC0403BBCA3DE2E82E35D8B"/>
            </w:placeholder>
            <w:showingPlcHdr/>
            <w:text/>
          </w:sdtPr>
          <w:sdtEndPr/>
          <w:sdtContent>
            <w:tc>
              <w:tcPr>
                <w:tcW w:w="3119" w:type="dxa"/>
                <w:shd w:val="clear" w:color="auto" w:fill="auto"/>
                <w:vAlign w:val="center"/>
              </w:tcPr>
              <w:p w14:paraId="6004E16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865093023"/>
            <w:placeholder>
              <w:docPart w:val="AD242B030EA64AA99626C96B15FB2B2E"/>
            </w:placeholder>
            <w:showingPlcHdr/>
            <w:text/>
          </w:sdtPr>
          <w:sdtEndPr/>
          <w:sdtContent>
            <w:tc>
              <w:tcPr>
                <w:tcW w:w="3543" w:type="dxa"/>
                <w:shd w:val="clear" w:color="auto" w:fill="auto"/>
                <w:vAlign w:val="center"/>
              </w:tcPr>
              <w:p w14:paraId="36487228"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514501461"/>
            <w:placeholder>
              <w:docPart w:val="79F3C89D2FC749128175ECBD4BD1E786"/>
            </w:placeholder>
            <w:showingPlcHdr/>
            <w:text/>
          </w:sdtPr>
          <w:sdtEndPr/>
          <w:sdtContent>
            <w:tc>
              <w:tcPr>
                <w:tcW w:w="2410" w:type="dxa"/>
                <w:shd w:val="clear" w:color="auto" w:fill="auto"/>
                <w:vAlign w:val="center"/>
              </w:tcPr>
              <w:p w14:paraId="1450296C"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613A29FA" w14:textId="77777777" w:rsidTr="006764E7">
        <w:trPr>
          <w:trHeight w:val="20"/>
        </w:trPr>
        <w:tc>
          <w:tcPr>
            <w:tcW w:w="567" w:type="dxa"/>
            <w:shd w:val="clear" w:color="auto" w:fill="FDB940"/>
            <w:vAlign w:val="center"/>
          </w:tcPr>
          <w:p w14:paraId="78220EDF"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917247528"/>
            <w:placeholder>
              <w:docPart w:val="A8F8A048E5524C5FB7CF7E8862F2903D"/>
            </w:placeholder>
            <w:showingPlcHdr/>
            <w:text/>
          </w:sdtPr>
          <w:sdtEndPr/>
          <w:sdtContent>
            <w:tc>
              <w:tcPr>
                <w:tcW w:w="3119" w:type="dxa"/>
                <w:shd w:val="clear" w:color="auto" w:fill="auto"/>
                <w:vAlign w:val="center"/>
              </w:tcPr>
              <w:p w14:paraId="4DA16BEF"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074433673"/>
            <w:placeholder>
              <w:docPart w:val="DD6834BC30774795987900725DF28D83"/>
            </w:placeholder>
            <w:showingPlcHdr/>
            <w:text/>
          </w:sdtPr>
          <w:sdtEndPr/>
          <w:sdtContent>
            <w:tc>
              <w:tcPr>
                <w:tcW w:w="3543" w:type="dxa"/>
                <w:shd w:val="clear" w:color="auto" w:fill="auto"/>
                <w:vAlign w:val="center"/>
              </w:tcPr>
              <w:p w14:paraId="44B69175"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1162742162"/>
            <w:placeholder>
              <w:docPart w:val="F4A798BCC2B04361B64C8D925D23F4A8"/>
            </w:placeholder>
            <w:showingPlcHdr/>
            <w:text/>
          </w:sdtPr>
          <w:sdtEndPr/>
          <w:sdtContent>
            <w:tc>
              <w:tcPr>
                <w:tcW w:w="2410" w:type="dxa"/>
                <w:shd w:val="clear" w:color="auto" w:fill="auto"/>
                <w:vAlign w:val="center"/>
              </w:tcPr>
              <w:p w14:paraId="2AF702FB"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5EC32E5A" w14:textId="77777777" w:rsidTr="006764E7">
        <w:trPr>
          <w:trHeight w:val="20"/>
        </w:trPr>
        <w:tc>
          <w:tcPr>
            <w:tcW w:w="567" w:type="dxa"/>
            <w:shd w:val="clear" w:color="auto" w:fill="FDB940"/>
            <w:vAlign w:val="center"/>
          </w:tcPr>
          <w:p w14:paraId="0F695103" w14:textId="77777777" w:rsidR="00B24DB5" w:rsidRPr="00AC46FB" w:rsidRDefault="00B24DB5" w:rsidP="00AC43F3">
            <w:pPr>
              <w:numPr>
                <w:ilvl w:val="0"/>
                <w:numId w:val="19"/>
              </w:numPr>
              <w:suppressAutoHyphens w:val="0"/>
              <w:jc w:val="center"/>
              <w:rPr>
                <w:rFonts w:asciiTheme="minorHAnsi" w:hAnsiTheme="minorHAnsi" w:cstheme="minorHAnsi"/>
                <w:b/>
                <w:sz w:val="24"/>
                <w:szCs w:val="24"/>
              </w:rPr>
            </w:pPr>
          </w:p>
        </w:tc>
        <w:sdt>
          <w:sdtPr>
            <w:rPr>
              <w:rFonts w:asciiTheme="minorHAnsi" w:hAnsiTheme="minorHAnsi" w:cstheme="minorHAnsi"/>
              <w:sz w:val="24"/>
              <w:szCs w:val="24"/>
            </w:rPr>
            <w:id w:val="-674418592"/>
            <w:placeholder>
              <w:docPart w:val="52825681ECB64915AF7B105478A5DEE9"/>
            </w:placeholder>
            <w:showingPlcHdr/>
            <w:text/>
          </w:sdtPr>
          <w:sdtEndPr/>
          <w:sdtContent>
            <w:tc>
              <w:tcPr>
                <w:tcW w:w="3119" w:type="dxa"/>
                <w:shd w:val="clear" w:color="auto" w:fill="auto"/>
                <w:vAlign w:val="center"/>
              </w:tcPr>
              <w:p w14:paraId="565596DD"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813214102"/>
            <w:placeholder>
              <w:docPart w:val="041A00B81EC4495687D4AB6D808814A9"/>
            </w:placeholder>
            <w:showingPlcHdr/>
            <w:text/>
          </w:sdtPr>
          <w:sdtEndPr/>
          <w:sdtContent>
            <w:tc>
              <w:tcPr>
                <w:tcW w:w="3543" w:type="dxa"/>
                <w:shd w:val="clear" w:color="auto" w:fill="auto"/>
                <w:vAlign w:val="center"/>
              </w:tcPr>
              <w:p w14:paraId="2C896DA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sdt>
          <w:sdtPr>
            <w:rPr>
              <w:rFonts w:asciiTheme="minorHAnsi" w:hAnsiTheme="minorHAnsi" w:cstheme="minorHAnsi"/>
              <w:sz w:val="24"/>
              <w:szCs w:val="24"/>
            </w:rPr>
            <w:id w:val="272824785"/>
            <w:placeholder>
              <w:docPart w:val="529440010AC9461EA3CE57617EE33D1E"/>
            </w:placeholder>
            <w:showingPlcHdr/>
            <w:text/>
          </w:sdtPr>
          <w:sdtEndPr/>
          <w:sdtContent>
            <w:tc>
              <w:tcPr>
                <w:tcW w:w="2410" w:type="dxa"/>
                <w:shd w:val="clear" w:color="auto" w:fill="auto"/>
                <w:vAlign w:val="center"/>
              </w:tcPr>
              <w:p w14:paraId="2F40A9E9" w14:textId="77777777" w:rsidR="00B24DB5" w:rsidRPr="00AC46FB" w:rsidRDefault="00B24DB5" w:rsidP="006764E7">
                <w:pPr>
                  <w:jc w:val="center"/>
                  <w:rPr>
                    <w:rFonts w:asciiTheme="minorHAnsi" w:hAnsiTheme="minorHAnsi" w:cstheme="minorHAnsi"/>
                    <w:sz w:val="24"/>
                    <w:szCs w:val="24"/>
                  </w:rPr>
                </w:pPr>
                <w:r w:rsidRPr="00AC46FB">
                  <w:rPr>
                    <w:rStyle w:val="Besedilooznabemesta"/>
                    <w:rFonts w:asciiTheme="minorHAnsi" w:eastAsiaTheme="majorEastAsia" w:hAnsiTheme="minorHAnsi" w:cstheme="minorHAnsi"/>
                    <w:sz w:val="24"/>
                    <w:szCs w:val="24"/>
                  </w:rPr>
                  <w:t>Kliknite ali tapnite tukaj, če želite vnesti besedilo.</w:t>
                </w:r>
              </w:p>
            </w:tc>
          </w:sdtContent>
        </w:sdt>
      </w:tr>
      <w:tr w:rsidR="00B24DB5" w:rsidRPr="00AC46FB" w14:paraId="7C78A5E7" w14:textId="77777777" w:rsidTr="006764E7">
        <w:trPr>
          <w:trHeight w:val="20"/>
        </w:trPr>
        <w:tc>
          <w:tcPr>
            <w:tcW w:w="567" w:type="dxa"/>
            <w:shd w:val="clear" w:color="auto" w:fill="FDB940"/>
            <w:vAlign w:val="center"/>
          </w:tcPr>
          <w:p w14:paraId="00D62351" w14:textId="77777777" w:rsidR="00B24DB5" w:rsidRPr="00AC46FB" w:rsidRDefault="00B24DB5" w:rsidP="006764E7">
            <w:pPr>
              <w:jc w:val="center"/>
              <w:rPr>
                <w:rFonts w:asciiTheme="minorHAnsi" w:hAnsiTheme="minorHAnsi" w:cstheme="minorHAnsi"/>
                <w:b/>
                <w:sz w:val="24"/>
                <w:szCs w:val="24"/>
              </w:rPr>
            </w:pPr>
            <w:r w:rsidRPr="00AC46FB">
              <w:rPr>
                <w:rFonts w:asciiTheme="minorHAnsi" w:hAnsiTheme="minorHAnsi" w:cstheme="minorHAnsi"/>
                <w:b/>
                <w:sz w:val="24"/>
                <w:szCs w:val="24"/>
              </w:rPr>
              <w:t>...</w:t>
            </w:r>
          </w:p>
        </w:tc>
        <w:tc>
          <w:tcPr>
            <w:tcW w:w="3119" w:type="dxa"/>
            <w:shd w:val="clear" w:color="auto" w:fill="auto"/>
            <w:vAlign w:val="center"/>
          </w:tcPr>
          <w:p w14:paraId="32158E21" w14:textId="77777777" w:rsidR="00B24DB5" w:rsidRPr="00AC46FB" w:rsidRDefault="00B24DB5" w:rsidP="006764E7">
            <w:pPr>
              <w:rPr>
                <w:rFonts w:asciiTheme="minorHAnsi" w:hAnsiTheme="minorHAnsi" w:cstheme="minorHAnsi"/>
                <w:sz w:val="24"/>
                <w:szCs w:val="24"/>
              </w:rPr>
            </w:pPr>
          </w:p>
        </w:tc>
        <w:tc>
          <w:tcPr>
            <w:tcW w:w="3543" w:type="dxa"/>
            <w:shd w:val="clear" w:color="auto" w:fill="auto"/>
            <w:vAlign w:val="center"/>
          </w:tcPr>
          <w:p w14:paraId="7FFA4833" w14:textId="77777777" w:rsidR="00B24DB5" w:rsidRPr="00AC46FB" w:rsidRDefault="00B24DB5" w:rsidP="006764E7">
            <w:pPr>
              <w:rPr>
                <w:rFonts w:asciiTheme="minorHAnsi" w:hAnsiTheme="minorHAnsi" w:cstheme="minorHAnsi"/>
                <w:sz w:val="24"/>
                <w:szCs w:val="24"/>
              </w:rPr>
            </w:pPr>
          </w:p>
        </w:tc>
        <w:tc>
          <w:tcPr>
            <w:tcW w:w="2410" w:type="dxa"/>
            <w:shd w:val="clear" w:color="auto" w:fill="auto"/>
            <w:vAlign w:val="center"/>
          </w:tcPr>
          <w:p w14:paraId="3FB0CB6B" w14:textId="77777777" w:rsidR="00B24DB5" w:rsidRPr="00AC46FB" w:rsidRDefault="00B24DB5" w:rsidP="006764E7">
            <w:pPr>
              <w:rPr>
                <w:rFonts w:asciiTheme="minorHAnsi" w:hAnsiTheme="minorHAnsi" w:cstheme="minorHAnsi"/>
                <w:sz w:val="24"/>
                <w:szCs w:val="24"/>
              </w:rPr>
            </w:pPr>
          </w:p>
        </w:tc>
      </w:tr>
    </w:tbl>
    <w:p w14:paraId="3B818D8C" w14:textId="77777777" w:rsidR="00B24DB5" w:rsidRPr="00AC46FB" w:rsidRDefault="00B24DB5" w:rsidP="00B24DB5">
      <w:pPr>
        <w:jc w:val="both"/>
        <w:rPr>
          <w:rFonts w:asciiTheme="minorHAnsi" w:hAnsiTheme="minorHAnsi" w:cstheme="minorHAnsi"/>
          <w:i/>
          <w:sz w:val="24"/>
          <w:szCs w:val="24"/>
        </w:rPr>
      </w:pPr>
      <w:r w:rsidRPr="00AC46FB">
        <w:rPr>
          <w:rFonts w:asciiTheme="minorHAnsi" w:hAnsiTheme="minorHAnsi" w:cstheme="minorHAnsi"/>
          <w:i/>
          <w:sz w:val="24"/>
          <w:szCs w:val="24"/>
        </w:rPr>
        <w:t>*V primeru, da ponudnik ne bo izpolnil zgornje tabele, bo naročnik štel, da ponudnik izjavlja, da nima povezanih družb.</w:t>
      </w:r>
    </w:p>
    <w:p w14:paraId="74200CCC" w14:textId="77777777" w:rsidR="00B24DB5" w:rsidRPr="00AC46FB" w:rsidRDefault="00B24DB5" w:rsidP="00B24DB5">
      <w:pPr>
        <w:jc w:val="both"/>
        <w:rPr>
          <w:rFonts w:asciiTheme="minorHAnsi" w:hAnsiTheme="minorHAnsi" w:cstheme="minorHAnsi"/>
          <w:sz w:val="24"/>
          <w:szCs w:val="24"/>
        </w:rPr>
      </w:pPr>
    </w:p>
    <w:p w14:paraId="0C97DF41" w14:textId="77777777" w:rsidR="00B24DB5" w:rsidRPr="00AC46FB" w:rsidRDefault="00B24DB5" w:rsidP="00B24DB5">
      <w:pPr>
        <w:jc w:val="both"/>
        <w:rPr>
          <w:rFonts w:asciiTheme="minorHAnsi" w:hAnsiTheme="minorHAnsi" w:cstheme="minorHAnsi"/>
          <w:sz w:val="24"/>
          <w:szCs w:val="24"/>
        </w:rPr>
      </w:pPr>
    </w:p>
    <w:p w14:paraId="395C7EE1"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C7C5568" w14:textId="77777777" w:rsidR="00B24DB5" w:rsidRPr="00AC46FB" w:rsidRDefault="00B24DB5" w:rsidP="00B24DB5">
      <w:pPr>
        <w:jc w:val="both"/>
        <w:rPr>
          <w:rFonts w:asciiTheme="minorHAnsi" w:hAnsiTheme="minorHAnsi" w:cstheme="minorHAnsi"/>
          <w:sz w:val="24"/>
          <w:szCs w:val="24"/>
        </w:rPr>
      </w:pPr>
    </w:p>
    <w:p w14:paraId="38E53E30"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D8F953F" w14:textId="77777777" w:rsidR="00B24DB5" w:rsidRPr="00AC46FB" w:rsidRDefault="00B24DB5" w:rsidP="00B24DB5">
      <w:pPr>
        <w:jc w:val="both"/>
        <w:rPr>
          <w:rFonts w:asciiTheme="minorHAnsi" w:hAnsiTheme="minorHAnsi" w:cstheme="minorHAnsi"/>
          <w:sz w:val="24"/>
          <w:szCs w:val="24"/>
        </w:rPr>
      </w:pPr>
    </w:p>
    <w:p w14:paraId="185D7B9D" w14:textId="77777777" w:rsidR="00B24DB5" w:rsidRPr="00AC46FB" w:rsidRDefault="00B24DB5" w:rsidP="00AC43F3">
      <w:pPr>
        <w:pStyle w:val="Odstavekseznama"/>
        <w:numPr>
          <w:ilvl w:val="0"/>
          <w:numId w:val="17"/>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izjavljamo, da nismo povezani s funkcionarji naročnika predmetnega javnega naročila in, po našem vedenju, z njihovimi družinskimi člani</w:t>
      </w:r>
      <w:r w:rsidRPr="00AC46FB">
        <w:rPr>
          <w:rFonts w:asciiTheme="minorHAnsi" w:hAnsiTheme="minorHAnsi" w:cstheme="minorHAnsi"/>
          <w:b/>
          <w:bCs/>
          <w:sz w:val="24"/>
          <w:szCs w:val="24"/>
        </w:rPr>
        <w:footnoteReference w:id="7"/>
      </w:r>
      <w:r w:rsidRPr="00AC46FB">
        <w:rPr>
          <w:rFonts w:asciiTheme="minorHAnsi" w:hAnsiTheme="minorHAnsi" w:cstheme="minorHAnsi"/>
          <w:b/>
          <w:bCs/>
          <w:sz w:val="24"/>
          <w:szCs w:val="24"/>
        </w:rPr>
        <w:t xml:space="preserve"> na način, da bi bil funkcionar ali njegov družinski član v gospodarskem subjektu: </w:t>
      </w:r>
    </w:p>
    <w:p w14:paraId="555BF4D3"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udeležen kot poslovodja, član poslovodstva ali zakoniti zastopnik ali </w:t>
      </w:r>
    </w:p>
    <w:p w14:paraId="43CC24BC" w14:textId="77777777" w:rsidR="00B24DB5" w:rsidRPr="00AC46FB" w:rsidRDefault="00B24DB5" w:rsidP="00AC43F3">
      <w:pPr>
        <w:pStyle w:val="Odstavekseznama"/>
        <w:numPr>
          <w:ilvl w:val="0"/>
          <w:numId w:val="15"/>
        </w:numPr>
        <w:contextualSpacing/>
        <w:jc w:val="both"/>
        <w:rPr>
          <w:rFonts w:asciiTheme="minorHAnsi" w:hAnsiTheme="minorHAnsi" w:cstheme="minorHAnsi"/>
          <w:b/>
          <w:bCs/>
          <w:sz w:val="24"/>
          <w:szCs w:val="24"/>
        </w:rPr>
      </w:pPr>
      <w:r w:rsidRPr="00AC46FB">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09AA1139" w14:textId="77777777" w:rsidR="00B24DB5" w:rsidRPr="00AC46FB" w:rsidRDefault="00B24DB5" w:rsidP="00B24DB5">
      <w:pPr>
        <w:jc w:val="both"/>
        <w:rPr>
          <w:rFonts w:asciiTheme="minorHAnsi" w:hAnsiTheme="minorHAnsi" w:cstheme="minorHAnsi"/>
          <w:sz w:val="24"/>
          <w:szCs w:val="24"/>
        </w:rPr>
      </w:pPr>
    </w:p>
    <w:p w14:paraId="5C6371C6"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6E10B05D" w14:textId="77777777" w:rsidR="00B24DB5" w:rsidRPr="00AC46FB" w:rsidRDefault="00B24DB5" w:rsidP="00B24DB5">
      <w:pPr>
        <w:jc w:val="both"/>
        <w:rPr>
          <w:rFonts w:asciiTheme="minorHAnsi" w:hAnsiTheme="minorHAnsi" w:cstheme="minorHAnsi"/>
          <w:sz w:val="24"/>
          <w:szCs w:val="24"/>
        </w:rPr>
      </w:pPr>
    </w:p>
    <w:p w14:paraId="114ACE28"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Zavedamo se posledice, da je pogodba nična, če je sklenjena v nasprotju z določbami 35. člena ZIntPK.</w:t>
      </w:r>
    </w:p>
    <w:p w14:paraId="7DD39D6F" w14:textId="77777777" w:rsidR="00B24DB5" w:rsidRPr="00AC46FB" w:rsidRDefault="00B24DB5" w:rsidP="00B24DB5">
      <w:pPr>
        <w:jc w:val="both"/>
        <w:rPr>
          <w:rFonts w:asciiTheme="minorHAnsi" w:hAnsiTheme="minorHAnsi" w:cstheme="minorHAnsi"/>
          <w:sz w:val="24"/>
          <w:szCs w:val="24"/>
        </w:rPr>
      </w:pPr>
    </w:p>
    <w:p w14:paraId="3A4BA169" w14:textId="77777777" w:rsidR="00B24DB5" w:rsidRPr="00AC46FB" w:rsidRDefault="00B24DB5" w:rsidP="00B24DB5">
      <w:pPr>
        <w:jc w:val="both"/>
        <w:rPr>
          <w:rFonts w:asciiTheme="minorHAnsi" w:hAnsiTheme="minorHAnsi" w:cstheme="minorHAnsi"/>
          <w:sz w:val="24"/>
          <w:szCs w:val="24"/>
        </w:rPr>
      </w:pPr>
    </w:p>
    <w:p w14:paraId="027C1D2E"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sz w:val="24"/>
          <w:szCs w:val="24"/>
        </w:rPr>
        <w:t>Vse izjave podajamo pod kazensko in materialno odgovornostjo.</w:t>
      </w:r>
    </w:p>
    <w:p w14:paraId="6E780DA1" w14:textId="77777777" w:rsidR="00B24DB5" w:rsidRPr="00AC46FB" w:rsidRDefault="00B24DB5" w:rsidP="00B24DB5">
      <w:pPr>
        <w:jc w:val="both"/>
        <w:rPr>
          <w:rFonts w:asciiTheme="minorHAnsi" w:hAnsiTheme="minorHAnsi" w:cstheme="minorHAnsi"/>
          <w:sz w:val="24"/>
          <w:szCs w:val="24"/>
        </w:rPr>
      </w:pPr>
    </w:p>
    <w:p w14:paraId="0EAFC1DE" w14:textId="77777777" w:rsidR="00B24DB5" w:rsidRPr="00AC46FB" w:rsidRDefault="00B24DB5" w:rsidP="00B24DB5">
      <w:pPr>
        <w:jc w:val="both"/>
        <w:rPr>
          <w:rFonts w:asciiTheme="minorHAnsi" w:hAnsiTheme="minorHAnsi" w:cstheme="minorHAnsi"/>
          <w:sz w:val="24"/>
          <w:szCs w:val="24"/>
        </w:rPr>
      </w:pPr>
    </w:p>
    <w:p w14:paraId="07AD2D1B" w14:textId="77777777" w:rsidR="00B24DB5" w:rsidRPr="00AC46FB" w:rsidRDefault="00B24DB5" w:rsidP="00B24DB5">
      <w:pPr>
        <w:jc w:val="both"/>
        <w:rPr>
          <w:rFonts w:asciiTheme="minorHAnsi" w:hAnsiTheme="minorHAnsi" w:cstheme="minorHAnsi"/>
          <w:sz w:val="24"/>
          <w:szCs w:val="24"/>
        </w:rPr>
      </w:pPr>
    </w:p>
    <w:p w14:paraId="19A814EA" w14:textId="77777777" w:rsidR="00B24DB5" w:rsidRPr="00AC46FB" w:rsidRDefault="00BC2372" w:rsidP="00B24DB5">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r w:rsidR="00B24DB5" w:rsidRPr="00AC46FB">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1A7670C16BF04CEBB74C7E69EC65D247"/>
          </w:placeholder>
          <w:showingPlcHdr/>
          <w:text/>
        </w:sdtPr>
        <w:sdtEndPr/>
        <w:sdtContent>
          <w:r w:rsidR="00B24DB5" w:rsidRPr="00AC46FB">
            <w:rPr>
              <w:rStyle w:val="Besedilooznabemesta"/>
              <w:rFonts w:asciiTheme="minorHAnsi" w:eastAsia="MS ??" w:hAnsiTheme="minorHAnsi" w:cstheme="minorHAnsi"/>
              <w:sz w:val="24"/>
              <w:szCs w:val="24"/>
            </w:rPr>
            <w:t>Kliknite ali tapnite tukaj, če želite vnesti besedilo.</w:t>
          </w:r>
        </w:sdtContent>
      </w:sdt>
    </w:p>
    <w:p w14:paraId="60372002" w14:textId="77777777" w:rsidR="00B24DB5" w:rsidRPr="00AC46FB" w:rsidRDefault="00B24DB5" w:rsidP="00B24DB5">
      <w:pPr>
        <w:jc w:val="both"/>
        <w:rPr>
          <w:rFonts w:asciiTheme="minorHAnsi" w:hAnsiTheme="minorHAnsi" w:cstheme="minorHAnsi"/>
          <w:sz w:val="24"/>
          <w:szCs w:val="24"/>
        </w:rPr>
      </w:pPr>
      <w:r w:rsidRPr="00AC46FB">
        <w:rPr>
          <w:rFonts w:asciiTheme="minorHAnsi" w:hAnsiTheme="minorHAnsi" w:cstheme="minorHAnsi"/>
          <w:i/>
          <w:iCs/>
          <w:sz w:val="24"/>
          <w:szCs w:val="24"/>
        </w:rPr>
        <w:t>(Kraj in datum)                                        Žig</w:t>
      </w:r>
      <w:r w:rsidRPr="00AC46FB">
        <w:rPr>
          <w:rFonts w:asciiTheme="minorHAnsi" w:hAnsiTheme="minorHAnsi" w:cstheme="minorHAnsi"/>
          <w:sz w:val="24"/>
          <w:szCs w:val="24"/>
        </w:rPr>
        <w:t xml:space="preserve">            </w:t>
      </w:r>
      <w:r w:rsidRPr="00AC46FB">
        <w:rPr>
          <w:rFonts w:asciiTheme="minorHAnsi" w:hAnsiTheme="minorHAnsi" w:cstheme="minorHAnsi"/>
          <w:sz w:val="24"/>
          <w:szCs w:val="24"/>
        </w:rPr>
        <w:tab/>
      </w:r>
      <w:r w:rsidRPr="00AC46FB">
        <w:rPr>
          <w:rFonts w:asciiTheme="minorHAnsi" w:hAnsiTheme="minorHAnsi" w:cstheme="minorHAnsi"/>
          <w:sz w:val="24"/>
          <w:szCs w:val="24"/>
        </w:rPr>
        <w:tab/>
      </w:r>
      <w:r w:rsidRPr="00AC46FB">
        <w:rPr>
          <w:rFonts w:asciiTheme="minorHAnsi" w:hAnsiTheme="minorHAnsi" w:cstheme="minorHAnsi"/>
          <w:i/>
          <w:iCs/>
          <w:sz w:val="24"/>
          <w:szCs w:val="24"/>
        </w:rPr>
        <w:t xml:space="preserve">(Naziv in podpis zakonitega zastopnika ponudnika) </w:t>
      </w:r>
    </w:p>
    <w:p w14:paraId="3DD3E61C" w14:textId="77777777" w:rsidR="00B24DB5" w:rsidRPr="00AC46FB" w:rsidRDefault="00B24DB5" w:rsidP="00B24DB5">
      <w:pPr>
        <w:autoSpaceDE w:val="0"/>
        <w:autoSpaceDN w:val="0"/>
        <w:adjustRightInd w:val="0"/>
        <w:rPr>
          <w:rFonts w:asciiTheme="minorHAnsi" w:hAnsiTheme="minorHAnsi" w:cstheme="minorHAnsi"/>
          <w:sz w:val="24"/>
          <w:szCs w:val="24"/>
        </w:rPr>
      </w:pPr>
    </w:p>
    <w:p w14:paraId="052FA3E8" w14:textId="77777777" w:rsidR="00B24DB5" w:rsidRPr="00AC46FB" w:rsidRDefault="00B24DB5" w:rsidP="00B24DB5">
      <w:pPr>
        <w:autoSpaceDE w:val="0"/>
        <w:autoSpaceDN w:val="0"/>
        <w:adjustRightInd w:val="0"/>
        <w:rPr>
          <w:rFonts w:asciiTheme="minorHAnsi" w:hAnsiTheme="minorHAnsi" w:cstheme="minorHAnsi"/>
          <w:sz w:val="24"/>
          <w:szCs w:val="24"/>
        </w:rPr>
      </w:pPr>
    </w:p>
    <w:bookmarkEnd w:id="24"/>
    <w:p w14:paraId="43C81254" w14:textId="14AEAE5D" w:rsidR="00AF3A40" w:rsidRPr="00AC46FB" w:rsidRDefault="00AF3A40" w:rsidP="00DB14DA">
      <w:pPr>
        <w:autoSpaceDE w:val="0"/>
        <w:autoSpaceDN w:val="0"/>
        <w:adjustRightInd w:val="0"/>
        <w:rPr>
          <w:rFonts w:asciiTheme="minorHAnsi" w:hAnsiTheme="minorHAnsi" w:cstheme="minorHAnsi"/>
          <w:sz w:val="24"/>
          <w:szCs w:val="24"/>
        </w:rPr>
      </w:pPr>
    </w:p>
    <w:sectPr w:rsidR="00AF3A40" w:rsidRPr="00AC46FB" w:rsidSect="00E619D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D3D4D" w14:textId="77777777" w:rsidR="00BC2372" w:rsidRDefault="00BC2372">
      <w:r>
        <w:separator/>
      </w:r>
    </w:p>
  </w:endnote>
  <w:endnote w:type="continuationSeparator" w:id="0">
    <w:p w14:paraId="1A704D57" w14:textId="77777777" w:rsidR="00BC2372" w:rsidRDefault="00BC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477D5" w14:textId="15E5E496" w:rsidR="00D60843" w:rsidRDefault="003771F2">
    <w:pPr>
      <w:pStyle w:val="Noga"/>
      <w:ind w:right="360"/>
      <w:jc w:val="center"/>
    </w:pPr>
    <w:r>
      <w:rPr>
        <w:noProof/>
      </w:rPr>
      <mc:AlternateContent>
        <mc:Choice Requires="wps">
          <w:drawing>
            <wp:anchor distT="0" distB="0" distL="0" distR="0" simplePos="0" relativeHeight="251644928" behindDoc="0" locked="0" layoutInCell="1" allowOverlap="1" wp14:anchorId="66B3BB52" wp14:editId="00674C47">
              <wp:simplePos x="0" y="0"/>
              <wp:positionH relativeFrom="page">
                <wp:align>right</wp:align>
              </wp:positionH>
              <wp:positionV relativeFrom="paragraph">
                <wp:posOffset>635</wp:posOffset>
              </wp:positionV>
              <wp:extent cx="242570" cy="324485"/>
              <wp:effectExtent l="1270" t="5080" r="3810" b="3810"/>
              <wp:wrapSquare wrapText="largest"/>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70" cy="324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B3BB52" id="_x0000_t202" coordsize="21600,21600" o:spt="202" path="m,l,21600r21600,l21600,xe">
              <v:stroke joinstyle="miter"/>
              <v:path gradientshapeok="t" o:connecttype="rect"/>
            </v:shapetype>
            <v:shape id="Text Box 1" o:spid="_x0000_s1026" type="#_x0000_t202" style="position:absolute;left:0;text-align:left;margin-left:-32.1pt;margin-top:.05pt;width:19.1pt;height:25.55pt;z-index:251644928;visibility:visible;mso-wrap-style:square;mso-width-percent:0;mso-height-percent:0;mso-wrap-distance-left:0;mso-wrap-distance-top:0;mso-wrap-distance-right:0;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" stroked="f">
              <v:fill opacity="0"/>
              <v:textbox inset="0,0,0,0">
                <w:txbxContent>
                  <w:p w14:paraId="025E0F66" w14:textId="77777777" w:rsidR="00D60843" w:rsidRDefault="00D60843">
                    <w:pPr>
                      <w:pStyle w:val="Noga"/>
                    </w:pPr>
                    <w:r>
                      <w:rPr>
                        <w:rStyle w:val="tevilkastrani"/>
                      </w:rPr>
                      <w:fldChar w:fldCharType="begin"/>
                    </w:r>
                    <w:r>
                      <w:rPr>
                        <w:rStyle w:val="tevilkastrani"/>
                      </w:rPr>
                      <w:instrText xml:space="preserve"> PAGE </w:instrText>
                    </w:r>
                    <w:r>
                      <w:rPr>
                        <w:rStyle w:val="tevilkastrani"/>
                      </w:rPr>
                      <w:fldChar w:fldCharType="separate"/>
                    </w:r>
                    <w:r w:rsidR="00B41E19">
                      <w:rPr>
                        <w:rStyle w:val="tevilkastrani"/>
                        <w:noProof/>
                      </w:rPr>
                      <w:t>2</w:t>
                    </w:r>
                    <w:r>
                      <w:rPr>
                        <w:rStyle w:val="tevilkastrani"/>
                      </w:rPr>
                      <w:fldChar w:fldCharType="end"/>
                    </w:r>
                  </w:p>
                  <w:p w14:paraId="6D8168F9" w14:textId="77777777" w:rsidR="00D60843" w:rsidRDefault="00D60843">
                    <w:pPr>
                      <w:pStyle w:val="Noga"/>
                      <w:ind w:right="360"/>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B417F" w14:textId="77777777" w:rsidR="00D60843" w:rsidRDefault="00D60843">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1FDE3" w14:textId="77777777" w:rsidR="00D60843" w:rsidRDefault="00D6084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A9C7" w14:textId="77777777" w:rsidR="00D60843" w:rsidRDefault="00D60843">
    <w:pPr>
      <w:pStyle w:val="Noga"/>
    </w:pPr>
    <w:r>
      <w:fldChar w:fldCharType="begin"/>
    </w:r>
    <w:r>
      <w:instrText xml:space="preserve"> PAGE </w:instrText>
    </w:r>
    <w:r>
      <w:fldChar w:fldCharType="separate"/>
    </w:r>
    <w:r w:rsidR="00B41E19">
      <w:rPr>
        <w:noProof/>
      </w:rPr>
      <w:t>17</w:t>
    </w:r>
    <w:r>
      <w:fldChar w:fldCharType="end"/>
    </w:r>
  </w:p>
  <w:p w14:paraId="7324F661" w14:textId="77777777" w:rsidR="00D60843" w:rsidRDefault="00D60843">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84FE" w14:textId="77777777" w:rsidR="00D60843" w:rsidRDefault="00D60843">
    <w:pPr>
      <w:pStyle w:val="Noga"/>
    </w:pPr>
    <w:r>
      <w:fldChar w:fldCharType="begin"/>
    </w:r>
    <w:r>
      <w:instrText xml:space="preserve"> PAGE </w:instrText>
    </w:r>
    <w:r>
      <w:fldChar w:fldCharType="separate"/>
    </w:r>
    <w:r w:rsidR="00B41E19">
      <w:rPr>
        <w:noProof/>
      </w:rPr>
      <w:t>3</w:t>
    </w:r>
    <w:r>
      <w:fldChar w:fldCharType="end"/>
    </w:r>
  </w:p>
  <w:p w14:paraId="616F0812" w14:textId="77777777" w:rsidR="00D60843" w:rsidRDefault="00D60843">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6E97" w14:textId="77777777" w:rsidR="00D60843" w:rsidRDefault="00D6084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4B4E" w14:textId="77777777" w:rsidR="00D60843" w:rsidRDefault="00D60843">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76C0" w14:textId="77777777" w:rsidR="00D60843" w:rsidRDefault="00D608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2F3F" w14:textId="77777777" w:rsidR="00BC2372" w:rsidRDefault="00BC2372">
      <w:r>
        <w:separator/>
      </w:r>
    </w:p>
  </w:footnote>
  <w:footnote w:type="continuationSeparator" w:id="0">
    <w:p w14:paraId="0D6BCF24" w14:textId="77777777" w:rsidR="00BC2372" w:rsidRDefault="00BC2372">
      <w:r>
        <w:continuationSeparator/>
      </w:r>
    </w:p>
  </w:footnote>
  <w:footnote w:id="1">
    <w:p w14:paraId="2291CD5A" w14:textId="77777777" w:rsidR="00D60843" w:rsidRDefault="00D60843">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50A04C91" w14:textId="77777777" w:rsidR="00E76E06" w:rsidRDefault="00E76E06" w:rsidP="00E76E06">
      <w:pPr>
        <w:pStyle w:val="Default"/>
        <w:jc w:val="both"/>
      </w:pPr>
      <w:r>
        <w:rPr>
          <w:rStyle w:val="FootnoteCharacters"/>
          <w:rFonts w:ascii="Times New Roman" w:hAnsi="Times New Roman"/>
        </w:rPr>
        <w:footnoteRef/>
      </w:r>
      <w:r>
        <w:rPr>
          <w:rFonts w:eastAsia="Arial"/>
        </w:rPr>
        <w:t xml:space="preserve"> </w:t>
      </w:r>
      <w:r>
        <w:rPr>
          <w:rFonts w:ascii="Times New Roman" w:hAnsi="Times New Roman" w:cs="Times New Roman"/>
          <w:b/>
          <w:i/>
          <w:color w:val="auto"/>
          <w:sz w:val="18"/>
          <w:szCs w:val="18"/>
        </w:rPr>
        <w:t>Obrazec mora obvezno osebno podpisati oseba članica upravnega, vodstvenega ali nadzornega organa tega gospodarskega subjekta ali osebo, ki ima pooblastila za njegovo zastopanje ali odločanje ali nadzor v njem, na katero se izjava nanaša.</w:t>
      </w:r>
    </w:p>
  </w:footnote>
  <w:footnote w:id="3">
    <w:p w14:paraId="60CD36C8" w14:textId="77777777" w:rsidR="00E76E06" w:rsidRPr="00337FCF" w:rsidRDefault="00E76E06" w:rsidP="00E76E06">
      <w:pPr>
        <w:jc w:val="both"/>
        <w:rPr>
          <w:rFonts w:asciiTheme="minorHAnsi" w:hAnsiTheme="minorHAnsi" w:cstheme="minorHAnsi"/>
        </w:rPr>
      </w:pPr>
      <w:r>
        <w:rPr>
          <w:rStyle w:val="Sprotnaopomba-sklic"/>
        </w:rPr>
        <w:footnoteRef/>
      </w:r>
      <w:r>
        <w:t xml:space="preserve"> </w:t>
      </w:r>
      <w:r w:rsidRPr="004104DB">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 in morebitna ostala dokazila, ki so zahtevana v predmetni razpisni dokumentaciji</w:t>
      </w:r>
    </w:p>
    <w:p w14:paraId="3BBB82DA" w14:textId="77777777" w:rsidR="00E76E06" w:rsidRDefault="00E76E06" w:rsidP="00E76E06">
      <w:pPr>
        <w:pStyle w:val="Sprotnaopomba-besedilo"/>
      </w:pPr>
    </w:p>
  </w:footnote>
  <w:footnote w:id="4">
    <w:p w14:paraId="3FF6AD6E" w14:textId="77777777" w:rsidR="00167A54" w:rsidRDefault="00167A54" w:rsidP="00167A54">
      <w:pPr>
        <w:pStyle w:val="Sprotnaopomba-besedilo"/>
      </w:pPr>
      <w:r>
        <w:rPr>
          <w:rStyle w:val="Sprotnaopomba-sklic"/>
        </w:rPr>
        <w:footnoteRef/>
      </w:r>
      <w:r>
        <w:t xml:space="preserve"> besedilo se ustrezno oblikuje</w:t>
      </w:r>
    </w:p>
  </w:footnote>
  <w:footnote w:id="5">
    <w:p w14:paraId="75683A69"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6">
    <w:p w14:paraId="3A95CC1A" w14:textId="77777777" w:rsidR="00167A54" w:rsidRDefault="00167A54" w:rsidP="00167A54">
      <w:pPr>
        <w:pStyle w:val="Sprotnaopomba-besedilo"/>
      </w:pPr>
      <w:r>
        <w:rPr>
          <w:rStyle w:val="Sprotnaopomba-sklic"/>
        </w:rPr>
        <w:footnoteRef/>
      </w:r>
      <w:r>
        <w:t xml:space="preserve"> V kolikor ponudnik ne nastopa s podizvajalci, se člen izbriše</w:t>
      </w:r>
    </w:p>
  </w:footnote>
  <w:footnote w:id="7">
    <w:p w14:paraId="607449CC" w14:textId="77777777" w:rsidR="00B24DB5" w:rsidRPr="008D56E2" w:rsidRDefault="00B24DB5" w:rsidP="00B24DB5">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7E66" w14:textId="77777777" w:rsidR="00D60843" w:rsidRDefault="00D60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A58E" w14:textId="77777777" w:rsidR="00D60843" w:rsidRPr="00A722CB" w:rsidRDefault="00D60843" w:rsidP="00A722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EC7D" w14:textId="77777777" w:rsidR="00D60843" w:rsidRDefault="00D60843" w:rsidP="00DC163E">
    <w:pPr>
      <w:pStyle w:val="Glava"/>
      <w:tabs>
        <w:tab w:val="clear" w:pos="4536"/>
        <w:tab w:val="clear" w:pos="9072"/>
        <w:tab w:val="left" w:pos="39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9DD49" w14:textId="77777777" w:rsidR="00D60843" w:rsidRDefault="00D6084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42A0" w14:textId="77777777" w:rsidR="00D60843" w:rsidRPr="00A722CB" w:rsidRDefault="00D60843" w:rsidP="00A722CB">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51A8" w14:textId="77777777" w:rsidR="00D60843" w:rsidRDefault="00D60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5"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F4517E"/>
    <w:multiLevelType w:val="hybridMultilevel"/>
    <w:tmpl w:val="E124E1EA"/>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9" w15:restartNumberingAfterBreak="0">
    <w:nsid w:val="4D376BFC"/>
    <w:multiLevelType w:val="hybridMultilevel"/>
    <w:tmpl w:val="01D256B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4C5FF8"/>
    <w:multiLevelType w:val="hybridMultilevel"/>
    <w:tmpl w:val="F6E085C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0502C5"/>
    <w:multiLevelType w:val="hybridMultilevel"/>
    <w:tmpl w:val="EA402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DC06D9"/>
    <w:multiLevelType w:val="hybridMultilevel"/>
    <w:tmpl w:val="EC760E58"/>
    <w:lvl w:ilvl="0" w:tplc="A4365F48">
      <w:start w:val="9"/>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E351C7"/>
    <w:multiLevelType w:val="hybridMultilevel"/>
    <w:tmpl w:val="D0223DEA"/>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872537"/>
    <w:multiLevelType w:val="hybridMultilevel"/>
    <w:tmpl w:val="F372E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65404935">
    <w:abstractNumId w:val="0"/>
  </w:num>
  <w:num w:numId="2" w16cid:durableId="134419892">
    <w:abstractNumId w:val="1"/>
  </w:num>
  <w:num w:numId="3" w16cid:durableId="1846048079">
    <w:abstractNumId w:val="2"/>
  </w:num>
  <w:num w:numId="4" w16cid:durableId="622539843">
    <w:abstractNumId w:val="4"/>
  </w:num>
  <w:num w:numId="5" w16cid:durableId="1091393221">
    <w:abstractNumId w:val="5"/>
  </w:num>
  <w:num w:numId="6" w16cid:durableId="631711500">
    <w:abstractNumId w:val="6"/>
  </w:num>
  <w:num w:numId="7" w16cid:durableId="706874969">
    <w:abstractNumId w:val="12"/>
  </w:num>
  <w:num w:numId="8" w16cid:durableId="239603094">
    <w:abstractNumId w:val="14"/>
  </w:num>
  <w:num w:numId="9" w16cid:durableId="843789258">
    <w:abstractNumId w:val="15"/>
  </w:num>
  <w:num w:numId="10" w16cid:durableId="789544104">
    <w:abstractNumId w:val="17"/>
  </w:num>
  <w:num w:numId="11" w16cid:durableId="2025092444">
    <w:abstractNumId w:val="20"/>
  </w:num>
  <w:num w:numId="12" w16cid:durableId="851382661">
    <w:abstractNumId w:val="24"/>
  </w:num>
  <w:num w:numId="13" w16cid:durableId="1334145177">
    <w:abstractNumId w:val="34"/>
  </w:num>
  <w:num w:numId="14" w16cid:durableId="1039629082">
    <w:abstractNumId w:val="25"/>
  </w:num>
  <w:num w:numId="15" w16cid:durableId="1720857656">
    <w:abstractNumId w:val="23"/>
  </w:num>
  <w:num w:numId="16" w16cid:durableId="997071211">
    <w:abstractNumId w:val="28"/>
  </w:num>
  <w:num w:numId="17" w16cid:durableId="1789859009">
    <w:abstractNumId w:val="39"/>
  </w:num>
  <w:num w:numId="18" w16cid:durableId="629556654">
    <w:abstractNumId w:val="36"/>
  </w:num>
  <w:num w:numId="19" w16cid:durableId="1918437862">
    <w:abstractNumId w:val="32"/>
  </w:num>
  <w:num w:numId="20" w16cid:durableId="1678262354">
    <w:abstractNumId w:val="27"/>
  </w:num>
  <w:num w:numId="21" w16cid:durableId="1538541540">
    <w:abstractNumId w:val="38"/>
  </w:num>
  <w:num w:numId="22" w16cid:durableId="800029791">
    <w:abstractNumId w:val="40"/>
  </w:num>
  <w:num w:numId="23" w16cid:durableId="873079444">
    <w:abstractNumId w:val="33"/>
  </w:num>
  <w:num w:numId="24" w16cid:durableId="373819342">
    <w:abstractNumId w:val="30"/>
  </w:num>
  <w:num w:numId="25" w16cid:durableId="1050112609">
    <w:abstractNumId w:val="29"/>
  </w:num>
  <w:num w:numId="26" w16cid:durableId="847865135">
    <w:abstractNumId w:val="31"/>
  </w:num>
  <w:num w:numId="27" w16cid:durableId="352465273">
    <w:abstractNumId w:val="37"/>
  </w:num>
  <w:num w:numId="28" w16cid:durableId="801073187">
    <w:abstractNumId w:val="35"/>
  </w:num>
  <w:num w:numId="29" w16cid:durableId="1268807380">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209C"/>
    <w:rsid w:val="000035BA"/>
    <w:rsid w:val="000049B4"/>
    <w:rsid w:val="00015A85"/>
    <w:rsid w:val="00015B2D"/>
    <w:rsid w:val="000331B7"/>
    <w:rsid w:val="00036E71"/>
    <w:rsid w:val="00040F58"/>
    <w:rsid w:val="000434B6"/>
    <w:rsid w:val="00054051"/>
    <w:rsid w:val="00055374"/>
    <w:rsid w:val="0005739E"/>
    <w:rsid w:val="00057D6E"/>
    <w:rsid w:val="000651C4"/>
    <w:rsid w:val="00083A9B"/>
    <w:rsid w:val="0008585A"/>
    <w:rsid w:val="000A26CC"/>
    <w:rsid w:val="000B23EE"/>
    <w:rsid w:val="000C4B9E"/>
    <w:rsid w:val="000D2487"/>
    <w:rsid w:val="000D2864"/>
    <w:rsid w:val="000F3DF8"/>
    <w:rsid w:val="000F5D7D"/>
    <w:rsid w:val="001001B8"/>
    <w:rsid w:val="00100B8D"/>
    <w:rsid w:val="00104692"/>
    <w:rsid w:val="001046C1"/>
    <w:rsid w:val="00105AEA"/>
    <w:rsid w:val="0012168E"/>
    <w:rsid w:val="00123B70"/>
    <w:rsid w:val="00130823"/>
    <w:rsid w:val="00130DC1"/>
    <w:rsid w:val="00131FAF"/>
    <w:rsid w:val="00137F31"/>
    <w:rsid w:val="001405AE"/>
    <w:rsid w:val="00142321"/>
    <w:rsid w:val="00142F8D"/>
    <w:rsid w:val="00145D67"/>
    <w:rsid w:val="00146DD4"/>
    <w:rsid w:val="00147321"/>
    <w:rsid w:val="00151A4C"/>
    <w:rsid w:val="001538C5"/>
    <w:rsid w:val="00157CED"/>
    <w:rsid w:val="00161170"/>
    <w:rsid w:val="001664C7"/>
    <w:rsid w:val="00167A54"/>
    <w:rsid w:val="0017224E"/>
    <w:rsid w:val="00174EF6"/>
    <w:rsid w:val="00174F1A"/>
    <w:rsid w:val="001810AB"/>
    <w:rsid w:val="00186F9E"/>
    <w:rsid w:val="001B0347"/>
    <w:rsid w:val="001E2BAF"/>
    <w:rsid w:val="001E2DAF"/>
    <w:rsid w:val="001E35AE"/>
    <w:rsid w:val="001E3DCB"/>
    <w:rsid w:val="001E58BF"/>
    <w:rsid w:val="00204793"/>
    <w:rsid w:val="0021428C"/>
    <w:rsid w:val="002161DB"/>
    <w:rsid w:val="00220F77"/>
    <w:rsid w:val="0022539A"/>
    <w:rsid w:val="00235C02"/>
    <w:rsid w:val="0024255A"/>
    <w:rsid w:val="00242D28"/>
    <w:rsid w:val="00253204"/>
    <w:rsid w:val="00254E67"/>
    <w:rsid w:val="00284DD9"/>
    <w:rsid w:val="00292439"/>
    <w:rsid w:val="002943C9"/>
    <w:rsid w:val="0029780B"/>
    <w:rsid w:val="002A0568"/>
    <w:rsid w:val="002A528F"/>
    <w:rsid w:val="002B4BBC"/>
    <w:rsid w:val="002C48C2"/>
    <w:rsid w:val="002D3273"/>
    <w:rsid w:val="002D3FD6"/>
    <w:rsid w:val="002E0BC0"/>
    <w:rsid w:val="002E22AD"/>
    <w:rsid w:val="002E58E9"/>
    <w:rsid w:val="002F40C5"/>
    <w:rsid w:val="002F67DC"/>
    <w:rsid w:val="002F7F53"/>
    <w:rsid w:val="00302088"/>
    <w:rsid w:val="00310002"/>
    <w:rsid w:val="00321AF5"/>
    <w:rsid w:val="00323A1B"/>
    <w:rsid w:val="00326F3C"/>
    <w:rsid w:val="00331B43"/>
    <w:rsid w:val="00335842"/>
    <w:rsid w:val="00340210"/>
    <w:rsid w:val="0034175B"/>
    <w:rsid w:val="00343021"/>
    <w:rsid w:val="003443CD"/>
    <w:rsid w:val="00352A5D"/>
    <w:rsid w:val="00353394"/>
    <w:rsid w:val="003541F9"/>
    <w:rsid w:val="0036200C"/>
    <w:rsid w:val="003742FF"/>
    <w:rsid w:val="00376CA2"/>
    <w:rsid w:val="003771F2"/>
    <w:rsid w:val="00380F91"/>
    <w:rsid w:val="00387CE6"/>
    <w:rsid w:val="00392C26"/>
    <w:rsid w:val="00392CAB"/>
    <w:rsid w:val="00393642"/>
    <w:rsid w:val="0039580F"/>
    <w:rsid w:val="003B5777"/>
    <w:rsid w:val="003B6314"/>
    <w:rsid w:val="003C2588"/>
    <w:rsid w:val="003C6CC1"/>
    <w:rsid w:val="003D3944"/>
    <w:rsid w:val="003D3FEB"/>
    <w:rsid w:val="003E7CAC"/>
    <w:rsid w:val="003E7E05"/>
    <w:rsid w:val="003F4038"/>
    <w:rsid w:val="00400403"/>
    <w:rsid w:val="00404F21"/>
    <w:rsid w:val="004141FB"/>
    <w:rsid w:val="00414FFE"/>
    <w:rsid w:val="004203D9"/>
    <w:rsid w:val="0042562D"/>
    <w:rsid w:val="00430B00"/>
    <w:rsid w:val="00433404"/>
    <w:rsid w:val="00433FCB"/>
    <w:rsid w:val="004431E2"/>
    <w:rsid w:val="00444363"/>
    <w:rsid w:val="004457C1"/>
    <w:rsid w:val="0045793D"/>
    <w:rsid w:val="00467FD1"/>
    <w:rsid w:val="00470BD0"/>
    <w:rsid w:val="00473896"/>
    <w:rsid w:val="00480406"/>
    <w:rsid w:val="004835E7"/>
    <w:rsid w:val="00486309"/>
    <w:rsid w:val="004B4E53"/>
    <w:rsid w:val="004B4F07"/>
    <w:rsid w:val="004B6DB7"/>
    <w:rsid w:val="004C4E4C"/>
    <w:rsid w:val="004C7E32"/>
    <w:rsid w:val="004E4256"/>
    <w:rsid w:val="004E4D73"/>
    <w:rsid w:val="005005F3"/>
    <w:rsid w:val="00502CB7"/>
    <w:rsid w:val="00504690"/>
    <w:rsid w:val="00512994"/>
    <w:rsid w:val="005225CF"/>
    <w:rsid w:val="00535B38"/>
    <w:rsid w:val="0053726F"/>
    <w:rsid w:val="00542F4D"/>
    <w:rsid w:val="0054574E"/>
    <w:rsid w:val="00547F61"/>
    <w:rsid w:val="00550ABD"/>
    <w:rsid w:val="00566986"/>
    <w:rsid w:val="005679CF"/>
    <w:rsid w:val="00575F80"/>
    <w:rsid w:val="0057602F"/>
    <w:rsid w:val="00581FB3"/>
    <w:rsid w:val="00584DEF"/>
    <w:rsid w:val="00585707"/>
    <w:rsid w:val="005A0B4A"/>
    <w:rsid w:val="005A15FA"/>
    <w:rsid w:val="005B7FC1"/>
    <w:rsid w:val="005C1701"/>
    <w:rsid w:val="005C7B39"/>
    <w:rsid w:val="005D3191"/>
    <w:rsid w:val="005D43DE"/>
    <w:rsid w:val="005D7349"/>
    <w:rsid w:val="005E3A9A"/>
    <w:rsid w:val="005E48CD"/>
    <w:rsid w:val="005E5A53"/>
    <w:rsid w:val="005F2978"/>
    <w:rsid w:val="005F4FA9"/>
    <w:rsid w:val="00611498"/>
    <w:rsid w:val="00621799"/>
    <w:rsid w:val="0063047C"/>
    <w:rsid w:val="00632E0B"/>
    <w:rsid w:val="00633010"/>
    <w:rsid w:val="00633554"/>
    <w:rsid w:val="00641052"/>
    <w:rsid w:val="006457C8"/>
    <w:rsid w:val="00665876"/>
    <w:rsid w:val="00665E3F"/>
    <w:rsid w:val="0066754D"/>
    <w:rsid w:val="00672DC3"/>
    <w:rsid w:val="00680729"/>
    <w:rsid w:val="006864C8"/>
    <w:rsid w:val="0069190A"/>
    <w:rsid w:val="006A0C3A"/>
    <w:rsid w:val="006B2C77"/>
    <w:rsid w:val="006C351B"/>
    <w:rsid w:val="006C6F0B"/>
    <w:rsid w:val="006D196C"/>
    <w:rsid w:val="006D430A"/>
    <w:rsid w:val="006D654F"/>
    <w:rsid w:val="007211EA"/>
    <w:rsid w:val="00721C06"/>
    <w:rsid w:val="00721CB5"/>
    <w:rsid w:val="00736D73"/>
    <w:rsid w:val="007419BA"/>
    <w:rsid w:val="00745A1C"/>
    <w:rsid w:val="0074779A"/>
    <w:rsid w:val="00751F36"/>
    <w:rsid w:val="00754DED"/>
    <w:rsid w:val="0076666D"/>
    <w:rsid w:val="00781578"/>
    <w:rsid w:val="00783000"/>
    <w:rsid w:val="00787CB3"/>
    <w:rsid w:val="0079533E"/>
    <w:rsid w:val="007B1F61"/>
    <w:rsid w:val="007D22BE"/>
    <w:rsid w:val="007D4BA7"/>
    <w:rsid w:val="007D7121"/>
    <w:rsid w:val="007E671A"/>
    <w:rsid w:val="007F30CF"/>
    <w:rsid w:val="0081208F"/>
    <w:rsid w:val="0083058B"/>
    <w:rsid w:val="008319FF"/>
    <w:rsid w:val="00844BDD"/>
    <w:rsid w:val="008464CD"/>
    <w:rsid w:val="00846795"/>
    <w:rsid w:val="008468B5"/>
    <w:rsid w:val="00850602"/>
    <w:rsid w:val="00852411"/>
    <w:rsid w:val="00860FA8"/>
    <w:rsid w:val="008610DF"/>
    <w:rsid w:val="008628FF"/>
    <w:rsid w:val="00864FEF"/>
    <w:rsid w:val="00865BDC"/>
    <w:rsid w:val="00865F37"/>
    <w:rsid w:val="00867206"/>
    <w:rsid w:val="008727D5"/>
    <w:rsid w:val="008732A6"/>
    <w:rsid w:val="008851D4"/>
    <w:rsid w:val="008860EF"/>
    <w:rsid w:val="00886749"/>
    <w:rsid w:val="008907D7"/>
    <w:rsid w:val="00897E3F"/>
    <w:rsid w:val="008A1C41"/>
    <w:rsid w:val="008C2EDB"/>
    <w:rsid w:val="008C53E6"/>
    <w:rsid w:val="008D0A96"/>
    <w:rsid w:val="008D5DD0"/>
    <w:rsid w:val="008D6672"/>
    <w:rsid w:val="008F11B0"/>
    <w:rsid w:val="0090265D"/>
    <w:rsid w:val="00903577"/>
    <w:rsid w:val="00903961"/>
    <w:rsid w:val="00925BB9"/>
    <w:rsid w:val="009315DA"/>
    <w:rsid w:val="00931E5E"/>
    <w:rsid w:val="00936C63"/>
    <w:rsid w:val="009459BB"/>
    <w:rsid w:val="00945F73"/>
    <w:rsid w:val="00946C27"/>
    <w:rsid w:val="009708F0"/>
    <w:rsid w:val="00971D36"/>
    <w:rsid w:val="00981584"/>
    <w:rsid w:val="009833DF"/>
    <w:rsid w:val="009872F4"/>
    <w:rsid w:val="009935E0"/>
    <w:rsid w:val="009B0069"/>
    <w:rsid w:val="009B2ABD"/>
    <w:rsid w:val="009C2250"/>
    <w:rsid w:val="009D1C1D"/>
    <w:rsid w:val="009E179A"/>
    <w:rsid w:val="009E4282"/>
    <w:rsid w:val="009F64AF"/>
    <w:rsid w:val="00A00F31"/>
    <w:rsid w:val="00A01CFE"/>
    <w:rsid w:val="00A074F0"/>
    <w:rsid w:val="00A1081B"/>
    <w:rsid w:val="00A17B0A"/>
    <w:rsid w:val="00A24495"/>
    <w:rsid w:val="00A35C34"/>
    <w:rsid w:val="00A37E8A"/>
    <w:rsid w:val="00A40CE8"/>
    <w:rsid w:val="00A412CF"/>
    <w:rsid w:val="00A50B17"/>
    <w:rsid w:val="00A54D20"/>
    <w:rsid w:val="00A54EC5"/>
    <w:rsid w:val="00A65E6E"/>
    <w:rsid w:val="00A722CB"/>
    <w:rsid w:val="00A73283"/>
    <w:rsid w:val="00A836D9"/>
    <w:rsid w:val="00A91FB9"/>
    <w:rsid w:val="00A942DC"/>
    <w:rsid w:val="00A952C5"/>
    <w:rsid w:val="00A97786"/>
    <w:rsid w:val="00A979B5"/>
    <w:rsid w:val="00AA60B8"/>
    <w:rsid w:val="00AA6583"/>
    <w:rsid w:val="00AB7628"/>
    <w:rsid w:val="00AC43F3"/>
    <w:rsid w:val="00AC46FB"/>
    <w:rsid w:val="00AD5D22"/>
    <w:rsid w:val="00AE2B88"/>
    <w:rsid w:val="00AF3A40"/>
    <w:rsid w:val="00B10F58"/>
    <w:rsid w:val="00B16FE0"/>
    <w:rsid w:val="00B17DD9"/>
    <w:rsid w:val="00B24AD3"/>
    <w:rsid w:val="00B24DB5"/>
    <w:rsid w:val="00B41E19"/>
    <w:rsid w:val="00B45C4E"/>
    <w:rsid w:val="00B473E7"/>
    <w:rsid w:val="00B479FA"/>
    <w:rsid w:val="00B50505"/>
    <w:rsid w:val="00B51DD8"/>
    <w:rsid w:val="00B52550"/>
    <w:rsid w:val="00B566FE"/>
    <w:rsid w:val="00B56D7E"/>
    <w:rsid w:val="00B653BB"/>
    <w:rsid w:val="00B66BDF"/>
    <w:rsid w:val="00B72E52"/>
    <w:rsid w:val="00B75BD1"/>
    <w:rsid w:val="00B84330"/>
    <w:rsid w:val="00B90A98"/>
    <w:rsid w:val="00B9677A"/>
    <w:rsid w:val="00BA075A"/>
    <w:rsid w:val="00BA2048"/>
    <w:rsid w:val="00BB399A"/>
    <w:rsid w:val="00BB42EE"/>
    <w:rsid w:val="00BB7837"/>
    <w:rsid w:val="00BC0843"/>
    <w:rsid w:val="00BC2372"/>
    <w:rsid w:val="00BD07B1"/>
    <w:rsid w:val="00BE7873"/>
    <w:rsid w:val="00BF195B"/>
    <w:rsid w:val="00BF2120"/>
    <w:rsid w:val="00BF6F9A"/>
    <w:rsid w:val="00BF7D26"/>
    <w:rsid w:val="00C00619"/>
    <w:rsid w:val="00C009CC"/>
    <w:rsid w:val="00C06094"/>
    <w:rsid w:val="00C07971"/>
    <w:rsid w:val="00C12469"/>
    <w:rsid w:val="00C15182"/>
    <w:rsid w:val="00C22B9E"/>
    <w:rsid w:val="00C24A63"/>
    <w:rsid w:val="00C30517"/>
    <w:rsid w:val="00C34D68"/>
    <w:rsid w:val="00C3568E"/>
    <w:rsid w:val="00C438FA"/>
    <w:rsid w:val="00C462BB"/>
    <w:rsid w:val="00C47B3F"/>
    <w:rsid w:val="00C52EE2"/>
    <w:rsid w:val="00C607C0"/>
    <w:rsid w:val="00C65A3A"/>
    <w:rsid w:val="00C66C25"/>
    <w:rsid w:val="00C73847"/>
    <w:rsid w:val="00C84838"/>
    <w:rsid w:val="00C84FA2"/>
    <w:rsid w:val="00C906C5"/>
    <w:rsid w:val="00C92263"/>
    <w:rsid w:val="00C9554D"/>
    <w:rsid w:val="00CB256B"/>
    <w:rsid w:val="00CB271B"/>
    <w:rsid w:val="00CC6DD4"/>
    <w:rsid w:val="00CC7628"/>
    <w:rsid w:val="00CD7A45"/>
    <w:rsid w:val="00CE033E"/>
    <w:rsid w:val="00CF251C"/>
    <w:rsid w:val="00D053A7"/>
    <w:rsid w:val="00D14BE2"/>
    <w:rsid w:val="00D150CF"/>
    <w:rsid w:val="00D164DD"/>
    <w:rsid w:val="00D17AD8"/>
    <w:rsid w:val="00D22D2F"/>
    <w:rsid w:val="00D23A04"/>
    <w:rsid w:val="00D27958"/>
    <w:rsid w:val="00D3404C"/>
    <w:rsid w:val="00D36448"/>
    <w:rsid w:val="00D42892"/>
    <w:rsid w:val="00D512E7"/>
    <w:rsid w:val="00D56ED0"/>
    <w:rsid w:val="00D574EE"/>
    <w:rsid w:val="00D57EB3"/>
    <w:rsid w:val="00D60843"/>
    <w:rsid w:val="00D70CD0"/>
    <w:rsid w:val="00D8024D"/>
    <w:rsid w:val="00D82581"/>
    <w:rsid w:val="00D82A60"/>
    <w:rsid w:val="00D849A9"/>
    <w:rsid w:val="00D93A7A"/>
    <w:rsid w:val="00D943F1"/>
    <w:rsid w:val="00D94B15"/>
    <w:rsid w:val="00D95A5A"/>
    <w:rsid w:val="00D96DCD"/>
    <w:rsid w:val="00D97E85"/>
    <w:rsid w:val="00DA036E"/>
    <w:rsid w:val="00DA1E9F"/>
    <w:rsid w:val="00DA6C92"/>
    <w:rsid w:val="00DB14DA"/>
    <w:rsid w:val="00DB1C0E"/>
    <w:rsid w:val="00DC163E"/>
    <w:rsid w:val="00DD239A"/>
    <w:rsid w:val="00DD61FC"/>
    <w:rsid w:val="00DD6EF9"/>
    <w:rsid w:val="00E0158F"/>
    <w:rsid w:val="00E03815"/>
    <w:rsid w:val="00E20C61"/>
    <w:rsid w:val="00E216A6"/>
    <w:rsid w:val="00E313D6"/>
    <w:rsid w:val="00E31AF2"/>
    <w:rsid w:val="00E33A2F"/>
    <w:rsid w:val="00E357EB"/>
    <w:rsid w:val="00E5763D"/>
    <w:rsid w:val="00E619DD"/>
    <w:rsid w:val="00E63008"/>
    <w:rsid w:val="00E75AB2"/>
    <w:rsid w:val="00E76E06"/>
    <w:rsid w:val="00E8328B"/>
    <w:rsid w:val="00E90767"/>
    <w:rsid w:val="00E91B96"/>
    <w:rsid w:val="00E91CAB"/>
    <w:rsid w:val="00E9790C"/>
    <w:rsid w:val="00EA4A2C"/>
    <w:rsid w:val="00EA7419"/>
    <w:rsid w:val="00EC20CF"/>
    <w:rsid w:val="00EC3EFC"/>
    <w:rsid w:val="00EC551B"/>
    <w:rsid w:val="00EC7638"/>
    <w:rsid w:val="00ED4192"/>
    <w:rsid w:val="00ED72E6"/>
    <w:rsid w:val="00EE4AF5"/>
    <w:rsid w:val="00EF1D74"/>
    <w:rsid w:val="00EF4945"/>
    <w:rsid w:val="00F24DCB"/>
    <w:rsid w:val="00F41802"/>
    <w:rsid w:val="00F425A3"/>
    <w:rsid w:val="00F4468A"/>
    <w:rsid w:val="00F51F3B"/>
    <w:rsid w:val="00F52889"/>
    <w:rsid w:val="00F61758"/>
    <w:rsid w:val="00F70B19"/>
    <w:rsid w:val="00F7473D"/>
    <w:rsid w:val="00F77A3A"/>
    <w:rsid w:val="00F77D7C"/>
    <w:rsid w:val="00F83B07"/>
    <w:rsid w:val="00F92A75"/>
    <w:rsid w:val="00F9373B"/>
    <w:rsid w:val="00FB33AF"/>
    <w:rsid w:val="00FC4DF8"/>
    <w:rsid w:val="00FD3D58"/>
    <w:rsid w:val="00FD4727"/>
    <w:rsid w:val="00FD7660"/>
    <w:rsid w:val="00FE40E5"/>
    <w:rsid w:val="00FE4C14"/>
    <w:rsid w:val="00FF3C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B62B347"/>
  <w15:chartTrackingRefBased/>
  <w15:docId w15:val="{C80B2AF5-D021-4F37-9356-D79B87FE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9"/>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
    <w:link w:val="Odstavekseznama"/>
    <w:uiPriority w:val="34"/>
    <w:rsid w:val="00B45C4E"/>
  </w:style>
  <w:style w:type="character" w:styleId="Besedilooznabemesta">
    <w:name w:val="Placeholder Text"/>
    <w:basedOn w:val="Privzetapisavaodstavka"/>
    <w:uiPriority w:val="99"/>
    <w:semiHidden/>
    <w:rsid w:val="005B7FC1"/>
    <w:rPr>
      <w:color w:val="808080"/>
    </w:rPr>
  </w:style>
  <w:style w:type="paragraph" w:styleId="Brezrazmikov">
    <w:name w:val="No Spacing"/>
    <w:qFormat/>
    <w:rsid w:val="00D42892"/>
    <w:pPr>
      <w:jc w:val="both"/>
    </w:pPr>
    <w:rPr>
      <w:rFonts w:ascii="Arial" w:eastAsia="Calibri" w:hAnsi="Arial"/>
      <w:szCs w:val="22"/>
      <w:lang w:eastAsia="en-US"/>
    </w:rPr>
  </w:style>
  <w:style w:type="character" w:customStyle="1" w:styleId="col-12">
    <w:name w:val="col-12"/>
    <w:basedOn w:val="Privzetapisavaodstavka"/>
    <w:rsid w:val="00D42892"/>
  </w:style>
  <w:style w:type="character" w:styleId="Nerazreenaomemba">
    <w:name w:val="Unresolved Mention"/>
    <w:basedOn w:val="Privzetapisavaodstavka"/>
    <w:uiPriority w:val="99"/>
    <w:semiHidden/>
    <w:unhideWhenUsed/>
    <w:rsid w:val="00641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6776">
      <w:bodyDiv w:val="1"/>
      <w:marLeft w:val="0"/>
      <w:marRight w:val="0"/>
      <w:marTop w:val="0"/>
      <w:marBottom w:val="0"/>
      <w:divBdr>
        <w:top w:val="none" w:sz="0" w:space="0" w:color="auto"/>
        <w:left w:val="none" w:sz="0" w:space="0" w:color="auto"/>
        <w:bottom w:val="none" w:sz="0" w:space="0" w:color="auto"/>
        <w:right w:val="none" w:sz="0" w:space="0" w:color="auto"/>
      </w:divBdr>
    </w:div>
    <w:div w:id="47356471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58934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uradni-list.si/1/objava.jsp?sop=2011-01-2820" TargetMode="Externa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hyperlink" Target="http://www.uradni-list.si/1/objava.jsp?sop=2017-01-2880" TargetMode="External"/><Relationship Id="rId34"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4-01-3646" TargetMode="External"/><Relationship Id="rId29" Type="http://schemas.openxmlformats.org/officeDocument/2006/relationships/header" Target="header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aktualna_javna_narocila.xhtml" TargetMode="External"/><Relationship Id="rId24" Type="http://schemas.openxmlformats.org/officeDocument/2006/relationships/header" Target="header2.xml"/><Relationship Id="rId32" Type="http://schemas.openxmlformats.org/officeDocument/2006/relationships/footer" Target="footer7.xml"/><Relationship Id="rId37" Type="http://schemas.openxmlformats.org/officeDocument/2006/relationships/hyperlink" Target="http://www.uradni-list.si/1/objava.jsp?sop=2016-01-2761" TargetMode="Externa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1.xml"/><Relationship Id="rId28" Type="http://schemas.openxmlformats.org/officeDocument/2006/relationships/footer" Target="footer5.xml"/><Relationship Id="rId36" Type="http://schemas.openxmlformats.org/officeDocument/2006/relationships/hyperlink" Target="http://www.uradni-list.si/1/objava.jsp?sop=2007-01-4826" TargetMode="External"/><Relationship Id="rId10" Type="http://schemas.openxmlformats.org/officeDocument/2006/relationships/footer" Target="footer2.xml"/><Relationship Id="rId19" Type="http://schemas.openxmlformats.org/officeDocument/2006/relationships/hyperlink" Target="http://www.uradni-list.si/1/objava.jsp?sop=2013-01-2513"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www.djn.mju.gov.si/sistem-javnega-narocanja/pravno-varstvo"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hyperlink" Target="mailto:boris.kokol@komunalams.si"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uradni-list.si/1/objava.jsp?sop=2011-01-2040" TargetMode="External"/><Relationship Id="rId25" Type="http://schemas.openxmlformats.org/officeDocument/2006/relationships/footer" Target="footer3.xml"/><Relationship Id="rId33" Type="http://schemas.openxmlformats.org/officeDocument/2006/relationships/header" Target="header6.xml"/><Relationship Id="rId38" Type="http://schemas.openxmlformats.org/officeDocument/2006/relationships/hyperlink" Target="http://www.uradni-list.si/1/objava.jsp?sop=2018-01-08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9E21B4CE3F4A0298DD28C3FDABF70C"/>
        <w:category>
          <w:name w:val="Splošno"/>
          <w:gallery w:val="placeholder"/>
        </w:category>
        <w:types>
          <w:type w:val="bbPlcHdr"/>
        </w:types>
        <w:behaviors>
          <w:behavior w:val="content"/>
        </w:behaviors>
        <w:guid w:val="{AD9C0349-D465-4BD3-AA5A-5FC840ADDE62}"/>
      </w:docPartPr>
      <w:docPartBody>
        <w:p w:rsidR="006C58D8" w:rsidRDefault="0021068E" w:rsidP="0021068E">
          <w:pPr>
            <w:pStyle w:val="6A9E21B4CE3F4A0298DD28C3FDABF70C"/>
          </w:pPr>
          <w:r w:rsidRPr="00904DF0">
            <w:rPr>
              <w:rStyle w:val="Besedilooznabemesta"/>
            </w:rPr>
            <w:t>Kliknite ali tapnite tukaj, če želite vnesti besedilo.</w:t>
          </w:r>
        </w:p>
      </w:docPartBody>
    </w:docPart>
    <w:docPart>
      <w:docPartPr>
        <w:name w:val="FAA33CBE25E949EA8C1A40F9AC3F97E4"/>
        <w:category>
          <w:name w:val="Splošno"/>
          <w:gallery w:val="placeholder"/>
        </w:category>
        <w:types>
          <w:type w:val="bbPlcHdr"/>
        </w:types>
        <w:behaviors>
          <w:behavior w:val="content"/>
        </w:behaviors>
        <w:guid w:val="{1A760458-386F-4621-A088-8218C23D86E5}"/>
      </w:docPartPr>
      <w:docPartBody>
        <w:p w:rsidR="006C58D8" w:rsidRDefault="0021068E" w:rsidP="0021068E">
          <w:pPr>
            <w:pStyle w:val="FAA33CBE25E949EA8C1A40F9AC3F97E4"/>
          </w:pPr>
          <w:r w:rsidRPr="000B31E1">
            <w:rPr>
              <w:rStyle w:val="Besedilooznabemesta"/>
            </w:rPr>
            <w:t>Kliknite ali tapnite tukaj, če želite vnesti besedilo.</w:t>
          </w:r>
        </w:p>
      </w:docPartBody>
    </w:docPart>
    <w:docPart>
      <w:docPartPr>
        <w:name w:val="D45E1287C35C45848ADD6903D31EFA78"/>
        <w:category>
          <w:name w:val="Splošno"/>
          <w:gallery w:val="placeholder"/>
        </w:category>
        <w:types>
          <w:type w:val="bbPlcHdr"/>
        </w:types>
        <w:behaviors>
          <w:behavior w:val="content"/>
        </w:behaviors>
        <w:guid w:val="{42E177E3-FD19-4F95-A45F-EC213400DBB4}"/>
      </w:docPartPr>
      <w:docPartBody>
        <w:p w:rsidR="006C58D8" w:rsidRDefault="0021068E" w:rsidP="0021068E">
          <w:pPr>
            <w:pStyle w:val="D45E1287C35C45848ADD6903D31EFA78"/>
          </w:pPr>
          <w:r w:rsidRPr="00DA20AC">
            <w:rPr>
              <w:rStyle w:val="Besedilooznabemesta"/>
            </w:rPr>
            <w:t>Kliknite ali tapnite tukaj, če želite vnesti datum.</w:t>
          </w:r>
        </w:p>
      </w:docPartBody>
    </w:docPart>
    <w:docPart>
      <w:docPartPr>
        <w:name w:val="2220D07E10374330BF133FA2AB76F1BD"/>
        <w:category>
          <w:name w:val="Splošno"/>
          <w:gallery w:val="placeholder"/>
        </w:category>
        <w:types>
          <w:type w:val="bbPlcHdr"/>
        </w:types>
        <w:behaviors>
          <w:behavior w:val="content"/>
        </w:behaviors>
        <w:guid w:val="{F0C69D4F-DE29-4A63-8D2A-A645B7E3451E}"/>
      </w:docPartPr>
      <w:docPartBody>
        <w:p w:rsidR="006C58D8" w:rsidRDefault="0021068E" w:rsidP="0021068E">
          <w:pPr>
            <w:pStyle w:val="2220D07E10374330BF133FA2AB76F1BD"/>
          </w:pPr>
          <w:r w:rsidRPr="00B74193">
            <w:rPr>
              <w:rStyle w:val="Besedilooznabemesta"/>
            </w:rPr>
            <w:t>Kliknite ali tapnite tukaj, če želite vnesti besedilo.</w:t>
          </w:r>
        </w:p>
      </w:docPartBody>
    </w:docPart>
    <w:docPart>
      <w:docPartPr>
        <w:name w:val="C79A1E958FB34067BB9B8AF3CDCAC124"/>
        <w:category>
          <w:name w:val="Splošno"/>
          <w:gallery w:val="placeholder"/>
        </w:category>
        <w:types>
          <w:type w:val="bbPlcHdr"/>
        </w:types>
        <w:behaviors>
          <w:behavior w:val="content"/>
        </w:behaviors>
        <w:guid w:val="{3D0FCA92-66E8-44E3-A571-9881A933B672}"/>
      </w:docPartPr>
      <w:docPartBody>
        <w:p w:rsidR="006C58D8" w:rsidRDefault="0021068E" w:rsidP="0021068E">
          <w:pPr>
            <w:pStyle w:val="C79A1E958FB34067BB9B8AF3CDCAC124"/>
          </w:pPr>
          <w:r w:rsidRPr="00B74193">
            <w:rPr>
              <w:rStyle w:val="Besedilooznabemesta"/>
            </w:rPr>
            <w:t>Kliknite ali tapnite tukaj, če želite vnesti besedilo.</w:t>
          </w:r>
        </w:p>
      </w:docPartBody>
    </w:docPart>
    <w:docPart>
      <w:docPartPr>
        <w:name w:val="45CC4CFA525647B2A11F4A5755BF5CBE"/>
        <w:category>
          <w:name w:val="Splošno"/>
          <w:gallery w:val="placeholder"/>
        </w:category>
        <w:types>
          <w:type w:val="bbPlcHdr"/>
        </w:types>
        <w:behaviors>
          <w:behavior w:val="content"/>
        </w:behaviors>
        <w:guid w:val="{A3BD87A2-9494-424C-B8B8-BCCC4D5CD02D}"/>
      </w:docPartPr>
      <w:docPartBody>
        <w:p w:rsidR="006C58D8" w:rsidRDefault="0021068E" w:rsidP="0021068E">
          <w:pPr>
            <w:pStyle w:val="45CC4CFA525647B2A11F4A5755BF5CBE"/>
          </w:pPr>
          <w:r w:rsidRPr="0069785B">
            <w:rPr>
              <w:rStyle w:val="Besedilooznabemesta"/>
            </w:rPr>
            <w:t>Kliknite ali tapnite tukaj, če želite vnesti datum.</w:t>
          </w:r>
        </w:p>
      </w:docPartBody>
    </w:docPart>
    <w:docPart>
      <w:docPartPr>
        <w:name w:val="EB15002250434784A0A8A0CF98205F9C"/>
        <w:category>
          <w:name w:val="Splošno"/>
          <w:gallery w:val="placeholder"/>
        </w:category>
        <w:types>
          <w:type w:val="bbPlcHdr"/>
        </w:types>
        <w:behaviors>
          <w:behavior w:val="content"/>
        </w:behaviors>
        <w:guid w:val="{650CA9DD-6645-4AB9-840F-8223662AD19A}"/>
      </w:docPartPr>
      <w:docPartBody>
        <w:p w:rsidR="006C58D8" w:rsidRDefault="0021068E" w:rsidP="0021068E">
          <w:pPr>
            <w:pStyle w:val="EB15002250434784A0A8A0CF98205F9C"/>
          </w:pPr>
          <w:r w:rsidRPr="00B74193">
            <w:rPr>
              <w:rStyle w:val="Besedilooznabemesta"/>
            </w:rPr>
            <w:t>Kliknite ali tapnite tukaj, če želite vnesti besedilo.</w:t>
          </w:r>
        </w:p>
      </w:docPartBody>
    </w:docPart>
    <w:docPart>
      <w:docPartPr>
        <w:name w:val="3A3D22D49D3F4BA6BDA8CBD7A386575B"/>
        <w:category>
          <w:name w:val="Splošno"/>
          <w:gallery w:val="placeholder"/>
        </w:category>
        <w:types>
          <w:type w:val="bbPlcHdr"/>
        </w:types>
        <w:behaviors>
          <w:behavior w:val="content"/>
        </w:behaviors>
        <w:guid w:val="{5C69C89C-4E62-4225-948D-54D03307A639}"/>
      </w:docPartPr>
      <w:docPartBody>
        <w:p w:rsidR="006C58D8" w:rsidRDefault="0021068E" w:rsidP="0021068E">
          <w:pPr>
            <w:pStyle w:val="3A3D22D49D3F4BA6BDA8CBD7A386575B"/>
          </w:pPr>
          <w:r w:rsidRPr="00B74193">
            <w:rPr>
              <w:rStyle w:val="Besedilooznabemesta"/>
            </w:rPr>
            <w:t>Kliknite ali tapnite tukaj, če želite vnesti besedilo.</w:t>
          </w:r>
        </w:p>
      </w:docPartBody>
    </w:docPart>
    <w:docPart>
      <w:docPartPr>
        <w:name w:val="1098E7DF79364656A95CDC6219020607"/>
        <w:category>
          <w:name w:val="Splošno"/>
          <w:gallery w:val="placeholder"/>
        </w:category>
        <w:types>
          <w:type w:val="bbPlcHdr"/>
        </w:types>
        <w:behaviors>
          <w:behavior w:val="content"/>
        </w:behaviors>
        <w:guid w:val="{58F9957A-429F-4139-A3ED-3391B227808E}"/>
      </w:docPartPr>
      <w:docPartBody>
        <w:p w:rsidR="006C58D8" w:rsidRDefault="0021068E" w:rsidP="0021068E">
          <w:pPr>
            <w:pStyle w:val="1098E7DF79364656A95CDC6219020607"/>
          </w:pPr>
          <w:r w:rsidRPr="00B74193">
            <w:rPr>
              <w:rStyle w:val="Besedilooznabemesta"/>
            </w:rPr>
            <w:t>Kliknite ali tapnite tukaj, če želite vnesti besedilo.</w:t>
          </w:r>
        </w:p>
      </w:docPartBody>
    </w:docPart>
    <w:docPart>
      <w:docPartPr>
        <w:name w:val="92759E37D3B84E0ABC1791AE9C1BAB42"/>
        <w:category>
          <w:name w:val="Splošno"/>
          <w:gallery w:val="placeholder"/>
        </w:category>
        <w:types>
          <w:type w:val="bbPlcHdr"/>
        </w:types>
        <w:behaviors>
          <w:behavior w:val="content"/>
        </w:behaviors>
        <w:guid w:val="{127282F6-E07B-46C6-BDE0-68FD5722DEE5}"/>
      </w:docPartPr>
      <w:docPartBody>
        <w:p w:rsidR="006C58D8" w:rsidRDefault="0021068E" w:rsidP="0021068E">
          <w:pPr>
            <w:pStyle w:val="92759E37D3B84E0ABC1791AE9C1BAB42"/>
          </w:pPr>
          <w:r w:rsidRPr="00B74193">
            <w:rPr>
              <w:rStyle w:val="Besedilooznabemesta"/>
            </w:rPr>
            <w:t>Kliknite ali tapnite tukaj, če želite vnesti besedilo.</w:t>
          </w:r>
        </w:p>
      </w:docPartBody>
    </w:docPart>
    <w:docPart>
      <w:docPartPr>
        <w:name w:val="FC6CC736CA534D0A98268BD45F84B123"/>
        <w:category>
          <w:name w:val="Splošno"/>
          <w:gallery w:val="placeholder"/>
        </w:category>
        <w:types>
          <w:type w:val="bbPlcHdr"/>
        </w:types>
        <w:behaviors>
          <w:behavior w:val="content"/>
        </w:behaviors>
        <w:guid w:val="{EAE7601C-4B8A-4CB8-B319-C1E987F8167E}"/>
      </w:docPartPr>
      <w:docPartBody>
        <w:p w:rsidR="006C58D8" w:rsidRDefault="0021068E" w:rsidP="0021068E">
          <w:pPr>
            <w:pStyle w:val="FC6CC736CA534D0A98268BD45F84B123"/>
          </w:pPr>
          <w:r w:rsidRPr="00B74193">
            <w:rPr>
              <w:rStyle w:val="Besedilooznabemesta"/>
            </w:rPr>
            <w:t>Kliknite ali tapnite tukaj, če želite vnesti besedilo.</w:t>
          </w:r>
        </w:p>
      </w:docPartBody>
    </w:docPart>
    <w:docPart>
      <w:docPartPr>
        <w:name w:val="DAF90F3CB3714115BEACC19A3421CA41"/>
        <w:category>
          <w:name w:val="Splošno"/>
          <w:gallery w:val="placeholder"/>
        </w:category>
        <w:types>
          <w:type w:val="bbPlcHdr"/>
        </w:types>
        <w:behaviors>
          <w:behavior w:val="content"/>
        </w:behaviors>
        <w:guid w:val="{E5ADC83C-F12F-4821-AA09-2C0B39A0F7EF}"/>
      </w:docPartPr>
      <w:docPartBody>
        <w:p w:rsidR="006C58D8" w:rsidRDefault="0021068E" w:rsidP="0021068E">
          <w:pPr>
            <w:pStyle w:val="DAF90F3CB3714115BEACC19A3421CA41"/>
          </w:pPr>
          <w:r w:rsidRPr="00B74193">
            <w:rPr>
              <w:rStyle w:val="Besedilooznabemesta"/>
            </w:rPr>
            <w:t>Kliknite ali tapnite tukaj, če želite vnesti besedilo.</w:t>
          </w:r>
        </w:p>
      </w:docPartBody>
    </w:docPart>
    <w:docPart>
      <w:docPartPr>
        <w:name w:val="60F330B691A14E768B524A95A7CF9FC9"/>
        <w:category>
          <w:name w:val="Splošno"/>
          <w:gallery w:val="placeholder"/>
        </w:category>
        <w:types>
          <w:type w:val="bbPlcHdr"/>
        </w:types>
        <w:behaviors>
          <w:behavior w:val="content"/>
        </w:behaviors>
        <w:guid w:val="{273007A6-821E-4C1F-842F-BD995CCB4D31}"/>
      </w:docPartPr>
      <w:docPartBody>
        <w:p w:rsidR="006C58D8" w:rsidRDefault="0021068E" w:rsidP="0021068E">
          <w:pPr>
            <w:pStyle w:val="60F330B691A14E768B524A95A7CF9FC9"/>
          </w:pPr>
          <w:r w:rsidRPr="00B74193">
            <w:rPr>
              <w:rStyle w:val="Besedilooznabemesta"/>
            </w:rPr>
            <w:t>Kliknite ali tapnite tukaj, če želite vnesti besedilo.</w:t>
          </w:r>
        </w:p>
      </w:docPartBody>
    </w:docPart>
    <w:docPart>
      <w:docPartPr>
        <w:name w:val="08666348417545E49546154CB05227D7"/>
        <w:category>
          <w:name w:val="Splošno"/>
          <w:gallery w:val="placeholder"/>
        </w:category>
        <w:types>
          <w:type w:val="bbPlcHdr"/>
        </w:types>
        <w:behaviors>
          <w:behavior w:val="content"/>
        </w:behaviors>
        <w:guid w:val="{D5C0209F-0C94-4D4F-B3CE-CE0D9AFACFEE}"/>
      </w:docPartPr>
      <w:docPartBody>
        <w:p w:rsidR="006C58D8" w:rsidRDefault="0021068E" w:rsidP="0021068E">
          <w:pPr>
            <w:pStyle w:val="08666348417545E49546154CB05227D7"/>
          </w:pPr>
          <w:r w:rsidRPr="00B74193">
            <w:rPr>
              <w:rStyle w:val="Besedilooznabemesta"/>
            </w:rPr>
            <w:t>Kliknite ali tapnite tukaj, če želite vnesti besedilo.</w:t>
          </w:r>
        </w:p>
      </w:docPartBody>
    </w:docPart>
    <w:docPart>
      <w:docPartPr>
        <w:name w:val="043576F80CBB4FC6BD5929C8F725959C"/>
        <w:category>
          <w:name w:val="Splošno"/>
          <w:gallery w:val="placeholder"/>
        </w:category>
        <w:types>
          <w:type w:val="bbPlcHdr"/>
        </w:types>
        <w:behaviors>
          <w:behavior w:val="content"/>
        </w:behaviors>
        <w:guid w:val="{F33657B2-F924-46F5-A064-50A2A9625367}"/>
      </w:docPartPr>
      <w:docPartBody>
        <w:p w:rsidR="006C58D8" w:rsidRDefault="0021068E" w:rsidP="0021068E">
          <w:pPr>
            <w:pStyle w:val="043576F80CBB4FC6BD5929C8F725959C"/>
          </w:pPr>
          <w:r w:rsidRPr="00B74193">
            <w:rPr>
              <w:rStyle w:val="Besedilooznabemesta"/>
            </w:rPr>
            <w:t>Kliknite ali tapnite tukaj, če želite vnesti besedilo.</w:t>
          </w:r>
        </w:p>
      </w:docPartBody>
    </w:docPart>
    <w:docPart>
      <w:docPartPr>
        <w:name w:val="AB52B8F2B75746AEA703E989C1E5A961"/>
        <w:category>
          <w:name w:val="Splošno"/>
          <w:gallery w:val="placeholder"/>
        </w:category>
        <w:types>
          <w:type w:val="bbPlcHdr"/>
        </w:types>
        <w:behaviors>
          <w:behavior w:val="content"/>
        </w:behaviors>
        <w:guid w:val="{C9AE74ED-5A8B-4F92-9E27-1928B19B5331}"/>
      </w:docPartPr>
      <w:docPartBody>
        <w:p w:rsidR="006C58D8" w:rsidRDefault="0021068E" w:rsidP="0021068E">
          <w:pPr>
            <w:pStyle w:val="AB52B8F2B75746AEA703E989C1E5A961"/>
          </w:pPr>
          <w:r w:rsidRPr="00B74193">
            <w:rPr>
              <w:rStyle w:val="Besedilooznabemesta"/>
            </w:rPr>
            <w:t>Kliknite ali tapnite tukaj, če želite vnesti besedilo.</w:t>
          </w:r>
        </w:p>
      </w:docPartBody>
    </w:docPart>
    <w:docPart>
      <w:docPartPr>
        <w:name w:val="DBD8CCA7D46347A8956A785352CA05CE"/>
        <w:category>
          <w:name w:val="Splošno"/>
          <w:gallery w:val="placeholder"/>
        </w:category>
        <w:types>
          <w:type w:val="bbPlcHdr"/>
        </w:types>
        <w:behaviors>
          <w:behavior w:val="content"/>
        </w:behaviors>
        <w:guid w:val="{82D74D13-C685-404D-8515-18931A0E2C93}"/>
      </w:docPartPr>
      <w:docPartBody>
        <w:p w:rsidR="006C58D8" w:rsidRDefault="0021068E" w:rsidP="0021068E">
          <w:pPr>
            <w:pStyle w:val="DBD8CCA7D46347A8956A785352CA05CE"/>
          </w:pPr>
          <w:r w:rsidRPr="00B74193">
            <w:rPr>
              <w:rStyle w:val="Besedilooznabemesta"/>
            </w:rPr>
            <w:t>Kliknite ali tapnite tukaj, če želite vnesti besedilo.</w:t>
          </w:r>
        </w:p>
      </w:docPartBody>
    </w:docPart>
    <w:docPart>
      <w:docPartPr>
        <w:name w:val="7D64EBFABBED46568785583B5E0C9C23"/>
        <w:category>
          <w:name w:val="Splošno"/>
          <w:gallery w:val="placeholder"/>
        </w:category>
        <w:types>
          <w:type w:val="bbPlcHdr"/>
        </w:types>
        <w:behaviors>
          <w:behavior w:val="content"/>
        </w:behaviors>
        <w:guid w:val="{E07EB869-6B8D-44D0-A160-A2AAD608247E}"/>
      </w:docPartPr>
      <w:docPartBody>
        <w:p w:rsidR="006C58D8" w:rsidRDefault="0021068E" w:rsidP="0021068E">
          <w:pPr>
            <w:pStyle w:val="7D64EBFABBED46568785583B5E0C9C23"/>
          </w:pPr>
          <w:r w:rsidRPr="00B74193">
            <w:rPr>
              <w:rStyle w:val="Besedilooznabemesta"/>
            </w:rPr>
            <w:t>Kliknite ali tapnite tukaj, če želite vnesti besedilo.</w:t>
          </w:r>
        </w:p>
      </w:docPartBody>
    </w:docPart>
    <w:docPart>
      <w:docPartPr>
        <w:name w:val="43EF1190541F4713925A50C63604A82D"/>
        <w:category>
          <w:name w:val="Splošno"/>
          <w:gallery w:val="placeholder"/>
        </w:category>
        <w:types>
          <w:type w:val="bbPlcHdr"/>
        </w:types>
        <w:behaviors>
          <w:behavior w:val="content"/>
        </w:behaviors>
        <w:guid w:val="{B5E52E5F-1C11-4394-94FA-F26F1ED72A41}"/>
      </w:docPartPr>
      <w:docPartBody>
        <w:p w:rsidR="006C58D8" w:rsidRDefault="0021068E" w:rsidP="0021068E">
          <w:pPr>
            <w:pStyle w:val="43EF1190541F4713925A50C63604A82D"/>
          </w:pPr>
          <w:r w:rsidRPr="00DA20AC">
            <w:rPr>
              <w:rStyle w:val="Besedilooznabemesta"/>
            </w:rPr>
            <w:t>Kliknite ali tapnite tukaj, če želite vnesti datum.</w:t>
          </w:r>
        </w:p>
      </w:docPartBody>
    </w:docPart>
    <w:docPart>
      <w:docPartPr>
        <w:name w:val="2CD5F807171F4C488D6AF192D6FCFFF7"/>
        <w:category>
          <w:name w:val="Splošno"/>
          <w:gallery w:val="placeholder"/>
        </w:category>
        <w:types>
          <w:type w:val="bbPlcHdr"/>
        </w:types>
        <w:behaviors>
          <w:behavior w:val="content"/>
        </w:behaviors>
        <w:guid w:val="{16ACE8D4-3361-40AA-AC19-BE96BD80720F}"/>
      </w:docPartPr>
      <w:docPartBody>
        <w:p w:rsidR="006C58D8" w:rsidRDefault="0021068E" w:rsidP="0021068E">
          <w:pPr>
            <w:pStyle w:val="2CD5F807171F4C488D6AF192D6FCFFF7"/>
          </w:pPr>
          <w:r w:rsidRPr="00B74193">
            <w:rPr>
              <w:rStyle w:val="Besedilooznabemesta"/>
            </w:rPr>
            <w:t>Kliknite ali tapnite tukaj, če želite vnesti besedilo.</w:t>
          </w:r>
        </w:p>
      </w:docPartBody>
    </w:docPart>
    <w:docPart>
      <w:docPartPr>
        <w:name w:val="8E89229C94C54297BE2C330FED2AE012"/>
        <w:category>
          <w:name w:val="Splošno"/>
          <w:gallery w:val="placeholder"/>
        </w:category>
        <w:types>
          <w:type w:val="bbPlcHdr"/>
        </w:types>
        <w:behaviors>
          <w:behavior w:val="content"/>
        </w:behaviors>
        <w:guid w:val="{87187AFC-AC0F-4ADA-9F68-7204099752CF}"/>
      </w:docPartPr>
      <w:docPartBody>
        <w:p w:rsidR="006C58D8" w:rsidRDefault="0021068E" w:rsidP="0021068E">
          <w:pPr>
            <w:pStyle w:val="8E89229C94C54297BE2C330FED2AE012"/>
          </w:pPr>
          <w:r w:rsidRPr="00B74193">
            <w:rPr>
              <w:rStyle w:val="Besedilooznabemesta"/>
            </w:rPr>
            <w:t>Kliknite ali tapnite tukaj, če želite vnesti besedilo.</w:t>
          </w:r>
        </w:p>
      </w:docPartBody>
    </w:docPart>
    <w:docPart>
      <w:docPartPr>
        <w:name w:val="AAD27B240A95477CB1D0A8B007F3D34A"/>
        <w:category>
          <w:name w:val="Splošno"/>
          <w:gallery w:val="placeholder"/>
        </w:category>
        <w:types>
          <w:type w:val="bbPlcHdr"/>
        </w:types>
        <w:behaviors>
          <w:behavior w:val="content"/>
        </w:behaviors>
        <w:guid w:val="{8A0CF456-0475-41F6-AD22-1301963AF964}"/>
      </w:docPartPr>
      <w:docPartBody>
        <w:p w:rsidR="006C58D8" w:rsidRDefault="0021068E" w:rsidP="0021068E">
          <w:pPr>
            <w:pStyle w:val="AAD27B240A95477CB1D0A8B007F3D34A"/>
          </w:pPr>
          <w:r w:rsidRPr="00A54785">
            <w:rPr>
              <w:rStyle w:val="Besedilooznabemesta"/>
            </w:rPr>
            <w:t>Kliknite ali tapnite tukaj, če želite vnesti besedilo.</w:t>
          </w:r>
        </w:p>
      </w:docPartBody>
    </w:docPart>
    <w:docPart>
      <w:docPartPr>
        <w:name w:val="33902119298E42EDADD2DA371734C1DF"/>
        <w:category>
          <w:name w:val="Splošno"/>
          <w:gallery w:val="placeholder"/>
        </w:category>
        <w:types>
          <w:type w:val="bbPlcHdr"/>
        </w:types>
        <w:behaviors>
          <w:behavior w:val="content"/>
        </w:behaviors>
        <w:guid w:val="{462B0486-3896-46C5-9220-1914D3F46AA5}"/>
      </w:docPartPr>
      <w:docPartBody>
        <w:p w:rsidR="006C58D8" w:rsidRDefault="0021068E" w:rsidP="0021068E">
          <w:pPr>
            <w:pStyle w:val="33902119298E42EDADD2DA371734C1DF"/>
          </w:pPr>
          <w:r w:rsidRPr="000B31E1">
            <w:rPr>
              <w:rStyle w:val="Besedilooznabemesta"/>
            </w:rPr>
            <w:t>Kliknite ali tapnite tukaj, če želite vnesti besedilo.</w:t>
          </w:r>
        </w:p>
      </w:docPartBody>
    </w:docPart>
    <w:docPart>
      <w:docPartPr>
        <w:name w:val="8E324D4A5538401D9D3FEE994D09566F"/>
        <w:category>
          <w:name w:val="Splošno"/>
          <w:gallery w:val="placeholder"/>
        </w:category>
        <w:types>
          <w:type w:val="bbPlcHdr"/>
        </w:types>
        <w:behaviors>
          <w:behavior w:val="content"/>
        </w:behaviors>
        <w:guid w:val="{409DFB50-9E35-4443-A538-2C078E6392A8}"/>
      </w:docPartPr>
      <w:docPartBody>
        <w:p w:rsidR="006C58D8" w:rsidRDefault="0021068E" w:rsidP="0021068E">
          <w:pPr>
            <w:pStyle w:val="8E324D4A5538401D9D3FEE994D09566F"/>
          </w:pPr>
          <w:r w:rsidRPr="0069785B">
            <w:rPr>
              <w:rStyle w:val="Besedilooznabemesta"/>
            </w:rPr>
            <w:t>Kliknite ali tapnite tukaj, če želite vnesti datum.</w:t>
          </w:r>
        </w:p>
      </w:docPartBody>
    </w:docPart>
    <w:docPart>
      <w:docPartPr>
        <w:name w:val="1A7670C16BF04CEBB74C7E69EC65D247"/>
        <w:category>
          <w:name w:val="Splošno"/>
          <w:gallery w:val="placeholder"/>
        </w:category>
        <w:types>
          <w:type w:val="bbPlcHdr"/>
        </w:types>
        <w:behaviors>
          <w:behavior w:val="content"/>
        </w:behaviors>
        <w:guid w:val="{5FF2D7E9-6EE2-469F-B469-97BD140F6AB5}"/>
      </w:docPartPr>
      <w:docPartBody>
        <w:p w:rsidR="005407E5" w:rsidRDefault="007D6A47" w:rsidP="007D6A47">
          <w:pPr>
            <w:pStyle w:val="1A7670C16BF04CEBB74C7E69EC65D247"/>
          </w:pPr>
          <w:r w:rsidRPr="00904DF0">
            <w:rPr>
              <w:rStyle w:val="Besedilooznabemesta"/>
            </w:rPr>
            <w:t>Kliknite ali tapnite tukaj, če želite vnesti besedilo.</w:t>
          </w:r>
        </w:p>
      </w:docPartBody>
    </w:docPart>
    <w:docPart>
      <w:docPartPr>
        <w:name w:val="26F9D082D8734E62892FC38B05D82B53"/>
        <w:category>
          <w:name w:val="Splošno"/>
          <w:gallery w:val="placeholder"/>
        </w:category>
        <w:types>
          <w:type w:val="bbPlcHdr"/>
        </w:types>
        <w:behaviors>
          <w:behavior w:val="content"/>
        </w:behaviors>
        <w:guid w:val="{918C75D5-5C0A-47AF-9660-C58ABCCE63C4}"/>
      </w:docPartPr>
      <w:docPartBody>
        <w:p w:rsidR="005407E5" w:rsidRDefault="007D6A47" w:rsidP="007D6A47">
          <w:pPr>
            <w:pStyle w:val="26F9D082D8734E62892FC38B05D82B53"/>
          </w:pPr>
          <w:r w:rsidRPr="000F4324">
            <w:rPr>
              <w:rStyle w:val="Besedilooznabemesta"/>
            </w:rPr>
            <w:t>Kliknite ali tapnite tukaj, če želite vnesti besedilo.</w:t>
          </w:r>
        </w:p>
      </w:docPartBody>
    </w:docPart>
    <w:docPart>
      <w:docPartPr>
        <w:name w:val="502BBAC7B23943B49A29D713F902A469"/>
        <w:category>
          <w:name w:val="Splošno"/>
          <w:gallery w:val="placeholder"/>
        </w:category>
        <w:types>
          <w:type w:val="bbPlcHdr"/>
        </w:types>
        <w:behaviors>
          <w:behavior w:val="content"/>
        </w:behaviors>
        <w:guid w:val="{CFD72DF2-59CD-4B9F-A855-ABA49BE660DD}"/>
      </w:docPartPr>
      <w:docPartBody>
        <w:p w:rsidR="005407E5" w:rsidRDefault="007D6A47" w:rsidP="007D6A47">
          <w:pPr>
            <w:pStyle w:val="502BBAC7B23943B49A29D713F902A469"/>
          </w:pPr>
          <w:r w:rsidRPr="000F4324">
            <w:rPr>
              <w:rStyle w:val="Besedilooznabemesta"/>
            </w:rPr>
            <w:t>Kliknite ali tapnite tukaj, če želite vnesti besedilo.</w:t>
          </w:r>
        </w:p>
      </w:docPartBody>
    </w:docPart>
    <w:docPart>
      <w:docPartPr>
        <w:name w:val="5EC85908B174431DA134DCBC9825AC55"/>
        <w:category>
          <w:name w:val="Splošno"/>
          <w:gallery w:val="placeholder"/>
        </w:category>
        <w:types>
          <w:type w:val="bbPlcHdr"/>
        </w:types>
        <w:behaviors>
          <w:behavior w:val="content"/>
        </w:behaviors>
        <w:guid w:val="{94E0AEE5-1AED-436B-91A1-D4E38F56B18D}"/>
      </w:docPartPr>
      <w:docPartBody>
        <w:p w:rsidR="005407E5" w:rsidRDefault="007D6A47" w:rsidP="007D6A47">
          <w:pPr>
            <w:pStyle w:val="5EC85908B174431DA134DCBC9825AC55"/>
          </w:pPr>
          <w:r w:rsidRPr="000F4324">
            <w:rPr>
              <w:rStyle w:val="Besedilooznabemesta"/>
            </w:rPr>
            <w:t>Kliknite ali tapnite tukaj, če želite vnesti besedilo.</w:t>
          </w:r>
        </w:p>
      </w:docPartBody>
    </w:docPart>
    <w:docPart>
      <w:docPartPr>
        <w:name w:val="3C210BEEE5004837830CD454D095F545"/>
        <w:category>
          <w:name w:val="Splošno"/>
          <w:gallery w:val="placeholder"/>
        </w:category>
        <w:types>
          <w:type w:val="bbPlcHdr"/>
        </w:types>
        <w:behaviors>
          <w:behavior w:val="content"/>
        </w:behaviors>
        <w:guid w:val="{081C90F9-B517-4247-8BB2-A1686A4DA3B5}"/>
      </w:docPartPr>
      <w:docPartBody>
        <w:p w:rsidR="005407E5" w:rsidRDefault="007D6A47" w:rsidP="007D6A47">
          <w:pPr>
            <w:pStyle w:val="3C210BEEE5004837830CD454D095F545"/>
          </w:pPr>
          <w:r w:rsidRPr="000F4324">
            <w:rPr>
              <w:rStyle w:val="Besedilooznabemesta"/>
            </w:rPr>
            <w:t>Kliknite ali tapnite tukaj, če želite vnesti besedilo.</w:t>
          </w:r>
        </w:p>
      </w:docPartBody>
    </w:docPart>
    <w:docPart>
      <w:docPartPr>
        <w:name w:val="F9314EFDB61B4E77BCAF5F05B28D90EE"/>
        <w:category>
          <w:name w:val="Splošno"/>
          <w:gallery w:val="placeholder"/>
        </w:category>
        <w:types>
          <w:type w:val="bbPlcHdr"/>
        </w:types>
        <w:behaviors>
          <w:behavior w:val="content"/>
        </w:behaviors>
        <w:guid w:val="{60D782A2-D334-4CA5-A258-B26E914B6F15}"/>
      </w:docPartPr>
      <w:docPartBody>
        <w:p w:rsidR="005407E5" w:rsidRDefault="007D6A47" w:rsidP="007D6A47">
          <w:pPr>
            <w:pStyle w:val="F9314EFDB61B4E77BCAF5F05B28D90EE"/>
          </w:pPr>
          <w:r w:rsidRPr="000F4324">
            <w:rPr>
              <w:rStyle w:val="Besedilooznabemesta"/>
            </w:rPr>
            <w:t>Kliknite ali tapnite tukaj, če želite vnesti besedilo.</w:t>
          </w:r>
        </w:p>
      </w:docPartBody>
    </w:docPart>
    <w:docPart>
      <w:docPartPr>
        <w:name w:val="12C7A4724E5C40B0820D81ED1773F514"/>
        <w:category>
          <w:name w:val="Splošno"/>
          <w:gallery w:val="placeholder"/>
        </w:category>
        <w:types>
          <w:type w:val="bbPlcHdr"/>
        </w:types>
        <w:behaviors>
          <w:behavior w:val="content"/>
        </w:behaviors>
        <w:guid w:val="{5C86D899-6792-4FD7-8193-BE6003621F3F}"/>
      </w:docPartPr>
      <w:docPartBody>
        <w:p w:rsidR="005407E5" w:rsidRDefault="007D6A47" w:rsidP="007D6A47">
          <w:pPr>
            <w:pStyle w:val="12C7A4724E5C40B0820D81ED1773F514"/>
          </w:pPr>
          <w:r w:rsidRPr="000F4324">
            <w:rPr>
              <w:rStyle w:val="Besedilooznabemesta"/>
            </w:rPr>
            <w:t>Kliknite ali tapnite tukaj, če želite vnesti besedilo.</w:t>
          </w:r>
        </w:p>
      </w:docPartBody>
    </w:docPart>
    <w:docPart>
      <w:docPartPr>
        <w:name w:val="6E99897F1DEA4811AD53DEF72453D64F"/>
        <w:category>
          <w:name w:val="Splošno"/>
          <w:gallery w:val="placeholder"/>
        </w:category>
        <w:types>
          <w:type w:val="bbPlcHdr"/>
        </w:types>
        <w:behaviors>
          <w:behavior w:val="content"/>
        </w:behaviors>
        <w:guid w:val="{2516CE41-4DA4-4768-9F11-DCB7A48CC72D}"/>
      </w:docPartPr>
      <w:docPartBody>
        <w:p w:rsidR="005407E5" w:rsidRDefault="007D6A47" w:rsidP="007D6A47">
          <w:pPr>
            <w:pStyle w:val="6E99897F1DEA4811AD53DEF72453D64F"/>
          </w:pPr>
          <w:r w:rsidRPr="000F4324">
            <w:rPr>
              <w:rStyle w:val="Besedilooznabemesta"/>
            </w:rPr>
            <w:t>Kliknite ali tapnite tukaj, če želite vnesti besedilo.</w:t>
          </w:r>
        </w:p>
      </w:docPartBody>
    </w:docPart>
    <w:docPart>
      <w:docPartPr>
        <w:name w:val="C87AA40B8ABD41EB9BFCB7C4F1B46F8A"/>
        <w:category>
          <w:name w:val="Splošno"/>
          <w:gallery w:val="placeholder"/>
        </w:category>
        <w:types>
          <w:type w:val="bbPlcHdr"/>
        </w:types>
        <w:behaviors>
          <w:behavior w:val="content"/>
        </w:behaviors>
        <w:guid w:val="{DEE3DCA4-4A61-4A53-B866-E1B73AC3215C}"/>
      </w:docPartPr>
      <w:docPartBody>
        <w:p w:rsidR="005407E5" w:rsidRDefault="007D6A47" w:rsidP="007D6A47">
          <w:pPr>
            <w:pStyle w:val="C87AA40B8ABD41EB9BFCB7C4F1B46F8A"/>
          </w:pPr>
          <w:r w:rsidRPr="000F4324">
            <w:rPr>
              <w:rStyle w:val="Besedilooznabemesta"/>
            </w:rPr>
            <w:t>Kliknite ali tapnite tukaj, če želite vnesti besedilo.</w:t>
          </w:r>
        </w:p>
      </w:docPartBody>
    </w:docPart>
    <w:docPart>
      <w:docPartPr>
        <w:name w:val="747ABB743A48425391B12ABD8F8DE89B"/>
        <w:category>
          <w:name w:val="Splošno"/>
          <w:gallery w:val="placeholder"/>
        </w:category>
        <w:types>
          <w:type w:val="bbPlcHdr"/>
        </w:types>
        <w:behaviors>
          <w:behavior w:val="content"/>
        </w:behaviors>
        <w:guid w:val="{6242F40F-D26F-4C95-B8D4-B55E18301184}"/>
      </w:docPartPr>
      <w:docPartBody>
        <w:p w:rsidR="005407E5" w:rsidRDefault="007D6A47" w:rsidP="007D6A47">
          <w:pPr>
            <w:pStyle w:val="747ABB743A48425391B12ABD8F8DE89B"/>
          </w:pPr>
          <w:r w:rsidRPr="000F4324">
            <w:rPr>
              <w:rStyle w:val="Besedilooznabemesta"/>
            </w:rPr>
            <w:t>Kliknite ali tapnite tukaj, če želite vnesti besedilo.</w:t>
          </w:r>
        </w:p>
      </w:docPartBody>
    </w:docPart>
    <w:docPart>
      <w:docPartPr>
        <w:name w:val="C6FFED8C7BC0403BBCA3DE2E82E35D8B"/>
        <w:category>
          <w:name w:val="Splošno"/>
          <w:gallery w:val="placeholder"/>
        </w:category>
        <w:types>
          <w:type w:val="bbPlcHdr"/>
        </w:types>
        <w:behaviors>
          <w:behavior w:val="content"/>
        </w:behaviors>
        <w:guid w:val="{17E1BE8B-C98E-41D8-9C8C-11C9F14EB9AA}"/>
      </w:docPartPr>
      <w:docPartBody>
        <w:p w:rsidR="005407E5" w:rsidRDefault="007D6A47" w:rsidP="007D6A47">
          <w:pPr>
            <w:pStyle w:val="C6FFED8C7BC0403BBCA3DE2E82E35D8B"/>
          </w:pPr>
          <w:r w:rsidRPr="000F4324">
            <w:rPr>
              <w:rStyle w:val="Besedilooznabemesta"/>
            </w:rPr>
            <w:t>Kliknite ali tapnite tukaj, če želite vnesti besedilo.</w:t>
          </w:r>
        </w:p>
      </w:docPartBody>
    </w:docPart>
    <w:docPart>
      <w:docPartPr>
        <w:name w:val="AD242B030EA64AA99626C96B15FB2B2E"/>
        <w:category>
          <w:name w:val="Splošno"/>
          <w:gallery w:val="placeholder"/>
        </w:category>
        <w:types>
          <w:type w:val="bbPlcHdr"/>
        </w:types>
        <w:behaviors>
          <w:behavior w:val="content"/>
        </w:behaviors>
        <w:guid w:val="{50914436-29FC-49F9-9896-568B5831C41C}"/>
      </w:docPartPr>
      <w:docPartBody>
        <w:p w:rsidR="005407E5" w:rsidRDefault="007D6A47" w:rsidP="007D6A47">
          <w:pPr>
            <w:pStyle w:val="AD242B030EA64AA99626C96B15FB2B2E"/>
          </w:pPr>
          <w:r w:rsidRPr="000F4324">
            <w:rPr>
              <w:rStyle w:val="Besedilooznabemesta"/>
            </w:rPr>
            <w:t>Kliknite ali tapnite tukaj, če želite vnesti besedilo.</w:t>
          </w:r>
        </w:p>
      </w:docPartBody>
    </w:docPart>
    <w:docPart>
      <w:docPartPr>
        <w:name w:val="79F3C89D2FC749128175ECBD4BD1E786"/>
        <w:category>
          <w:name w:val="Splošno"/>
          <w:gallery w:val="placeholder"/>
        </w:category>
        <w:types>
          <w:type w:val="bbPlcHdr"/>
        </w:types>
        <w:behaviors>
          <w:behavior w:val="content"/>
        </w:behaviors>
        <w:guid w:val="{274434D7-7C6F-4BF5-930C-F41AC99F1794}"/>
      </w:docPartPr>
      <w:docPartBody>
        <w:p w:rsidR="005407E5" w:rsidRDefault="007D6A47" w:rsidP="007D6A47">
          <w:pPr>
            <w:pStyle w:val="79F3C89D2FC749128175ECBD4BD1E786"/>
          </w:pPr>
          <w:r w:rsidRPr="000F4324">
            <w:rPr>
              <w:rStyle w:val="Besedilooznabemesta"/>
            </w:rPr>
            <w:t>Kliknite ali tapnite tukaj, če želite vnesti besedilo.</w:t>
          </w:r>
        </w:p>
      </w:docPartBody>
    </w:docPart>
    <w:docPart>
      <w:docPartPr>
        <w:name w:val="A8F8A048E5524C5FB7CF7E8862F2903D"/>
        <w:category>
          <w:name w:val="Splošno"/>
          <w:gallery w:val="placeholder"/>
        </w:category>
        <w:types>
          <w:type w:val="bbPlcHdr"/>
        </w:types>
        <w:behaviors>
          <w:behavior w:val="content"/>
        </w:behaviors>
        <w:guid w:val="{C33592B2-C638-4037-B4B9-2E06A8545B9A}"/>
      </w:docPartPr>
      <w:docPartBody>
        <w:p w:rsidR="005407E5" w:rsidRDefault="007D6A47" w:rsidP="007D6A47">
          <w:pPr>
            <w:pStyle w:val="A8F8A048E5524C5FB7CF7E8862F2903D"/>
          </w:pPr>
          <w:r w:rsidRPr="000F4324">
            <w:rPr>
              <w:rStyle w:val="Besedilooznabemesta"/>
            </w:rPr>
            <w:t>Kliknite ali tapnite tukaj, če želite vnesti besedilo.</w:t>
          </w:r>
        </w:p>
      </w:docPartBody>
    </w:docPart>
    <w:docPart>
      <w:docPartPr>
        <w:name w:val="DD6834BC30774795987900725DF28D83"/>
        <w:category>
          <w:name w:val="Splošno"/>
          <w:gallery w:val="placeholder"/>
        </w:category>
        <w:types>
          <w:type w:val="bbPlcHdr"/>
        </w:types>
        <w:behaviors>
          <w:behavior w:val="content"/>
        </w:behaviors>
        <w:guid w:val="{B3A799E9-077D-43F5-8BF3-B2DB1228144E}"/>
      </w:docPartPr>
      <w:docPartBody>
        <w:p w:rsidR="005407E5" w:rsidRDefault="007D6A47" w:rsidP="007D6A47">
          <w:pPr>
            <w:pStyle w:val="DD6834BC30774795987900725DF28D83"/>
          </w:pPr>
          <w:r w:rsidRPr="000F4324">
            <w:rPr>
              <w:rStyle w:val="Besedilooznabemesta"/>
            </w:rPr>
            <w:t>Kliknite ali tapnite tukaj, če želite vnesti besedilo.</w:t>
          </w:r>
        </w:p>
      </w:docPartBody>
    </w:docPart>
    <w:docPart>
      <w:docPartPr>
        <w:name w:val="F4A798BCC2B04361B64C8D925D23F4A8"/>
        <w:category>
          <w:name w:val="Splošno"/>
          <w:gallery w:val="placeholder"/>
        </w:category>
        <w:types>
          <w:type w:val="bbPlcHdr"/>
        </w:types>
        <w:behaviors>
          <w:behavior w:val="content"/>
        </w:behaviors>
        <w:guid w:val="{7D884EF3-25B5-43FB-BCC3-68F1330CA9E0}"/>
      </w:docPartPr>
      <w:docPartBody>
        <w:p w:rsidR="005407E5" w:rsidRDefault="007D6A47" w:rsidP="007D6A47">
          <w:pPr>
            <w:pStyle w:val="F4A798BCC2B04361B64C8D925D23F4A8"/>
          </w:pPr>
          <w:r w:rsidRPr="000F4324">
            <w:rPr>
              <w:rStyle w:val="Besedilooznabemesta"/>
            </w:rPr>
            <w:t>Kliknite ali tapnite tukaj, če želite vnesti besedilo.</w:t>
          </w:r>
        </w:p>
      </w:docPartBody>
    </w:docPart>
    <w:docPart>
      <w:docPartPr>
        <w:name w:val="52825681ECB64915AF7B105478A5DEE9"/>
        <w:category>
          <w:name w:val="Splošno"/>
          <w:gallery w:val="placeholder"/>
        </w:category>
        <w:types>
          <w:type w:val="bbPlcHdr"/>
        </w:types>
        <w:behaviors>
          <w:behavior w:val="content"/>
        </w:behaviors>
        <w:guid w:val="{BFDA51CE-401F-4CCB-A524-31D899D57155}"/>
      </w:docPartPr>
      <w:docPartBody>
        <w:p w:rsidR="005407E5" w:rsidRDefault="007D6A47" w:rsidP="007D6A47">
          <w:pPr>
            <w:pStyle w:val="52825681ECB64915AF7B105478A5DEE9"/>
          </w:pPr>
          <w:r w:rsidRPr="000F4324">
            <w:rPr>
              <w:rStyle w:val="Besedilooznabemesta"/>
            </w:rPr>
            <w:t>Kliknite ali tapnite tukaj, če želite vnesti besedilo.</w:t>
          </w:r>
        </w:p>
      </w:docPartBody>
    </w:docPart>
    <w:docPart>
      <w:docPartPr>
        <w:name w:val="041A00B81EC4495687D4AB6D808814A9"/>
        <w:category>
          <w:name w:val="Splošno"/>
          <w:gallery w:val="placeholder"/>
        </w:category>
        <w:types>
          <w:type w:val="bbPlcHdr"/>
        </w:types>
        <w:behaviors>
          <w:behavior w:val="content"/>
        </w:behaviors>
        <w:guid w:val="{6816886B-B5E2-4B4D-8EF4-6D2A5733A017}"/>
      </w:docPartPr>
      <w:docPartBody>
        <w:p w:rsidR="005407E5" w:rsidRDefault="007D6A47" w:rsidP="007D6A47">
          <w:pPr>
            <w:pStyle w:val="041A00B81EC4495687D4AB6D808814A9"/>
          </w:pPr>
          <w:r w:rsidRPr="000F4324">
            <w:rPr>
              <w:rStyle w:val="Besedilooznabemesta"/>
            </w:rPr>
            <w:t>Kliknite ali tapnite tukaj, če želite vnesti besedilo.</w:t>
          </w:r>
        </w:p>
      </w:docPartBody>
    </w:docPart>
    <w:docPart>
      <w:docPartPr>
        <w:name w:val="529440010AC9461EA3CE57617EE33D1E"/>
        <w:category>
          <w:name w:val="Splošno"/>
          <w:gallery w:val="placeholder"/>
        </w:category>
        <w:types>
          <w:type w:val="bbPlcHdr"/>
        </w:types>
        <w:behaviors>
          <w:behavior w:val="content"/>
        </w:behaviors>
        <w:guid w:val="{9CB05B5D-632A-4E63-9BB1-B452C9228429}"/>
      </w:docPartPr>
      <w:docPartBody>
        <w:p w:rsidR="005407E5" w:rsidRDefault="007D6A47" w:rsidP="007D6A47">
          <w:pPr>
            <w:pStyle w:val="529440010AC9461EA3CE57617EE33D1E"/>
          </w:pPr>
          <w:r w:rsidRPr="000F4324">
            <w:rPr>
              <w:rStyle w:val="Besedilooznabemesta"/>
            </w:rPr>
            <w:t>Kliknite ali tapnite tukaj, če želite vnesti besedilo.</w:t>
          </w:r>
        </w:p>
      </w:docPartBody>
    </w:docPart>
    <w:docPart>
      <w:docPartPr>
        <w:name w:val="2D0E29771CE6414C8952103201CBCDA1"/>
        <w:category>
          <w:name w:val="Splošno"/>
          <w:gallery w:val="placeholder"/>
        </w:category>
        <w:types>
          <w:type w:val="bbPlcHdr"/>
        </w:types>
        <w:behaviors>
          <w:behavior w:val="content"/>
        </w:behaviors>
        <w:guid w:val="{29482F79-E4A0-4864-8F40-5E84676052A2}"/>
      </w:docPartPr>
      <w:docPartBody>
        <w:p w:rsidR="005407E5" w:rsidRDefault="007D6A47" w:rsidP="007D6A47">
          <w:pPr>
            <w:pStyle w:val="2D0E29771CE6414C8952103201CBCDA1"/>
          </w:pPr>
          <w:r w:rsidRPr="00C16C8E">
            <w:rPr>
              <w:rStyle w:val="Besedilooznabemesta"/>
            </w:rPr>
            <w:t>Kliknite ali tapnite tukaj, če želite vnesti besedilo.</w:t>
          </w:r>
        </w:p>
      </w:docPartBody>
    </w:docPart>
    <w:docPart>
      <w:docPartPr>
        <w:name w:val="4C5ECC04952D46CC9ADA6DBDD90405B6"/>
        <w:category>
          <w:name w:val="Splošno"/>
          <w:gallery w:val="placeholder"/>
        </w:category>
        <w:types>
          <w:type w:val="bbPlcHdr"/>
        </w:types>
        <w:behaviors>
          <w:behavior w:val="content"/>
        </w:behaviors>
        <w:guid w:val="{EC98FA95-A5A4-42CF-ABB8-EB8810F7B44A}"/>
      </w:docPartPr>
      <w:docPartBody>
        <w:p w:rsidR="005407E5" w:rsidRDefault="007D6A47" w:rsidP="007D6A47">
          <w:pPr>
            <w:pStyle w:val="4C5ECC04952D46CC9ADA6DBDD90405B6"/>
          </w:pPr>
          <w:r w:rsidRPr="00C16C8E">
            <w:rPr>
              <w:rStyle w:val="Besedilooznabemesta"/>
            </w:rPr>
            <w:t>Kliknite ali tapnite tukaj, če želite vnesti besedilo.</w:t>
          </w:r>
        </w:p>
      </w:docPartBody>
    </w:docPart>
    <w:docPart>
      <w:docPartPr>
        <w:name w:val="E3D99AD8529D4892B3EEF58CFAA22DEA"/>
        <w:category>
          <w:name w:val="Splošno"/>
          <w:gallery w:val="placeholder"/>
        </w:category>
        <w:types>
          <w:type w:val="bbPlcHdr"/>
        </w:types>
        <w:behaviors>
          <w:behavior w:val="content"/>
        </w:behaviors>
        <w:guid w:val="{5A80B7A8-849F-4394-AEBA-A11F1FF14016}"/>
      </w:docPartPr>
      <w:docPartBody>
        <w:p w:rsidR="005407E5" w:rsidRDefault="007D6A47" w:rsidP="007D6A47">
          <w:pPr>
            <w:pStyle w:val="E3D99AD8529D4892B3EEF58CFAA22DEA"/>
          </w:pPr>
          <w:r w:rsidRPr="00C16C8E">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B1771FB0-EB12-49F0-860E-6847840B0837}"/>
      </w:docPartPr>
      <w:docPartBody>
        <w:p w:rsidR="00682A20" w:rsidRDefault="005407E5">
          <w:r w:rsidRPr="009B2F7B">
            <w:rPr>
              <w:rStyle w:val="Besedilooznabemesta"/>
            </w:rPr>
            <w:t>Kliknite ali tapnite tukaj, če želite vnesti besedilo.</w:t>
          </w:r>
        </w:p>
      </w:docPartBody>
    </w:docPart>
    <w:docPart>
      <w:docPartPr>
        <w:name w:val="F5FB8CA004B9427A8B507A064349582D"/>
        <w:category>
          <w:name w:val="Splošno"/>
          <w:gallery w:val="placeholder"/>
        </w:category>
        <w:types>
          <w:type w:val="bbPlcHdr"/>
        </w:types>
        <w:behaviors>
          <w:behavior w:val="content"/>
        </w:behaviors>
        <w:guid w:val="{688DDD41-8CCD-4184-BFC5-91C6BF1BE695}"/>
      </w:docPartPr>
      <w:docPartBody>
        <w:p w:rsidR="00916656" w:rsidRDefault="00682A20" w:rsidP="00682A20">
          <w:pPr>
            <w:pStyle w:val="F5FB8CA004B9427A8B507A064349582D"/>
          </w:pPr>
          <w:r w:rsidRPr="00C16C8E">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8E"/>
    <w:rsid w:val="000D7B4C"/>
    <w:rsid w:val="00155755"/>
    <w:rsid w:val="00161D30"/>
    <w:rsid w:val="0021068E"/>
    <w:rsid w:val="00263CD5"/>
    <w:rsid w:val="002F0E02"/>
    <w:rsid w:val="005407E5"/>
    <w:rsid w:val="005E772A"/>
    <w:rsid w:val="00600938"/>
    <w:rsid w:val="00613175"/>
    <w:rsid w:val="006221C2"/>
    <w:rsid w:val="00682A20"/>
    <w:rsid w:val="006973B4"/>
    <w:rsid w:val="006C58D8"/>
    <w:rsid w:val="007211E6"/>
    <w:rsid w:val="00784C64"/>
    <w:rsid w:val="007A562B"/>
    <w:rsid w:val="007D6A47"/>
    <w:rsid w:val="00816477"/>
    <w:rsid w:val="008C448E"/>
    <w:rsid w:val="008D7CD4"/>
    <w:rsid w:val="00916656"/>
    <w:rsid w:val="00933C8F"/>
    <w:rsid w:val="00942EE3"/>
    <w:rsid w:val="009E52FE"/>
    <w:rsid w:val="00A93F82"/>
    <w:rsid w:val="00AA093A"/>
    <w:rsid w:val="00C606AB"/>
    <w:rsid w:val="00DD6438"/>
    <w:rsid w:val="00E077AD"/>
    <w:rsid w:val="00E37333"/>
    <w:rsid w:val="00EC34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82A20"/>
    <w:rPr>
      <w:color w:val="808080"/>
    </w:rPr>
  </w:style>
  <w:style w:type="paragraph" w:customStyle="1" w:styleId="6A9E21B4CE3F4A0298DD28C3FDABF70C">
    <w:name w:val="6A9E21B4CE3F4A0298DD28C3FDABF70C"/>
    <w:rsid w:val="0021068E"/>
  </w:style>
  <w:style w:type="paragraph" w:customStyle="1" w:styleId="FAA33CBE25E949EA8C1A40F9AC3F97E4">
    <w:name w:val="FAA33CBE25E949EA8C1A40F9AC3F97E4"/>
    <w:rsid w:val="0021068E"/>
  </w:style>
  <w:style w:type="paragraph" w:customStyle="1" w:styleId="10172E997A0D472C8127100790A37FE2">
    <w:name w:val="10172E997A0D472C8127100790A37FE2"/>
    <w:rsid w:val="0021068E"/>
  </w:style>
  <w:style w:type="paragraph" w:customStyle="1" w:styleId="D45E1287C35C45848ADD6903D31EFA78">
    <w:name w:val="D45E1287C35C45848ADD6903D31EFA78"/>
    <w:rsid w:val="0021068E"/>
  </w:style>
  <w:style w:type="paragraph" w:customStyle="1" w:styleId="0A4FBE3283CA49D5BC88F675A40D12CF">
    <w:name w:val="0A4FBE3283CA49D5BC88F675A40D12CF"/>
    <w:rsid w:val="0021068E"/>
  </w:style>
  <w:style w:type="paragraph" w:customStyle="1" w:styleId="04D1B87950334A20875D24A931CE62AC">
    <w:name w:val="04D1B87950334A20875D24A931CE62AC"/>
    <w:rsid w:val="0021068E"/>
  </w:style>
  <w:style w:type="paragraph" w:customStyle="1" w:styleId="A1E9FDB087DB46F2ADE3F62402D94059">
    <w:name w:val="A1E9FDB087DB46F2ADE3F62402D94059"/>
    <w:rsid w:val="0021068E"/>
  </w:style>
  <w:style w:type="paragraph" w:customStyle="1" w:styleId="C6B18D69C65C42F9AA3BF94522F7DF67">
    <w:name w:val="C6B18D69C65C42F9AA3BF94522F7DF67"/>
    <w:rsid w:val="0021068E"/>
  </w:style>
  <w:style w:type="paragraph" w:customStyle="1" w:styleId="2DA7E69943724704A2F079D7A61A6F94">
    <w:name w:val="2DA7E69943724704A2F079D7A61A6F94"/>
    <w:rsid w:val="0021068E"/>
  </w:style>
  <w:style w:type="paragraph" w:customStyle="1" w:styleId="C0B72DE2B4E54B168586B9CA796B1A55">
    <w:name w:val="C0B72DE2B4E54B168586B9CA796B1A55"/>
    <w:rsid w:val="0021068E"/>
  </w:style>
  <w:style w:type="paragraph" w:customStyle="1" w:styleId="70B23659642C470FA6A8829F50C6D3E1">
    <w:name w:val="70B23659642C470FA6A8829F50C6D3E1"/>
    <w:rsid w:val="0021068E"/>
  </w:style>
  <w:style w:type="paragraph" w:customStyle="1" w:styleId="4C7D702F925A40E09CC990AC75C9717A">
    <w:name w:val="4C7D702F925A40E09CC990AC75C9717A"/>
    <w:rsid w:val="0021068E"/>
  </w:style>
  <w:style w:type="paragraph" w:customStyle="1" w:styleId="8B738441EF384432AC22E0CFB3A7935E">
    <w:name w:val="8B738441EF384432AC22E0CFB3A7935E"/>
    <w:rsid w:val="0021068E"/>
  </w:style>
  <w:style w:type="paragraph" w:customStyle="1" w:styleId="2C8FEE2FB35A40A3BE64FE08F4E5C8C8">
    <w:name w:val="2C8FEE2FB35A40A3BE64FE08F4E5C8C8"/>
    <w:rsid w:val="0021068E"/>
  </w:style>
  <w:style w:type="paragraph" w:customStyle="1" w:styleId="AB70A9ED9ED040D3B86A5FCE6D07FF04">
    <w:name w:val="AB70A9ED9ED040D3B86A5FCE6D07FF04"/>
    <w:rsid w:val="0021068E"/>
  </w:style>
  <w:style w:type="paragraph" w:customStyle="1" w:styleId="2220D07E10374330BF133FA2AB76F1BD">
    <w:name w:val="2220D07E10374330BF133FA2AB76F1BD"/>
    <w:rsid w:val="0021068E"/>
  </w:style>
  <w:style w:type="paragraph" w:customStyle="1" w:styleId="C79A1E958FB34067BB9B8AF3CDCAC124">
    <w:name w:val="C79A1E958FB34067BB9B8AF3CDCAC124"/>
    <w:rsid w:val="0021068E"/>
  </w:style>
  <w:style w:type="paragraph" w:customStyle="1" w:styleId="45CC4CFA525647B2A11F4A5755BF5CBE">
    <w:name w:val="45CC4CFA525647B2A11F4A5755BF5CBE"/>
    <w:rsid w:val="0021068E"/>
  </w:style>
  <w:style w:type="paragraph" w:customStyle="1" w:styleId="EB15002250434784A0A8A0CF98205F9C">
    <w:name w:val="EB15002250434784A0A8A0CF98205F9C"/>
    <w:rsid w:val="0021068E"/>
  </w:style>
  <w:style w:type="paragraph" w:customStyle="1" w:styleId="3A3D22D49D3F4BA6BDA8CBD7A386575B">
    <w:name w:val="3A3D22D49D3F4BA6BDA8CBD7A386575B"/>
    <w:rsid w:val="0021068E"/>
  </w:style>
  <w:style w:type="paragraph" w:customStyle="1" w:styleId="1098E7DF79364656A95CDC6219020607">
    <w:name w:val="1098E7DF79364656A95CDC6219020607"/>
    <w:rsid w:val="0021068E"/>
  </w:style>
  <w:style w:type="paragraph" w:customStyle="1" w:styleId="92759E37D3B84E0ABC1791AE9C1BAB42">
    <w:name w:val="92759E37D3B84E0ABC1791AE9C1BAB42"/>
    <w:rsid w:val="0021068E"/>
  </w:style>
  <w:style w:type="paragraph" w:customStyle="1" w:styleId="FC6CC736CA534D0A98268BD45F84B123">
    <w:name w:val="FC6CC736CA534D0A98268BD45F84B123"/>
    <w:rsid w:val="0021068E"/>
  </w:style>
  <w:style w:type="paragraph" w:customStyle="1" w:styleId="DAF90F3CB3714115BEACC19A3421CA41">
    <w:name w:val="DAF90F3CB3714115BEACC19A3421CA41"/>
    <w:rsid w:val="0021068E"/>
  </w:style>
  <w:style w:type="paragraph" w:customStyle="1" w:styleId="60F330B691A14E768B524A95A7CF9FC9">
    <w:name w:val="60F330B691A14E768B524A95A7CF9FC9"/>
    <w:rsid w:val="0021068E"/>
  </w:style>
  <w:style w:type="paragraph" w:customStyle="1" w:styleId="08666348417545E49546154CB05227D7">
    <w:name w:val="08666348417545E49546154CB05227D7"/>
    <w:rsid w:val="0021068E"/>
  </w:style>
  <w:style w:type="paragraph" w:customStyle="1" w:styleId="043576F80CBB4FC6BD5929C8F725959C">
    <w:name w:val="043576F80CBB4FC6BD5929C8F725959C"/>
    <w:rsid w:val="0021068E"/>
  </w:style>
  <w:style w:type="paragraph" w:customStyle="1" w:styleId="AB52B8F2B75746AEA703E989C1E5A961">
    <w:name w:val="AB52B8F2B75746AEA703E989C1E5A961"/>
    <w:rsid w:val="0021068E"/>
  </w:style>
  <w:style w:type="paragraph" w:customStyle="1" w:styleId="DBD8CCA7D46347A8956A785352CA05CE">
    <w:name w:val="DBD8CCA7D46347A8956A785352CA05CE"/>
    <w:rsid w:val="0021068E"/>
  </w:style>
  <w:style w:type="paragraph" w:customStyle="1" w:styleId="7D64EBFABBED46568785583B5E0C9C23">
    <w:name w:val="7D64EBFABBED46568785583B5E0C9C23"/>
    <w:rsid w:val="0021068E"/>
  </w:style>
  <w:style w:type="paragraph" w:customStyle="1" w:styleId="43EF1190541F4713925A50C63604A82D">
    <w:name w:val="43EF1190541F4713925A50C63604A82D"/>
    <w:rsid w:val="0021068E"/>
  </w:style>
  <w:style w:type="paragraph" w:customStyle="1" w:styleId="2CD5F807171F4C488D6AF192D6FCFFF7">
    <w:name w:val="2CD5F807171F4C488D6AF192D6FCFFF7"/>
    <w:rsid w:val="0021068E"/>
  </w:style>
  <w:style w:type="paragraph" w:customStyle="1" w:styleId="8E89229C94C54297BE2C330FED2AE012">
    <w:name w:val="8E89229C94C54297BE2C330FED2AE012"/>
    <w:rsid w:val="0021068E"/>
  </w:style>
  <w:style w:type="paragraph" w:customStyle="1" w:styleId="AAD27B240A95477CB1D0A8B007F3D34A">
    <w:name w:val="AAD27B240A95477CB1D0A8B007F3D34A"/>
    <w:rsid w:val="0021068E"/>
  </w:style>
  <w:style w:type="paragraph" w:customStyle="1" w:styleId="33902119298E42EDADD2DA371734C1DF">
    <w:name w:val="33902119298E42EDADD2DA371734C1DF"/>
    <w:rsid w:val="0021068E"/>
  </w:style>
  <w:style w:type="paragraph" w:customStyle="1" w:styleId="8E324D4A5538401D9D3FEE994D09566F">
    <w:name w:val="8E324D4A5538401D9D3FEE994D09566F"/>
    <w:rsid w:val="0021068E"/>
  </w:style>
  <w:style w:type="paragraph" w:customStyle="1" w:styleId="1407B55E5AB2433DACA81F9BA37C94F3">
    <w:name w:val="1407B55E5AB2433DACA81F9BA37C94F3"/>
    <w:rsid w:val="006221C2"/>
  </w:style>
  <w:style w:type="paragraph" w:customStyle="1" w:styleId="1EC6E0CC77E94FE3803090C943C6D9CE">
    <w:name w:val="1EC6E0CC77E94FE3803090C943C6D9CE"/>
    <w:rsid w:val="006221C2"/>
  </w:style>
  <w:style w:type="paragraph" w:customStyle="1" w:styleId="7946A58122E5488ABEB41ECA57C7EE68">
    <w:name w:val="7946A58122E5488ABEB41ECA57C7EE68"/>
    <w:rsid w:val="006221C2"/>
  </w:style>
  <w:style w:type="paragraph" w:customStyle="1" w:styleId="3404A432F98642259C89A8970A2D9D0E">
    <w:name w:val="3404A432F98642259C89A8970A2D9D0E"/>
    <w:rsid w:val="006221C2"/>
  </w:style>
  <w:style w:type="paragraph" w:customStyle="1" w:styleId="86B02C4F86734DDDB1D9067A588D420C">
    <w:name w:val="86B02C4F86734DDDB1D9067A588D420C"/>
    <w:rsid w:val="006221C2"/>
  </w:style>
  <w:style w:type="paragraph" w:customStyle="1" w:styleId="1D339A77774F421FBC888EB13A4085A4">
    <w:name w:val="1D339A77774F421FBC888EB13A4085A4"/>
    <w:rsid w:val="006221C2"/>
  </w:style>
  <w:style w:type="paragraph" w:customStyle="1" w:styleId="A1B0D58580104CBAB7CBECDC69ACBA42">
    <w:name w:val="A1B0D58580104CBAB7CBECDC69ACBA42"/>
    <w:rsid w:val="006221C2"/>
  </w:style>
  <w:style w:type="paragraph" w:customStyle="1" w:styleId="30A1B9BFF45B489CBB8F097349865CB1">
    <w:name w:val="30A1B9BFF45B489CBB8F097349865CB1"/>
    <w:rsid w:val="006221C2"/>
  </w:style>
  <w:style w:type="paragraph" w:customStyle="1" w:styleId="406FE494342F4E6AA9F4E34588E3996D">
    <w:name w:val="406FE494342F4E6AA9F4E34588E3996D"/>
    <w:rsid w:val="006221C2"/>
  </w:style>
  <w:style w:type="paragraph" w:customStyle="1" w:styleId="30B9AF9B7503465A8B59D5ABB2E49D59">
    <w:name w:val="30B9AF9B7503465A8B59D5ABB2E49D59"/>
    <w:rsid w:val="006221C2"/>
  </w:style>
  <w:style w:type="paragraph" w:customStyle="1" w:styleId="BB590021FFB34329A11C78B8954EBF65">
    <w:name w:val="BB590021FFB34329A11C78B8954EBF65"/>
    <w:rsid w:val="006221C2"/>
  </w:style>
  <w:style w:type="paragraph" w:customStyle="1" w:styleId="46163382DAE640BE9195F3211E6A0142">
    <w:name w:val="46163382DAE640BE9195F3211E6A0142"/>
    <w:rsid w:val="006221C2"/>
  </w:style>
  <w:style w:type="paragraph" w:customStyle="1" w:styleId="EC902FAE12EB4C67B2B961352D597AFE">
    <w:name w:val="EC902FAE12EB4C67B2B961352D597AFE"/>
    <w:rsid w:val="006221C2"/>
  </w:style>
  <w:style w:type="paragraph" w:customStyle="1" w:styleId="96C21F649F71464FB6C0E5B684BB94A6">
    <w:name w:val="96C21F649F71464FB6C0E5B684BB94A6"/>
    <w:rsid w:val="006221C2"/>
  </w:style>
  <w:style w:type="paragraph" w:customStyle="1" w:styleId="57E5AB8E45F440689ABCB3B046E53038">
    <w:name w:val="57E5AB8E45F440689ABCB3B046E53038"/>
    <w:rsid w:val="006221C2"/>
  </w:style>
  <w:style w:type="paragraph" w:customStyle="1" w:styleId="9DB529DA21724F66A7389EE87F255F67">
    <w:name w:val="9DB529DA21724F66A7389EE87F255F67"/>
    <w:rsid w:val="006221C2"/>
  </w:style>
  <w:style w:type="paragraph" w:customStyle="1" w:styleId="18C0752B23B34607BCD5C36759F08C6D">
    <w:name w:val="18C0752B23B34607BCD5C36759F08C6D"/>
    <w:rsid w:val="006221C2"/>
  </w:style>
  <w:style w:type="paragraph" w:customStyle="1" w:styleId="43ADCAAE59D64188941FF017711DB24E">
    <w:name w:val="43ADCAAE59D64188941FF017711DB24E"/>
    <w:rsid w:val="006221C2"/>
  </w:style>
  <w:style w:type="paragraph" w:customStyle="1" w:styleId="C8EAF2F3868547229F8A37D3156F0484">
    <w:name w:val="C8EAF2F3868547229F8A37D3156F0484"/>
    <w:rsid w:val="006221C2"/>
  </w:style>
  <w:style w:type="paragraph" w:customStyle="1" w:styleId="F1E8E11A19F843C69433C54BDFCF56BB">
    <w:name w:val="F1E8E11A19F843C69433C54BDFCF56BB"/>
    <w:rsid w:val="006221C2"/>
  </w:style>
  <w:style w:type="paragraph" w:customStyle="1" w:styleId="B5DCA9866A1C42A1970E4D36CD8D326A">
    <w:name w:val="B5DCA9866A1C42A1970E4D36CD8D326A"/>
    <w:rsid w:val="007A562B"/>
  </w:style>
  <w:style w:type="paragraph" w:customStyle="1" w:styleId="1A7670C16BF04CEBB74C7E69EC65D247">
    <w:name w:val="1A7670C16BF04CEBB74C7E69EC65D247"/>
    <w:rsid w:val="007D6A47"/>
  </w:style>
  <w:style w:type="paragraph" w:customStyle="1" w:styleId="26F9D082D8734E62892FC38B05D82B53">
    <w:name w:val="26F9D082D8734E62892FC38B05D82B53"/>
    <w:rsid w:val="007D6A47"/>
  </w:style>
  <w:style w:type="paragraph" w:customStyle="1" w:styleId="502BBAC7B23943B49A29D713F902A469">
    <w:name w:val="502BBAC7B23943B49A29D713F902A469"/>
    <w:rsid w:val="007D6A47"/>
  </w:style>
  <w:style w:type="paragraph" w:customStyle="1" w:styleId="5EC85908B174431DA134DCBC9825AC55">
    <w:name w:val="5EC85908B174431DA134DCBC9825AC55"/>
    <w:rsid w:val="007D6A47"/>
  </w:style>
  <w:style w:type="paragraph" w:customStyle="1" w:styleId="3C210BEEE5004837830CD454D095F545">
    <w:name w:val="3C210BEEE5004837830CD454D095F545"/>
    <w:rsid w:val="007D6A47"/>
  </w:style>
  <w:style w:type="paragraph" w:customStyle="1" w:styleId="F9314EFDB61B4E77BCAF5F05B28D90EE">
    <w:name w:val="F9314EFDB61B4E77BCAF5F05B28D90EE"/>
    <w:rsid w:val="007D6A47"/>
  </w:style>
  <w:style w:type="paragraph" w:customStyle="1" w:styleId="12C7A4724E5C40B0820D81ED1773F514">
    <w:name w:val="12C7A4724E5C40B0820D81ED1773F514"/>
    <w:rsid w:val="007D6A47"/>
  </w:style>
  <w:style w:type="paragraph" w:customStyle="1" w:styleId="6E99897F1DEA4811AD53DEF72453D64F">
    <w:name w:val="6E99897F1DEA4811AD53DEF72453D64F"/>
    <w:rsid w:val="007D6A47"/>
  </w:style>
  <w:style w:type="paragraph" w:customStyle="1" w:styleId="C87AA40B8ABD41EB9BFCB7C4F1B46F8A">
    <w:name w:val="C87AA40B8ABD41EB9BFCB7C4F1B46F8A"/>
    <w:rsid w:val="007D6A47"/>
  </w:style>
  <w:style w:type="paragraph" w:customStyle="1" w:styleId="747ABB743A48425391B12ABD8F8DE89B">
    <w:name w:val="747ABB743A48425391B12ABD8F8DE89B"/>
    <w:rsid w:val="007D6A47"/>
  </w:style>
  <w:style w:type="paragraph" w:customStyle="1" w:styleId="C6FFED8C7BC0403BBCA3DE2E82E35D8B">
    <w:name w:val="C6FFED8C7BC0403BBCA3DE2E82E35D8B"/>
    <w:rsid w:val="007D6A47"/>
  </w:style>
  <w:style w:type="paragraph" w:customStyle="1" w:styleId="AD242B030EA64AA99626C96B15FB2B2E">
    <w:name w:val="AD242B030EA64AA99626C96B15FB2B2E"/>
    <w:rsid w:val="007D6A47"/>
  </w:style>
  <w:style w:type="paragraph" w:customStyle="1" w:styleId="79F3C89D2FC749128175ECBD4BD1E786">
    <w:name w:val="79F3C89D2FC749128175ECBD4BD1E786"/>
    <w:rsid w:val="007D6A47"/>
  </w:style>
  <w:style w:type="paragraph" w:customStyle="1" w:styleId="A8F8A048E5524C5FB7CF7E8862F2903D">
    <w:name w:val="A8F8A048E5524C5FB7CF7E8862F2903D"/>
    <w:rsid w:val="007D6A47"/>
  </w:style>
  <w:style w:type="paragraph" w:customStyle="1" w:styleId="DD6834BC30774795987900725DF28D83">
    <w:name w:val="DD6834BC30774795987900725DF28D83"/>
    <w:rsid w:val="007D6A47"/>
  </w:style>
  <w:style w:type="paragraph" w:customStyle="1" w:styleId="F4A798BCC2B04361B64C8D925D23F4A8">
    <w:name w:val="F4A798BCC2B04361B64C8D925D23F4A8"/>
    <w:rsid w:val="007D6A47"/>
  </w:style>
  <w:style w:type="paragraph" w:customStyle="1" w:styleId="52825681ECB64915AF7B105478A5DEE9">
    <w:name w:val="52825681ECB64915AF7B105478A5DEE9"/>
    <w:rsid w:val="007D6A47"/>
  </w:style>
  <w:style w:type="paragraph" w:customStyle="1" w:styleId="041A00B81EC4495687D4AB6D808814A9">
    <w:name w:val="041A00B81EC4495687D4AB6D808814A9"/>
    <w:rsid w:val="007D6A47"/>
  </w:style>
  <w:style w:type="paragraph" w:customStyle="1" w:styleId="529440010AC9461EA3CE57617EE33D1E">
    <w:name w:val="529440010AC9461EA3CE57617EE33D1E"/>
    <w:rsid w:val="007D6A47"/>
  </w:style>
  <w:style w:type="paragraph" w:customStyle="1" w:styleId="2D0E29771CE6414C8952103201CBCDA1">
    <w:name w:val="2D0E29771CE6414C8952103201CBCDA1"/>
    <w:rsid w:val="007D6A47"/>
  </w:style>
  <w:style w:type="paragraph" w:customStyle="1" w:styleId="4C5ECC04952D46CC9ADA6DBDD90405B6">
    <w:name w:val="4C5ECC04952D46CC9ADA6DBDD90405B6"/>
    <w:rsid w:val="007D6A47"/>
  </w:style>
  <w:style w:type="paragraph" w:customStyle="1" w:styleId="E3D99AD8529D4892B3EEF58CFAA22DEA">
    <w:name w:val="E3D99AD8529D4892B3EEF58CFAA22DEA"/>
    <w:rsid w:val="007D6A47"/>
  </w:style>
  <w:style w:type="paragraph" w:customStyle="1" w:styleId="F5FB8CA004B9427A8B507A064349582D">
    <w:name w:val="F5FB8CA004B9427A8B507A064349582D"/>
    <w:rsid w:val="00682A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9745</Words>
  <Characters>55551</Characters>
  <Application>Microsoft Office Word</Application>
  <DocSecurity>0</DocSecurity>
  <Lines>462</Lines>
  <Paragraphs>130</Paragraphs>
  <ScaleCrop>false</ScaleCrop>
  <HeadingPairs>
    <vt:vector size="4" baseType="variant">
      <vt:variant>
        <vt:lpstr>Naslov</vt:lpstr>
      </vt:variant>
      <vt:variant>
        <vt:i4>1</vt:i4>
      </vt:variant>
      <vt:variant>
        <vt:lpstr>Podnaslovi</vt:lpstr>
      </vt:variant>
      <vt:variant>
        <vt:i4>22</vt:i4>
      </vt:variant>
    </vt:vector>
  </HeadingPairs>
  <TitlesOfParts>
    <vt:vector size="23" baseType="lpstr">
      <vt:lpstr/>
      <vt:lpstr>A) POVABILO K ODDAJI PONUDBE</vt:lpstr>
      <vt:lpstr>B) NAVODILA UDELEŽENCEM ZA IZDELAVO PRIJAVE</vt:lpstr>
      <vt:lpstr>    I. SPLOŠNO O RAZPISU</vt:lpstr>
      <vt:lpstr>        1.1 Vrsta postopka</vt:lpstr>
      <vt:lpstr>        1.2 Opis predmeta naročila</vt:lpstr>
      <vt:lpstr>        1.3 Pojasnila in dopolnitev razpisne dokumentacije</vt:lpstr>
      <vt:lpstr>        1.4 Sodelovanje na razpisu</vt:lpstr>
      <vt:lpstr>        1.5 Pravilna prijava</vt:lpstr>
      <vt:lpstr>        1.6 Pogoji za priznanje sposobnosti </vt:lpstr>
      <vt:lpstr>        1.7 Zaupnost</vt:lpstr>
      <vt:lpstr>        1.8 Jezik </vt:lpstr>
      <vt:lpstr>        1.9 Rok za predložitev prijav </vt:lpstr>
      <vt:lpstr>        1.10 Stroški priprave prijave </vt:lpstr>
      <vt:lpstr>        1.11  Izločitev prijav </vt:lpstr>
      <vt:lpstr>        1.12 Priznanje sposobnosti</vt:lpstr>
      <vt:lpstr>        1.13 Zavarovanja</vt:lpstr>
      <vt:lpstr>        1.14 Okvirni sporazum</vt:lpstr>
      <vt:lpstr>        1.15 Ustavitev postopka, zavrnitev ponudb in odstop od izvedbe oddaje naročila</vt:lpstr>
      <vt:lpstr>        1.16 Protikorupcijsko obvestilo</vt:lpstr>
      <vt:lpstr>        1.17 Pravno varstvo</vt:lpstr>
      <vt:lpstr>C) OBRAZCI IN PRILOGE:</vt:lpstr>
      <vt:lpstr/>
    </vt:vector>
  </TitlesOfParts>
  <Company/>
  <LinksUpToDate>false</LinksUpToDate>
  <CharactersWithSpaces>65166</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Komunala Murska Sobota</dc:creator>
  <cp:keywords/>
  <cp:lastModifiedBy>Marko Martinuzzi</cp:lastModifiedBy>
  <cp:revision>4</cp:revision>
  <cp:lastPrinted>2022-03-18T07:16:00Z</cp:lastPrinted>
  <dcterms:created xsi:type="dcterms:W3CDTF">2022-05-18T10:00:00Z</dcterms:created>
  <dcterms:modified xsi:type="dcterms:W3CDTF">2022-05-18T10:07:00Z</dcterms:modified>
</cp:coreProperties>
</file>